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40DC8D6" w14:textId="77777777" w:rsidTr="004F2927">
        <w:trPr>
          <w:trHeight w:val="1268"/>
        </w:trPr>
        <w:tc>
          <w:tcPr>
            <w:tcW w:w="1668" w:type="dxa"/>
          </w:tcPr>
          <w:p w14:paraId="21D5C231" w14:textId="77777777" w:rsidR="004702FB" w:rsidRPr="006F1DA5" w:rsidRDefault="004702FB" w:rsidP="004702FB">
            <w:pPr>
              <w:pStyle w:val="Glava"/>
              <w:rPr>
                <w:rFonts w:ascii="Arial" w:hAnsi="Arial" w:cs="Arial"/>
                <w:b/>
                <w:color w:val="000000" w:themeColor="text1"/>
              </w:rPr>
            </w:pPr>
          </w:p>
        </w:tc>
        <w:tc>
          <w:tcPr>
            <w:tcW w:w="3361" w:type="dxa"/>
          </w:tcPr>
          <w:p w14:paraId="20878521" w14:textId="77777777" w:rsidR="004702FB" w:rsidRPr="006F1DA5" w:rsidRDefault="004702FB" w:rsidP="004702FB">
            <w:pPr>
              <w:pStyle w:val="Glava"/>
              <w:rPr>
                <w:rFonts w:ascii="Arial" w:hAnsi="Arial" w:cs="Arial"/>
                <w:b/>
                <w:color w:val="000000" w:themeColor="text1"/>
              </w:rPr>
            </w:pPr>
          </w:p>
        </w:tc>
        <w:tc>
          <w:tcPr>
            <w:tcW w:w="4209" w:type="dxa"/>
          </w:tcPr>
          <w:p w14:paraId="0A0B06BA" w14:textId="77777777" w:rsidR="004702FB" w:rsidRPr="006F1DA5" w:rsidRDefault="004702FB" w:rsidP="004702FB">
            <w:pPr>
              <w:pStyle w:val="Glava"/>
              <w:rPr>
                <w:rFonts w:ascii="Arial" w:hAnsi="Arial" w:cs="Arial"/>
                <w:b/>
                <w:color w:val="000000" w:themeColor="text1"/>
              </w:rPr>
            </w:pPr>
          </w:p>
        </w:tc>
      </w:tr>
    </w:tbl>
    <w:p w14:paraId="7FDEAD94" w14:textId="77777777" w:rsidR="004702FB" w:rsidRDefault="004702FB" w:rsidP="006975C6">
      <w:pPr>
        <w:pStyle w:val="Paragraf"/>
        <w:rPr>
          <w:rFonts w:ascii="Arial" w:hAnsi="Arial" w:cs="Arial"/>
        </w:rPr>
      </w:pPr>
    </w:p>
    <w:p w14:paraId="1CB5FFED" w14:textId="161FBDCF"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w:t>
      </w:r>
      <w:r w:rsidR="00A10C96">
        <w:rPr>
          <w:rFonts w:ascii="Arial" w:hAnsi="Arial" w:cs="Arial"/>
        </w:rPr>
        <w:t>5</w:t>
      </w:r>
      <w:r w:rsidRPr="006F1DA5">
        <w:rPr>
          <w:rFonts w:ascii="Arial" w:hAnsi="Arial" w:cs="Arial"/>
        </w:rPr>
        <w:t>/202</w:t>
      </w:r>
      <w:r w:rsidR="00A10C96">
        <w:rPr>
          <w:rFonts w:ascii="Arial" w:hAnsi="Arial" w:cs="Arial"/>
        </w:rPr>
        <w:t>4</w:t>
      </w:r>
    </w:p>
    <w:p w14:paraId="0D27F600" w14:textId="1A71D621"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C70723">
        <w:rPr>
          <w:rFonts w:ascii="Arial" w:hAnsi="Arial" w:cs="Arial"/>
        </w:rPr>
        <w:t>29.2</w:t>
      </w:r>
      <w:r w:rsidR="00A10C96">
        <w:rPr>
          <w:rFonts w:ascii="Arial" w:hAnsi="Arial" w:cs="Arial"/>
        </w:rPr>
        <w:t>.2024</w:t>
      </w:r>
      <w:r w:rsidR="00FC2646" w:rsidRPr="006F1DA5">
        <w:rPr>
          <w:rFonts w:ascii="Arial" w:hAnsi="Arial" w:cs="Arial"/>
        </w:rPr>
        <w:tab/>
      </w:r>
    </w:p>
    <w:p w14:paraId="51151BB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4A2CEC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1D6154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CFB02AE" w14:textId="32DE8B29"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Dobava </w:t>
            </w:r>
            <w:r w:rsidR="00E63353">
              <w:rPr>
                <w:rFonts w:ascii="Arial" w:hAnsi="Arial" w:cs="Arial"/>
                <w:sz w:val="44"/>
                <w:szCs w:val="44"/>
              </w:rPr>
              <w:t>zobnega</w:t>
            </w:r>
            <w:r w:rsidRPr="006F1DA5">
              <w:rPr>
                <w:rFonts w:ascii="Arial" w:hAnsi="Arial" w:cs="Arial"/>
                <w:sz w:val="44"/>
                <w:szCs w:val="44"/>
              </w:rPr>
              <w:t xml:space="preserve"> materiala</w:t>
            </w:r>
          </w:p>
        </w:tc>
      </w:tr>
    </w:tbl>
    <w:p w14:paraId="34E2EAED" w14:textId="77777777" w:rsidR="00FB3258" w:rsidRPr="006F1DA5" w:rsidRDefault="00FB3258" w:rsidP="006975C6">
      <w:pPr>
        <w:pStyle w:val="Paragraf"/>
        <w:rPr>
          <w:rFonts w:ascii="Arial" w:hAnsi="Arial" w:cs="Arial"/>
        </w:rPr>
      </w:pPr>
    </w:p>
    <w:p w14:paraId="005B6902" w14:textId="10173248" w:rsidR="00FB3258" w:rsidRPr="006F1DA5" w:rsidRDefault="00FB3258" w:rsidP="006975C6">
      <w:pPr>
        <w:pStyle w:val="Paragraf"/>
        <w:rPr>
          <w:rFonts w:ascii="Arial" w:hAnsi="Arial" w:cs="Arial"/>
        </w:rPr>
      </w:pPr>
      <w:r w:rsidRPr="006F1DA5">
        <w:rPr>
          <w:rFonts w:ascii="Arial" w:hAnsi="Arial" w:cs="Arial"/>
        </w:rPr>
        <w:t>Zaporedna številka: JN</w:t>
      </w:r>
      <w:r w:rsidR="00A10C96">
        <w:rPr>
          <w:rFonts w:ascii="Arial" w:hAnsi="Arial" w:cs="Arial"/>
        </w:rPr>
        <w:t>0005/2024</w:t>
      </w:r>
    </w:p>
    <w:p w14:paraId="4DD81C3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6BF1D14" w14:textId="77777777" w:rsidR="00337E4D" w:rsidRDefault="00337E4D">
      <w:pPr>
        <w:rPr>
          <w:rFonts w:ascii="Arial" w:hAnsi="Arial" w:cs="Arial"/>
          <w:sz w:val="18"/>
          <w:szCs w:val="18"/>
        </w:rPr>
      </w:pPr>
    </w:p>
    <w:p w14:paraId="1CCB9236" w14:textId="77777777" w:rsidR="00960022" w:rsidRDefault="00E55B9D">
      <w:pPr>
        <w:rPr>
          <w:rFonts w:ascii="Arial" w:hAnsi="Arial" w:cs="Arial"/>
          <w:sz w:val="18"/>
          <w:szCs w:val="18"/>
        </w:rPr>
      </w:pPr>
      <w:r>
        <w:rPr>
          <w:rFonts w:ascii="Arial" w:hAnsi="Arial" w:cs="Arial"/>
        </w:rPr>
        <w:br w:type="page"/>
      </w:r>
    </w:p>
    <w:p w14:paraId="48B4E487" w14:textId="77777777" w:rsidR="00960022" w:rsidRPr="006F1DA5" w:rsidRDefault="00960022" w:rsidP="006975C6">
      <w:pPr>
        <w:pStyle w:val="Paragraf"/>
        <w:rPr>
          <w:rFonts w:ascii="Arial" w:hAnsi="Arial" w:cs="Arial"/>
        </w:rPr>
        <w:sectPr w:rsidR="00960022" w:rsidRPr="006F1DA5" w:rsidSect="00944862">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2203D4F" w14:textId="77777777" w:rsidTr="004F2927">
        <w:trPr>
          <w:trHeight w:val="1268"/>
        </w:trPr>
        <w:tc>
          <w:tcPr>
            <w:tcW w:w="1668" w:type="dxa"/>
          </w:tcPr>
          <w:p w14:paraId="5EAFF0BF" w14:textId="77777777" w:rsidR="004702FB" w:rsidRPr="006F1DA5" w:rsidRDefault="004702FB" w:rsidP="004702FB">
            <w:pPr>
              <w:pStyle w:val="Glava"/>
              <w:rPr>
                <w:rFonts w:ascii="Arial" w:hAnsi="Arial" w:cs="Arial"/>
                <w:b/>
                <w:color w:val="000000" w:themeColor="text1"/>
              </w:rPr>
            </w:pPr>
          </w:p>
        </w:tc>
        <w:tc>
          <w:tcPr>
            <w:tcW w:w="3361" w:type="dxa"/>
          </w:tcPr>
          <w:p w14:paraId="1EB3CA32" w14:textId="77777777" w:rsidR="004702FB" w:rsidRPr="006F1DA5" w:rsidRDefault="004702FB" w:rsidP="004702FB">
            <w:pPr>
              <w:pStyle w:val="Glava"/>
              <w:rPr>
                <w:rFonts w:ascii="Arial" w:hAnsi="Arial" w:cs="Arial"/>
                <w:b/>
                <w:color w:val="000000" w:themeColor="text1"/>
              </w:rPr>
            </w:pPr>
          </w:p>
        </w:tc>
        <w:tc>
          <w:tcPr>
            <w:tcW w:w="4209" w:type="dxa"/>
          </w:tcPr>
          <w:p w14:paraId="7260AED6" w14:textId="77777777" w:rsidR="004702FB" w:rsidRPr="006F1DA5" w:rsidRDefault="004702FB" w:rsidP="004702FB">
            <w:pPr>
              <w:pStyle w:val="Glava"/>
              <w:rPr>
                <w:rFonts w:ascii="Arial" w:hAnsi="Arial" w:cs="Arial"/>
                <w:b/>
                <w:color w:val="000000" w:themeColor="text1"/>
              </w:rPr>
            </w:pPr>
          </w:p>
        </w:tc>
      </w:tr>
    </w:tbl>
    <w:p w14:paraId="29DCB307" w14:textId="77777777" w:rsidR="00D907E0" w:rsidRPr="002B6779"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2CCD749" w14:textId="77777777" w:rsidR="00D907E0" w:rsidRPr="00D36F2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76BB76D" w14:textId="0DB5F7FA" w:rsidR="00A53018" w:rsidRDefault="00D907E0">
      <w:pPr>
        <w:spacing w:before="225" w:after="225" w:line="240" w:lineRule="auto"/>
        <w:jc w:val="both"/>
      </w:pPr>
      <w:r>
        <w:rPr>
          <w:rFonts w:ascii="Arial" w:hAnsi="Arial" w:cs="Arial"/>
          <w:color w:val="000000"/>
          <w:sz w:val="18"/>
          <w:szCs w:val="18"/>
        </w:rPr>
        <w:t xml:space="preserve">Dobava </w:t>
      </w:r>
      <w:r w:rsidR="00E63353">
        <w:rPr>
          <w:rFonts w:ascii="Arial" w:hAnsi="Arial" w:cs="Arial"/>
          <w:color w:val="000000"/>
          <w:sz w:val="18"/>
          <w:szCs w:val="18"/>
        </w:rPr>
        <w:t>zobnega</w:t>
      </w:r>
      <w:r>
        <w:rPr>
          <w:rFonts w:ascii="Arial" w:hAnsi="Arial" w:cs="Arial"/>
          <w:color w:val="000000"/>
          <w:sz w:val="18"/>
          <w:szCs w:val="18"/>
        </w:rPr>
        <w:t xml:space="preserve"> materiala</w:t>
      </w:r>
    </w:p>
    <w:p w14:paraId="5A68BB5F" w14:textId="010EE00B" w:rsidR="00A53018" w:rsidRDefault="00D907E0">
      <w:pPr>
        <w:spacing w:before="225" w:after="225" w:line="240" w:lineRule="auto"/>
        <w:jc w:val="both"/>
      </w:pPr>
      <w:r>
        <w:rPr>
          <w:rFonts w:ascii="Arial" w:hAnsi="Arial" w:cs="Arial"/>
          <w:color w:val="000000"/>
          <w:sz w:val="18"/>
          <w:szCs w:val="18"/>
        </w:rPr>
        <w:t xml:space="preserve">Na podlagi Zakona o javnem naročanju (ZJN-3, Uradni list RS, št. 91/15 in 14/18), ZD TREBNJE, GOLIEV TRG 3, 8210 TREBNJE (v nadaljevanju: naročnik), vabi zainteresirane ponudnike, da predložijo svojo pisno ponudbo v skladu s to razpisno dokumentacijo in sodelujejo v postopku oddaje javnega naročila. Predmet javnega naročila je: Dobava </w:t>
      </w:r>
      <w:r w:rsidR="00E63353">
        <w:rPr>
          <w:rFonts w:ascii="Arial" w:hAnsi="Arial" w:cs="Arial"/>
          <w:color w:val="000000"/>
          <w:sz w:val="18"/>
          <w:szCs w:val="18"/>
        </w:rPr>
        <w:t>zobnega</w:t>
      </w:r>
      <w:r>
        <w:rPr>
          <w:rFonts w:ascii="Arial" w:hAnsi="Arial" w:cs="Arial"/>
          <w:color w:val="000000"/>
          <w:sz w:val="18"/>
          <w:szCs w:val="18"/>
        </w:rPr>
        <w:t xml:space="preserve"> materiala. Delitev naročila na sklope: naročilo se oddaja po sklopih, sklopov</w:t>
      </w:r>
      <w:r w:rsidRPr="00A3295E">
        <w:rPr>
          <w:rFonts w:ascii="Arial" w:hAnsi="Arial" w:cs="Arial"/>
          <w:sz w:val="18"/>
          <w:szCs w:val="18"/>
        </w:rPr>
        <w:t xml:space="preserve"> je </w:t>
      </w:r>
      <w:r w:rsidR="00A3295E" w:rsidRPr="00A3295E">
        <w:rPr>
          <w:rFonts w:ascii="Arial" w:hAnsi="Arial" w:cs="Arial"/>
          <w:color w:val="FF0000"/>
          <w:sz w:val="18"/>
          <w:szCs w:val="18"/>
        </w:rPr>
        <w:t>4</w:t>
      </w:r>
      <w:r w:rsidR="00A3295E">
        <w:rPr>
          <w:rFonts w:ascii="Arial" w:hAnsi="Arial" w:cs="Arial"/>
          <w:color w:val="000000"/>
          <w:sz w:val="18"/>
          <w:szCs w:val="18"/>
        </w:rPr>
        <w:t xml:space="preserve">. </w:t>
      </w:r>
      <w:r>
        <w:rPr>
          <w:rFonts w:ascii="Arial" w:hAnsi="Arial" w:cs="Arial"/>
          <w:color w:val="000000"/>
          <w:sz w:val="18"/>
          <w:szCs w:val="18"/>
        </w:rPr>
        <w:t>Skrbno preverite, da ste prejeli celotno razpisno dokumentacijo in da ste na ta način seznanjeni z vsemi zahtevami naročnika. </w:t>
      </w:r>
    </w:p>
    <w:p w14:paraId="7EE8FF21" w14:textId="77777777" w:rsidR="00D907E0" w:rsidRDefault="00D907E0" w:rsidP="00D907E0">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890"/>
        <w:gridCol w:w="4168"/>
      </w:tblGrid>
      <w:tr w:rsidR="00AA7103" w:rsidRPr="00AA7103" w14:paraId="6C5B856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908A1A" w14:textId="77777777" w:rsidR="00A53018" w:rsidRPr="00AA7103" w:rsidRDefault="00D907E0">
            <w:r w:rsidRPr="00AA7103">
              <w:rPr>
                <w:rFonts w:ascii="Arial" w:hAnsi="Arial" w:cs="Arial"/>
                <w:b/>
                <w:bCs/>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0EDDB1" w14:textId="77777777" w:rsidR="00A53018" w:rsidRPr="00AA7103" w:rsidRDefault="00D907E0">
            <w:pPr>
              <w:jc w:val="right"/>
            </w:pPr>
            <w:r w:rsidRPr="00AA7103">
              <w:rPr>
                <w:rFonts w:ascii="Arial" w:hAnsi="Arial" w:cs="Arial"/>
                <w:b/>
                <w:bCs/>
                <w:position w:val="-2"/>
                <w:sz w:val="18"/>
                <w:szCs w:val="18"/>
                <w:shd w:val="clear" w:color="auto" w:fill="D1D1D1"/>
              </w:rPr>
              <w:t>Datumi</w:t>
            </w:r>
          </w:p>
        </w:tc>
      </w:tr>
      <w:tr w:rsidR="00AA7103" w:rsidRPr="00AA7103" w14:paraId="0708B0E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97972" w14:textId="77777777" w:rsidR="00A53018" w:rsidRPr="00AA7103" w:rsidRDefault="00D907E0">
            <w:r w:rsidRPr="00AA7103">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4B74D" w14:textId="67788B9F" w:rsidR="00A53018" w:rsidRPr="00AA7103" w:rsidRDefault="00D907E0">
            <w:pPr>
              <w:jc w:val="right"/>
            </w:pPr>
            <w:r w:rsidRPr="00AA7103">
              <w:rPr>
                <w:rFonts w:ascii="Arial" w:hAnsi="Arial" w:cs="Arial"/>
                <w:position w:val="-2"/>
                <w:sz w:val="18"/>
                <w:szCs w:val="18"/>
              </w:rPr>
              <w:t xml:space="preserve">do </w:t>
            </w:r>
            <w:r w:rsidR="0092270A" w:rsidRPr="00AA7103">
              <w:rPr>
                <w:rFonts w:ascii="Arial" w:hAnsi="Arial" w:cs="Arial"/>
                <w:position w:val="-2"/>
                <w:sz w:val="18"/>
                <w:szCs w:val="18"/>
              </w:rPr>
              <w:t>10</w:t>
            </w:r>
            <w:r w:rsidR="009C30BC" w:rsidRPr="00AA7103">
              <w:rPr>
                <w:rFonts w:ascii="Arial" w:hAnsi="Arial" w:cs="Arial"/>
                <w:position w:val="-2"/>
                <w:sz w:val="18"/>
                <w:szCs w:val="18"/>
              </w:rPr>
              <w:t>.4</w:t>
            </w:r>
            <w:r w:rsidRPr="00AA7103">
              <w:rPr>
                <w:rFonts w:ascii="Arial" w:hAnsi="Arial" w:cs="Arial"/>
                <w:position w:val="-2"/>
                <w:sz w:val="18"/>
                <w:szCs w:val="18"/>
              </w:rPr>
              <w:t>.202</w:t>
            </w:r>
            <w:r w:rsidR="009C30BC" w:rsidRPr="00AA7103">
              <w:rPr>
                <w:rFonts w:ascii="Arial" w:hAnsi="Arial" w:cs="Arial"/>
                <w:position w:val="-2"/>
                <w:sz w:val="18"/>
                <w:szCs w:val="18"/>
              </w:rPr>
              <w:t>4</w:t>
            </w:r>
            <w:r w:rsidRPr="00AA7103">
              <w:rPr>
                <w:rFonts w:ascii="Arial" w:hAnsi="Arial" w:cs="Arial"/>
                <w:position w:val="-2"/>
                <w:sz w:val="18"/>
                <w:szCs w:val="18"/>
              </w:rPr>
              <w:t xml:space="preserve"> do 1</w:t>
            </w:r>
            <w:r w:rsidR="0092270A" w:rsidRPr="00AA7103">
              <w:rPr>
                <w:rFonts w:ascii="Arial" w:hAnsi="Arial" w:cs="Arial"/>
                <w:position w:val="-2"/>
                <w:sz w:val="18"/>
                <w:szCs w:val="18"/>
              </w:rPr>
              <w:t>0</w:t>
            </w:r>
            <w:r w:rsidRPr="00AA7103">
              <w:rPr>
                <w:rFonts w:ascii="Arial" w:hAnsi="Arial" w:cs="Arial"/>
                <w:position w:val="-2"/>
                <w:sz w:val="18"/>
                <w:szCs w:val="18"/>
              </w:rPr>
              <w:t>:00</w:t>
            </w:r>
          </w:p>
        </w:tc>
      </w:tr>
      <w:tr w:rsidR="00AA7103" w:rsidRPr="00AA7103" w14:paraId="6A9225B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69283" w14:textId="77777777" w:rsidR="00A53018" w:rsidRPr="00AA7103" w:rsidRDefault="00D907E0">
            <w:r w:rsidRPr="00AA7103">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F9635" w14:textId="6E5B4B9D" w:rsidR="00A53018" w:rsidRPr="00AA7103" w:rsidRDefault="00D907E0">
            <w:pPr>
              <w:jc w:val="right"/>
            </w:pPr>
            <w:r w:rsidRPr="00AA7103">
              <w:rPr>
                <w:rFonts w:ascii="Arial" w:hAnsi="Arial" w:cs="Arial"/>
                <w:position w:val="-2"/>
                <w:sz w:val="18"/>
                <w:szCs w:val="18"/>
              </w:rPr>
              <w:t xml:space="preserve">do </w:t>
            </w:r>
            <w:r w:rsidR="0092270A" w:rsidRPr="00AA7103">
              <w:rPr>
                <w:rFonts w:ascii="Arial" w:hAnsi="Arial" w:cs="Arial"/>
                <w:position w:val="-2"/>
                <w:sz w:val="18"/>
                <w:szCs w:val="18"/>
              </w:rPr>
              <w:t>22</w:t>
            </w:r>
            <w:r w:rsidR="009C30BC" w:rsidRPr="00AA7103">
              <w:rPr>
                <w:rFonts w:ascii="Arial" w:hAnsi="Arial" w:cs="Arial"/>
                <w:position w:val="-2"/>
                <w:sz w:val="18"/>
                <w:szCs w:val="18"/>
              </w:rPr>
              <w:t>.4.2024</w:t>
            </w:r>
            <w:r w:rsidRPr="00AA7103">
              <w:rPr>
                <w:rFonts w:ascii="Arial" w:hAnsi="Arial" w:cs="Arial"/>
                <w:position w:val="-2"/>
                <w:sz w:val="18"/>
                <w:szCs w:val="18"/>
              </w:rPr>
              <w:t xml:space="preserve"> do 1</w:t>
            </w:r>
            <w:r w:rsidR="0092270A" w:rsidRPr="00AA7103">
              <w:rPr>
                <w:rFonts w:ascii="Arial" w:hAnsi="Arial" w:cs="Arial"/>
                <w:position w:val="-2"/>
                <w:sz w:val="18"/>
                <w:szCs w:val="18"/>
              </w:rPr>
              <w:t>0</w:t>
            </w:r>
            <w:r w:rsidRPr="00AA7103">
              <w:rPr>
                <w:rFonts w:ascii="Arial" w:hAnsi="Arial" w:cs="Arial"/>
                <w:position w:val="-2"/>
                <w:sz w:val="18"/>
                <w:szCs w:val="18"/>
              </w:rPr>
              <w:t>:00</w:t>
            </w:r>
          </w:p>
        </w:tc>
      </w:tr>
      <w:tr w:rsidR="00AA7103" w:rsidRPr="00AA7103" w14:paraId="7E37895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E2C70" w14:textId="77777777" w:rsidR="00A53018" w:rsidRPr="00AA7103" w:rsidRDefault="00D907E0">
            <w:r w:rsidRPr="00AA7103">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B6C53" w14:textId="21EF0810" w:rsidR="00A53018" w:rsidRPr="00AA7103" w:rsidRDefault="0092270A">
            <w:pPr>
              <w:jc w:val="right"/>
            </w:pPr>
            <w:r w:rsidRPr="00AA7103">
              <w:rPr>
                <w:rFonts w:ascii="Arial" w:hAnsi="Arial" w:cs="Arial"/>
                <w:position w:val="-2"/>
                <w:sz w:val="18"/>
                <w:szCs w:val="18"/>
              </w:rPr>
              <w:t>22</w:t>
            </w:r>
            <w:r w:rsidR="009C30BC" w:rsidRPr="00AA7103">
              <w:rPr>
                <w:rFonts w:ascii="Arial" w:hAnsi="Arial" w:cs="Arial"/>
                <w:position w:val="-2"/>
                <w:sz w:val="18"/>
                <w:szCs w:val="18"/>
              </w:rPr>
              <w:t>.4.2024</w:t>
            </w:r>
            <w:r w:rsidR="00D907E0" w:rsidRPr="00AA7103">
              <w:rPr>
                <w:rFonts w:ascii="Arial" w:hAnsi="Arial" w:cs="Arial"/>
                <w:position w:val="-2"/>
                <w:sz w:val="18"/>
                <w:szCs w:val="18"/>
              </w:rPr>
              <w:t xml:space="preserve"> ob 1</w:t>
            </w:r>
            <w:r w:rsidRPr="00AA7103">
              <w:rPr>
                <w:rFonts w:ascii="Arial" w:hAnsi="Arial" w:cs="Arial"/>
                <w:position w:val="-2"/>
                <w:sz w:val="18"/>
                <w:szCs w:val="18"/>
              </w:rPr>
              <w:t>1</w:t>
            </w:r>
            <w:r w:rsidR="009C30BC" w:rsidRPr="00AA7103">
              <w:rPr>
                <w:rFonts w:ascii="Arial" w:hAnsi="Arial" w:cs="Arial"/>
                <w:position w:val="-2"/>
                <w:sz w:val="18"/>
                <w:szCs w:val="18"/>
              </w:rPr>
              <w:t>.00</w:t>
            </w:r>
          </w:p>
        </w:tc>
      </w:tr>
    </w:tbl>
    <w:p w14:paraId="339D8D20" w14:textId="77777777" w:rsidR="00A53018" w:rsidRPr="00AA7103" w:rsidRDefault="00D907E0">
      <w:pPr>
        <w:spacing w:after="0" w:line="240" w:lineRule="auto"/>
        <w:jc w:val="both"/>
      </w:pPr>
      <w:r w:rsidRPr="00AA7103">
        <w:rPr>
          <w:rFonts w:ascii="Arial" w:hAnsi="Arial" w:cs="Arial"/>
          <w:sz w:val="18"/>
          <w:szCs w:val="18"/>
        </w:rPr>
        <w:t> </w:t>
      </w:r>
    </w:p>
    <w:p w14:paraId="3E3BE475" w14:textId="23CE3CE2" w:rsidR="00A53018" w:rsidRPr="00AA7103" w:rsidRDefault="00D907E0">
      <w:pPr>
        <w:spacing w:after="0" w:line="240" w:lineRule="auto"/>
        <w:rPr>
          <w:b/>
          <w:bCs/>
        </w:rPr>
      </w:pPr>
      <w:r w:rsidRPr="00AA7103">
        <w:rPr>
          <w:rFonts w:ascii="Arial" w:hAnsi="Arial" w:cs="Arial"/>
          <w:b/>
          <w:bCs/>
          <w:sz w:val="18"/>
          <w:szCs w:val="18"/>
        </w:rPr>
        <w:t xml:space="preserve"> Naročilo se oddaja s sklenitvijo okvirnega sporazuma. Čas trajanja okvirnega sporazuma je 4</w:t>
      </w:r>
      <w:r w:rsidR="000E3941" w:rsidRPr="00AA7103">
        <w:rPr>
          <w:rFonts w:ascii="Arial" w:hAnsi="Arial" w:cs="Arial"/>
          <w:b/>
          <w:bCs/>
          <w:sz w:val="18"/>
          <w:szCs w:val="18"/>
        </w:rPr>
        <w:t>8</w:t>
      </w:r>
      <w:r w:rsidRPr="00AA7103">
        <w:rPr>
          <w:rFonts w:ascii="Arial" w:hAnsi="Arial" w:cs="Arial"/>
          <w:b/>
          <w:bCs/>
          <w:sz w:val="18"/>
          <w:szCs w:val="18"/>
        </w:rPr>
        <w:t xml:space="preserve"> mesecev. </w:t>
      </w:r>
    </w:p>
    <w:p w14:paraId="1AB8428F"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OKVIRNI SPORAZUM</w:t>
      </w:r>
    </w:p>
    <w:p w14:paraId="29DE2A90" w14:textId="257F683A" w:rsidR="00D907E0" w:rsidRPr="00AA7103" w:rsidRDefault="00D907E0" w:rsidP="00D907E0">
      <w:pPr>
        <w:spacing w:before="120" w:after="120"/>
        <w:jc w:val="both"/>
        <w:rPr>
          <w:rFonts w:ascii="Arial" w:hAnsi="Arial" w:cs="Arial"/>
          <w:sz w:val="18"/>
          <w:szCs w:val="18"/>
        </w:rPr>
      </w:pPr>
      <w:r w:rsidRPr="00AA7103">
        <w:rPr>
          <w:rFonts w:ascii="Arial" w:hAnsi="Arial" w:cs="Arial"/>
          <w:b/>
          <w:bCs/>
          <w:sz w:val="18"/>
          <w:szCs w:val="18"/>
        </w:rPr>
        <w:t>Obdobje za katerega se sklepa okvirni sporazum:</w:t>
      </w:r>
      <w:r w:rsidRPr="00AA7103">
        <w:rPr>
          <w:rFonts w:ascii="Arial" w:hAnsi="Arial" w:cs="Arial"/>
          <w:sz w:val="18"/>
          <w:szCs w:val="18"/>
        </w:rPr>
        <w:t xml:space="preserve"> 4</w:t>
      </w:r>
      <w:r w:rsidR="000E3941" w:rsidRPr="00AA7103">
        <w:rPr>
          <w:rFonts w:ascii="Arial" w:hAnsi="Arial" w:cs="Arial"/>
          <w:sz w:val="18"/>
          <w:szCs w:val="18"/>
        </w:rPr>
        <w:t>8</w:t>
      </w:r>
      <w:r w:rsidRPr="00AA7103">
        <w:rPr>
          <w:rFonts w:ascii="Arial" w:hAnsi="Arial" w:cs="Arial"/>
          <w:sz w:val="18"/>
          <w:szCs w:val="18"/>
        </w:rPr>
        <w:t xml:space="preserve"> mesecev</w:t>
      </w:r>
    </w:p>
    <w:p w14:paraId="4B139C25" w14:textId="565F4990" w:rsidR="00D907E0" w:rsidRPr="00AA7103" w:rsidRDefault="00D907E0" w:rsidP="00D907E0">
      <w:pPr>
        <w:spacing w:before="120" w:after="120"/>
        <w:jc w:val="both"/>
        <w:rPr>
          <w:rFonts w:ascii="Arial" w:hAnsi="Arial" w:cs="Arial"/>
          <w:b/>
          <w:bCs/>
          <w:sz w:val="18"/>
          <w:szCs w:val="18"/>
        </w:rPr>
      </w:pPr>
      <w:r w:rsidRPr="00AA7103">
        <w:rPr>
          <w:rFonts w:ascii="Arial" w:hAnsi="Arial" w:cs="Arial"/>
          <w:b/>
          <w:bCs/>
          <w:sz w:val="18"/>
          <w:szCs w:val="18"/>
        </w:rPr>
        <w:t xml:space="preserve">Okvirni sporazum se sklepa z </w:t>
      </w:r>
      <w:proofErr w:type="spellStart"/>
      <w:r w:rsidRPr="00AA7103">
        <w:rPr>
          <w:rFonts w:ascii="Arial" w:hAnsi="Arial" w:cs="Arial"/>
          <w:b/>
          <w:bCs/>
          <w:sz w:val="18"/>
          <w:szCs w:val="18"/>
        </w:rPr>
        <w:t>večimi</w:t>
      </w:r>
      <w:proofErr w:type="spellEnd"/>
      <w:r w:rsidRPr="00AA7103">
        <w:rPr>
          <w:rFonts w:ascii="Arial" w:hAnsi="Arial" w:cs="Arial"/>
          <w:b/>
          <w:bCs/>
          <w:sz w:val="18"/>
          <w:szCs w:val="18"/>
        </w:rPr>
        <w:t xml:space="preserve"> ponudniki, s ponovnim odpiranjem konkurence</w:t>
      </w:r>
      <w:r w:rsidR="00E4470F" w:rsidRPr="00AA7103">
        <w:rPr>
          <w:rFonts w:ascii="Arial" w:hAnsi="Arial" w:cs="Arial"/>
          <w:b/>
          <w:bCs/>
          <w:sz w:val="18"/>
          <w:szCs w:val="18"/>
        </w:rPr>
        <w:t>.</w:t>
      </w:r>
    </w:p>
    <w:p w14:paraId="4A5A1C5F" w14:textId="77777777" w:rsidR="00D907E0" w:rsidRPr="00AA7103" w:rsidRDefault="00D907E0" w:rsidP="00D907E0">
      <w:pPr>
        <w:spacing w:before="120" w:after="120"/>
        <w:jc w:val="both"/>
        <w:rPr>
          <w:rFonts w:ascii="Arial" w:hAnsi="Arial" w:cs="Arial"/>
          <w:sz w:val="18"/>
          <w:szCs w:val="18"/>
        </w:rPr>
      </w:pPr>
      <w:r w:rsidRPr="00AA7103">
        <w:rPr>
          <w:rFonts w:ascii="Arial" w:hAnsi="Arial" w:cs="Arial"/>
          <w:sz w:val="18"/>
          <w:szCs w:val="18"/>
        </w:rPr>
        <w:t xml:space="preserve">Oddaja </w:t>
      </w:r>
      <w:proofErr w:type="spellStart"/>
      <w:r w:rsidRPr="00AA7103">
        <w:rPr>
          <w:rFonts w:ascii="Arial" w:hAnsi="Arial" w:cs="Arial"/>
          <w:sz w:val="18"/>
          <w:szCs w:val="18"/>
        </w:rPr>
        <w:t>posamičnih</w:t>
      </w:r>
      <w:proofErr w:type="spellEnd"/>
      <w:r w:rsidRPr="00AA7103">
        <w:rPr>
          <w:rFonts w:ascii="Arial" w:hAnsi="Arial" w:cs="Arial"/>
          <w:sz w:val="18"/>
          <w:szCs w:val="18"/>
        </w:rPr>
        <w:t xml:space="preserve"> </w:t>
      </w:r>
      <w:proofErr w:type="spellStart"/>
      <w:r w:rsidRPr="00AA7103">
        <w:rPr>
          <w:rFonts w:ascii="Arial" w:hAnsi="Arial" w:cs="Arial"/>
          <w:sz w:val="18"/>
          <w:szCs w:val="18"/>
        </w:rPr>
        <w:t>naročil</w:t>
      </w:r>
      <w:proofErr w:type="spellEnd"/>
      <w:r w:rsidRPr="00AA7103">
        <w:rPr>
          <w:rFonts w:ascii="Arial" w:hAnsi="Arial" w:cs="Arial"/>
          <w:sz w:val="18"/>
          <w:szCs w:val="18"/>
        </w:rPr>
        <w:t xml:space="preserve"> na podlagi okvirnega sporazuma: </w:t>
      </w:r>
    </w:p>
    <w:p w14:paraId="7DFF35AF" w14:textId="77777777" w:rsidR="00A53018" w:rsidRPr="00AA7103" w:rsidRDefault="00D907E0">
      <w:pPr>
        <w:spacing w:before="225" w:after="225" w:line="240" w:lineRule="auto"/>
        <w:jc w:val="both"/>
        <w:rPr>
          <w:b/>
          <w:bCs/>
        </w:rPr>
      </w:pPr>
      <w:r w:rsidRPr="00AA7103">
        <w:rPr>
          <w:rFonts w:ascii="Arial" w:hAnsi="Arial" w:cs="Arial"/>
          <w:b/>
          <w:bCs/>
          <w:sz w:val="18"/>
          <w:szCs w:val="18"/>
        </w:rPr>
        <w:t>Odpiranje konkurence bo potekalo vsako leto, merilo za izbiro najugodnejšega ponudnika s katerim bo sklenjen okvirni sporazum bo najnižja cena.</w:t>
      </w:r>
    </w:p>
    <w:p w14:paraId="42BB7E39"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KONTAKTNA OSEBA</w:t>
      </w:r>
    </w:p>
    <w:p w14:paraId="2DE63018" w14:textId="31E4DDF7" w:rsidR="00D907E0" w:rsidRPr="00AA7103" w:rsidRDefault="00D907E0" w:rsidP="00D907E0">
      <w:pPr>
        <w:pStyle w:val="Paragraf"/>
        <w:spacing w:line="240" w:lineRule="auto"/>
        <w:rPr>
          <w:rFonts w:ascii="Arial" w:hAnsi="Arial" w:cs="Arial"/>
        </w:rPr>
      </w:pPr>
      <w:r w:rsidRPr="00AA7103">
        <w:rPr>
          <w:rFonts w:ascii="Arial" w:hAnsi="Arial" w:cs="Arial"/>
        </w:rPr>
        <w:t xml:space="preserve">Kontaktna oseba: </w:t>
      </w:r>
      <w:r w:rsidR="00E4470F" w:rsidRPr="00AA7103">
        <w:rPr>
          <w:rFonts w:ascii="Arial" w:hAnsi="Arial" w:cs="Arial"/>
        </w:rPr>
        <w:t>BARBARA DREO GRIČAR</w:t>
      </w:r>
    </w:p>
    <w:p w14:paraId="72CFC4F5" w14:textId="0F194AE0" w:rsidR="00D907E0" w:rsidRPr="00AA7103" w:rsidRDefault="00D907E0" w:rsidP="00D907E0">
      <w:pPr>
        <w:pStyle w:val="Paragraf"/>
        <w:spacing w:line="240" w:lineRule="auto"/>
        <w:rPr>
          <w:rFonts w:ascii="Arial" w:hAnsi="Arial" w:cs="Arial"/>
        </w:rPr>
      </w:pPr>
      <w:r w:rsidRPr="00AA7103">
        <w:rPr>
          <w:rFonts w:ascii="Arial" w:hAnsi="Arial" w:cs="Arial"/>
        </w:rPr>
        <w:t xml:space="preserve">E-poštni naslov: </w:t>
      </w:r>
      <w:r w:rsidR="00E4470F" w:rsidRPr="00AA7103">
        <w:rPr>
          <w:rFonts w:ascii="Arial" w:hAnsi="Arial" w:cs="Arial"/>
        </w:rPr>
        <w:t>dreo.barbara</w:t>
      </w:r>
      <w:r w:rsidRPr="00AA7103">
        <w:rPr>
          <w:rFonts w:ascii="Arial" w:hAnsi="Arial" w:cs="Arial"/>
        </w:rPr>
        <w:t>@zd-tr.si</w:t>
      </w:r>
    </w:p>
    <w:p w14:paraId="27C3ECB5" w14:textId="6966016E" w:rsidR="00D907E0" w:rsidRPr="00AA7103" w:rsidRDefault="00D907E0" w:rsidP="00D907E0">
      <w:pPr>
        <w:pStyle w:val="Paragraf"/>
        <w:spacing w:line="240" w:lineRule="auto"/>
        <w:rPr>
          <w:rFonts w:ascii="Arial" w:hAnsi="Arial" w:cs="Arial"/>
        </w:rPr>
      </w:pPr>
      <w:r w:rsidRPr="00AA7103">
        <w:rPr>
          <w:rFonts w:ascii="Arial" w:hAnsi="Arial" w:cs="Arial"/>
        </w:rPr>
        <w:t>Telefonska št: 07</w:t>
      </w:r>
      <w:r w:rsidR="00395A12" w:rsidRPr="00AA7103">
        <w:rPr>
          <w:rFonts w:ascii="Arial" w:hAnsi="Arial" w:cs="Arial"/>
        </w:rPr>
        <w:t xml:space="preserve"> </w:t>
      </w:r>
      <w:r w:rsidRPr="00AA7103">
        <w:rPr>
          <w:rFonts w:ascii="Arial" w:hAnsi="Arial" w:cs="Arial"/>
        </w:rPr>
        <w:t>3481751</w:t>
      </w:r>
    </w:p>
    <w:p w14:paraId="225C9F6B" w14:textId="77777777" w:rsidR="00A53018" w:rsidRPr="00AA7103" w:rsidRDefault="00D907E0">
      <w:pPr>
        <w:spacing w:before="225" w:after="225" w:line="240" w:lineRule="auto"/>
        <w:jc w:val="both"/>
      </w:pPr>
      <w:r w:rsidRPr="00AA7103">
        <w:rPr>
          <w:rFonts w:ascii="Arial" w:hAnsi="Arial" w:cs="Arial"/>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65C802C"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PREDLOŽITEV PONUDBE</w:t>
      </w:r>
    </w:p>
    <w:p w14:paraId="35ADE995" w14:textId="77777777" w:rsidR="00D907E0" w:rsidRPr="00AA7103" w:rsidRDefault="00D907E0" w:rsidP="00D907E0">
      <w:pPr>
        <w:spacing w:before="120" w:after="120"/>
        <w:jc w:val="both"/>
        <w:rPr>
          <w:rFonts w:ascii="Arial" w:hAnsi="Arial" w:cs="Arial"/>
          <w:sz w:val="18"/>
          <w:szCs w:val="18"/>
        </w:rPr>
      </w:pPr>
      <w:r w:rsidRPr="00AA7103">
        <w:rPr>
          <w:rFonts w:ascii="Arial" w:hAnsi="Arial" w:cs="Arial"/>
          <w:sz w:val="18"/>
          <w:szCs w:val="18"/>
        </w:rPr>
        <w:t xml:space="preserve">Ponudnik odda ponudbo do </w:t>
      </w:r>
      <w:r w:rsidRPr="00AA7103">
        <w:rPr>
          <w:rFonts w:ascii="Arial" w:hAnsi="Arial" w:cs="Arial"/>
          <w:b/>
          <w:sz w:val="18"/>
          <w:szCs w:val="18"/>
        </w:rPr>
        <w:t>roka za predložitev ponudb</w:t>
      </w:r>
      <w:r w:rsidRPr="00AA7103">
        <w:rPr>
          <w:rFonts w:ascii="Arial" w:hAnsi="Arial" w:cs="Arial"/>
          <w:sz w:val="18"/>
          <w:szCs w:val="18"/>
        </w:rPr>
        <w:t xml:space="preserve"> na način:</w:t>
      </w:r>
    </w:p>
    <w:tbl>
      <w:tblPr>
        <w:tblStyle w:val="NormalTablePHPDOCX"/>
        <w:tblW w:w="0" w:type="auto"/>
        <w:tblInd w:w="108" w:type="dxa"/>
        <w:tblLook w:val="04A0" w:firstRow="1" w:lastRow="0" w:firstColumn="1" w:lastColumn="0" w:noHBand="0" w:noVBand="1"/>
      </w:tblPr>
      <w:tblGrid>
        <w:gridCol w:w="4979"/>
      </w:tblGrid>
      <w:tr w:rsidR="00AA7103" w:rsidRPr="00AA7103" w14:paraId="101BB292" w14:textId="77777777">
        <w:tc>
          <w:tcPr>
            <w:tcW w:w="0" w:type="auto"/>
            <w:tcMar>
              <w:top w:w="0" w:type="auto"/>
              <w:bottom w:w="0" w:type="auto"/>
            </w:tcMar>
          </w:tcPr>
          <w:p w14:paraId="6BE6CB8C" w14:textId="77777777" w:rsidR="00A53018" w:rsidRPr="00AA7103" w:rsidRDefault="00D907E0" w:rsidP="003F6840">
            <w:pPr>
              <w:numPr>
                <w:ilvl w:val="0"/>
                <w:numId w:val="1"/>
              </w:numPr>
              <w:rPr>
                <w:rFonts w:ascii="Arial" w:hAnsi="Arial" w:cs="Arial"/>
                <w:sz w:val="18"/>
                <w:szCs w:val="18"/>
              </w:rPr>
            </w:pPr>
            <w:r w:rsidRPr="00AA7103">
              <w:rPr>
                <w:rFonts w:ascii="Arial" w:hAnsi="Arial" w:cs="Arial"/>
                <w:sz w:val="18"/>
                <w:szCs w:val="18"/>
              </w:rPr>
              <w:t>elektronska oddaja na URL: https://ejn.gov.si/eJN2</w:t>
            </w:r>
          </w:p>
        </w:tc>
      </w:tr>
    </w:tbl>
    <w:p w14:paraId="18C48603" w14:textId="77777777" w:rsidR="00E4470F" w:rsidRPr="00AA7103" w:rsidRDefault="00D907E0">
      <w:pPr>
        <w:spacing w:before="225" w:after="225" w:line="240" w:lineRule="auto"/>
        <w:jc w:val="both"/>
        <w:rPr>
          <w:rFonts w:ascii="Arial" w:hAnsi="Arial" w:cs="Arial"/>
          <w:sz w:val="18"/>
          <w:szCs w:val="18"/>
        </w:rPr>
      </w:pPr>
      <w:r w:rsidRPr="00AA7103">
        <w:rPr>
          <w:rFonts w:ascii="Arial" w:hAnsi="Arial" w:cs="Arial"/>
          <w:sz w:val="18"/>
          <w:szCs w:val="18"/>
        </w:rPr>
        <w:lastRenderedPageBreak/>
        <w:t>Ponudnik odda ponudbo do roka za predložitev ponudb preko spletne aplikacije e-Oddaja, ki je dosegljiva na spletnem naslovu https://ejn.gov.si/e-oddaja. </w:t>
      </w:r>
    </w:p>
    <w:p w14:paraId="20DF80D7" w14:textId="77777777" w:rsidR="00E4470F" w:rsidRPr="00AA7103" w:rsidRDefault="00D907E0">
      <w:pPr>
        <w:spacing w:before="225" w:after="225" w:line="240" w:lineRule="auto"/>
        <w:jc w:val="both"/>
        <w:rPr>
          <w:rFonts w:ascii="Arial" w:hAnsi="Arial" w:cs="Arial"/>
          <w:sz w:val="18"/>
          <w:szCs w:val="18"/>
        </w:rPr>
      </w:pPr>
      <w:r w:rsidRPr="00AA7103">
        <w:rPr>
          <w:rFonts w:ascii="Arial" w:hAnsi="Arial" w:cs="Arial"/>
          <w:sz w:val="18"/>
          <w:szCs w:val="18"/>
        </w:rPr>
        <w:t xml:space="preserve">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 </w:t>
      </w:r>
    </w:p>
    <w:p w14:paraId="798DDF8D" w14:textId="77777777" w:rsidR="00E4470F" w:rsidRPr="00AA7103" w:rsidRDefault="00D907E0">
      <w:pPr>
        <w:spacing w:before="225" w:after="225" w:line="240" w:lineRule="auto"/>
        <w:jc w:val="both"/>
        <w:rPr>
          <w:rFonts w:ascii="Arial" w:hAnsi="Arial" w:cs="Arial"/>
          <w:sz w:val="18"/>
          <w:szCs w:val="18"/>
        </w:rPr>
      </w:pPr>
      <w:r w:rsidRPr="00AA7103">
        <w:rPr>
          <w:rFonts w:ascii="Arial" w:hAnsi="Arial" w:cs="Arial"/>
          <w:sz w:val="18"/>
          <w:szCs w:val="18"/>
        </w:rPr>
        <w:t xml:space="preserve">Ponudba mora biti preko navedene aplikacije oddana do navedene ure. Ponudbe vnesene pred potekom roka, ki bodo oddane po zgoraj navedenem roku, bodo izločene kot nepravočasne. </w:t>
      </w:r>
    </w:p>
    <w:p w14:paraId="119E567F" w14:textId="395E8129" w:rsidR="00A53018" w:rsidRPr="00AA7103" w:rsidRDefault="00D907E0">
      <w:pPr>
        <w:spacing w:before="225" w:after="225" w:line="240" w:lineRule="auto"/>
        <w:jc w:val="both"/>
      </w:pPr>
      <w:r w:rsidRPr="00AA7103">
        <w:rPr>
          <w:rFonts w:ascii="Arial" w:hAnsi="Arial" w:cs="Arial"/>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p w14:paraId="0268F63F"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ODPIRANJE PONUDB</w:t>
      </w:r>
    </w:p>
    <w:p w14:paraId="0FBB7388" w14:textId="77777777" w:rsidR="00D907E0" w:rsidRPr="00AA7103" w:rsidRDefault="00D907E0" w:rsidP="00D907E0">
      <w:pPr>
        <w:spacing w:before="120" w:after="120"/>
        <w:jc w:val="both"/>
        <w:rPr>
          <w:rFonts w:ascii="Arial" w:hAnsi="Arial" w:cs="Arial"/>
          <w:sz w:val="18"/>
          <w:szCs w:val="18"/>
        </w:rPr>
      </w:pPr>
      <w:r w:rsidRPr="00AA7103">
        <w:rPr>
          <w:rFonts w:ascii="Arial" w:hAnsi="Arial" w:cs="Arial"/>
          <w:sz w:val="18"/>
          <w:szCs w:val="18"/>
        </w:rPr>
        <w:t>Odpiranje ponudb je javno in bo potekalo na naslovu:</w:t>
      </w:r>
    </w:p>
    <w:p w14:paraId="254BD511" w14:textId="77777777" w:rsidR="00D907E0" w:rsidRPr="00AA7103" w:rsidRDefault="00D907E0" w:rsidP="00D907E0">
      <w:pPr>
        <w:spacing w:before="120" w:after="120"/>
        <w:jc w:val="both"/>
        <w:rPr>
          <w:rFonts w:ascii="Arial" w:hAnsi="Arial" w:cs="Arial"/>
          <w:b/>
          <w:sz w:val="18"/>
          <w:szCs w:val="18"/>
        </w:rPr>
      </w:pPr>
      <w:r w:rsidRPr="00AA7103">
        <w:rPr>
          <w:rFonts w:ascii="Arial" w:hAnsi="Arial" w:cs="Arial"/>
          <w:b/>
          <w:sz w:val="18"/>
          <w:szCs w:val="18"/>
        </w:rPr>
        <w:t>Spletna aplikacija e-Oddaja</w:t>
      </w:r>
    </w:p>
    <w:p w14:paraId="4CC7A8A4" w14:textId="77777777" w:rsidR="00A44FE7" w:rsidRPr="00AA7103" w:rsidRDefault="00D907E0">
      <w:pPr>
        <w:spacing w:before="225" w:after="225" w:line="240" w:lineRule="auto"/>
        <w:jc w:val="both"/>
        <w:rPr>
          <w:rFonts w:ascii="Arial" w:hAnsi="Arial" w:cs="Arial"/>
          <w:sz w:val="18"/>
          <w:szCs w:val="18"/>
        </w:rPr>
      </w:pPr>
      <w:r w:rsidRPr="00AA7103">
        <w:rPr>
          <w:rFonts w:ascii="Arial" w:hAnsi="Arial" w:cs="Arial"/>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AA7103">
        <w:rPr>
          <w:rFonts w:ascii="Arial" w:hAnsi="Arial" w:cs="Arial"/>
          <w:sz w:val="18"/>
          <w:szCs w:val="18"/>
        </w:rPr>
        <w:t>pdf</w:t>
      </w:r>
      <w:proofErr w:type="spellEnd"/>
      <w:r w:rsidRPr="00AA7103">
        <w:rPr>
          <w:rFonts w:ascii="Arial" w:hAnsi="Arial" w:cs="Arial"/>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e-Oddaja.</w:t>
      </w:r>
    </w:p>
    <w:p w14:paraId="6939C18B" w14:textId="229D800F" w:rsidR="00A53018" w:rsidRPr="00AA7103" w:rsidRDefault="00D907E0">
      <w:pPr>
        <w:spacing w:before="225" w:after="225" w:line="240" w:lineRule="auto"/>
        <w:jc w:val="both"/>
      </w:pPr>
      <w:r w:rsidRPr="00AA7103">
        <w:rPr>
          <w:rFonts w:ascii="Arial" w:hAnsi="Arial" w:cs="Arial"/>
          <w:sz w:val="18"/>
          <w:szCs w:val="18"/>
        </w:rPr>
        <w:t>Ponudnike opozarjamo, da poskrbijo za pravilno umestitev ponudbenih dokumentov pri oddaji ponudbe. Predračun je javno viden po poteku roka za predložitev ponudb, ostala dokumentacija (»Druge priloge«) pa je vidna samo naročniku.</w:t>
      </w:r>
    </w:p>
    <w:p w14:paraId="67C2DF90"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VELJAVNOST PONUDBE</w:t>
      </w:r>
    </w:p>
    <w:p w14:paraId="3A0790FF" w14:textId="5B76854F" w:rsidR="00D907E0" w:rsidRPr="00AA7103" w:rsidRDefault="00D907E0" w:rsidP="00D907E0">
      <w:pPr>
        <w:spacing w:before="120" w:after="120"/>
        <w:jc w:val="both"/>
        <w:rPr>
          <w:rFonts w:ascii="Arial" w:hAnsi="Arial" w:cs="Arial"/>
          <w:b/>
          <w:sz w:val="18"/>
          <w:szCs w:val="18"/>
        </w:rPr>
      </w:pPr>
      <w:r w:rsidRPr="00AA7103">
        <w:rPr>
          <w:rFonts w:ascii="Arial" w:hAnsi="Arial" w:cs="Arial"/>
          <w:sz w:val="18"/>
          <w:szCs w:val="18"/>
        </w:rPr>
        <w:t xml:space="preserve">Čas veljavnosti: </w:t>
      </w:r>
      <w:r w:rsidRPr="00AA7103">
        <w:rPr>
          <w:rFonts w:ascii="Arial" w:hAnsi="Arial" w:cs="Arial"/>
          <w:b/>
          <w:sz w:val="18"/>
          <w:szCs w:val="18"/>
        </w:rPr>
        <w:t xml:space="preserve">najmanj </w:t>
      </w:r>
      <w:r w:rsidR="0093005A" w:rsidRPr="00AA7103">
        <w:rPr>
          <w:rFonts w:ascii="Arial" w:hAnsi="Arial" w:cs="Arial"/>
          <w:b/>
          <w:sz w:val="18"/>
          <w:szCs w:val="18"/>
        </w:rPr>
        <w:t>9</w:t>
      </w:r>
      <w:r w:rsidRPr="00AA7103">
        <w:rPr>
          <w:rFonts w:ascii="Arial" w:hAnsi="Arial" w:cs="Arial"/>
          <w:b/>
          <w:sz w:val="18"/>
          <w:szCs w:val="18"/>
        </w:rPr>
        <w:t>0 dni od roka za predložitev ponudb.</w:t>
      </w:r>
    </w:p>
    <w:p w14:paraId="4F525FE0" w14:textId="77777777" w:rsidR="00A53018" w:rsidRPr="00AA7103" w:rsidRDefault="00D907E0">
      <w:pPr>
        <w:spacing w:before="225" w:after="225" w:line="240" w:lineRule="auto"/>
        <w:jc w:val="both"/>
      </w:pPr>
      <w:r w:rsidRPr="00AA7103">
        <w:rPr>
          <w:rFonts w:ascii="Arial" w:hAnsi="Arial" w:cs="Arial"/>
          <w:sz w:val="18"/>
          <w:szCs w:val="18"/>
        </w:rPr>
        <w:t>Ponudba mora biti veljavna najmanj do navedenega roka. Prekratka veljavnost ponudbe pomeni razlog za zavrnitev ponudbe.</w:t>
      </w:r>
    </w:p>
    <w:p w14:paraId="2634FB07"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PREVZEM RAZPISNE DOKUMENTACIJE</w:t>
      </w:r>
    </w:p>
    <w:p w14:paraId="598F0F89" w14:textId="77777777" w:rsidR="00D907E0" w:rsidRPr="00AA7103" w:rsidRDefault="00D907E0" w:rsidP="00D907E0">
      <w:pPr>
        <w:pStyle w:val="Paragraf"/>
        <w:jc w:val="both"/>
        <w:rPr>
          <w:rFonts w:ascii="Arial" w:hAnsi="Arial" w:cs="Arial"/>
        </w:rPr>
      </w:pPr>
      <w:r w:rsidRPr="00AA7103">
        <w:rPr>
          <w:rFonts w:ascii="Arial" w:hAnsi="Arial" w:cs="Arial"/>
        </w:rPr>
        <w:t xml:space="preserve">Razpisna dokumentacija </w:t>
      </w:r>
      <w:r w:rsidRPr="00AA7103">
        <w:rPr>
          <w:rFonts w:ascii="Arial" w:hAnsi="Arial" w:cs="Arial"/>
          <w:b/>
        </w:rPr>
        <w:t>je brezplačna.</w:t>
      </w:r>
    </w:p>
    <w:p w14:paraId="6053EC5C" w14:textId="77777777" w:rsidR="00A53018" w:rsidRPr="00AA7103" w:rsidRDefault="00D907E0">
      <w:pPr>
        <w:spacing w:before="225" w:after="225" w:line="240" w:lineRule="auto"/>
        <w:jc w:val="both"/>
      </w:pPr>
      <w:r w:rsidRPr="00AA7103">
        <w:rPr>
          <w:rFonts w:ascii="Arial" w:hAnsi="Arial" w:cs="Arial"/>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E9F6D5A"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VPRAŠANJA IN ODGOVORI / POJASNILA</w:t>
      </w:r>
    </w:p>
    <w:p w14:paraId="1532C6B4" w14:textId="77777777" w:rsidR="00A53018" w:rsidRPr="00AA7103" w:rsidRDefault="00D907E0">
      <w:pPr>
        <w:spacing w:before="225" w:after="225" w:line="240" w:lineRule="auto"/>
        <w:jc w:val="both"/>
      </w:pPr>
      <w:r w:rsidRPr="00AA7103">
        <w:rPr>
          <w:rFonts w:ascii="Arial" w:hAnsi="Arial" w:cs="Arial"/>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A7103" w:rsidRPr="00AA7103" w14:paraId="35FA5608" w14:textId="77777777">
        <w:tc>
          <w:tcPr>
            <w:tcW w:w="0" w:type="auto"/>
            <w:tcMar>
              <w:top w:w="0" w:type="auto"/>
              <w:bottom w:w="0" w:type="auto"/>
            </w:tcMar>
          </w:tcPr>
          <w:p w14:paraId="57FD92EC" w14:textId="77777777" w:rsidR="00A53018" w:rsidRPr="00AA7103" w:rsidRDefault="00D907E0" w:rsidP="003F6840">
            <w:pPr>
              <w:numPr>
                <w:ilvl w:val="0"/>
                <w:numId w:val="2"/>
              </w:numPr>
              <w:rPr>
                <w:rFonts w:ascii="Arial" w:hAnsi="Arial" w:cs="Arial"/>
                <w:sz w:val="18"/>
                <w:szCs w:val="18"/>
              </w:rPr>
            </w:pPr>
            <w:r w:rsidRPr="00AA7103">
              <w:rPr>
                <w:rFonts w:ascii="Arial" w:hAnsi="Arial" w:cs="Arial"/>
                <w:sz w:val="18"/>
                <w:szCs w:val="18"/>
              </w:rPr>
              <w:t>Portal javnih naročil</w:t>
            </w:r>
          </w:p>
        </w:tc>
      </w:tr>
    </w:tbl>
    <w:p w14:paraId="5FC332C4" w14:textId="77777777" w:rsidR="00A53018" w:rsidRPr="00AA7103" w:rsidRDefault="00D907E0">
      <w:pPr>
        <w:spacing w:before="225" w:after="225" w:line="240" w:lineRule="auto"/>
        <w:jc w:val="both"/>
      </w:pPr>
      <w:r w:rsidRPr="00AA7103">
        <w:rPr>
          <w:rFonts w:ascii="Arial" w:hAnsi="Arial" w:cs="Arial"/>
          <w:sz w:val="18"/>
          <w:szCs w:val="18"/>
        </w:rPr>
        <w:t xml:space="preserve">Naročnik bo v zakonskem roku na Portal javnih naročil posredoval pisni odgovor. Naročnik si pridržuje pravico, da razpisno dokumentacijo delno spremeni ali dopolni ter po potrebi podaljša rok za oddajo ponudb. Spremembe in </w:t>
      </w:r>
      <w:r w:rsidRPr="00AA7103">
        <w:rPr>
          <w:rFonts w:ascii="Arial" w:hAnsi="Arial" w:cs="Arial"/>
          <w:sz w:val="18"/>
          <w:szCs w:val="18"/>
        </w:rPr>
        <w:lastRenderedPageBreak/>
        <w:t>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E7F7C71" w14:textId="77777777" w:rsidR="00D907E0" w:rsidRPr="00AA7103" w:rsidRDefault="00D907E0" w:rsidP="00D907E0">
      <w:pPr>
        <w:pStyle w:val="Paragraf"/>
        <w:spacing w:before="0" w:after="0"/>
        <w:rPr>
          <w:rFonts w:cs="Arial"/>
        </w:rPr>
      </w:pPr>
    </w:p>
    <w:p w14:paraId="5BD5E2D3" w14:textId="77777777" w:rsidR="00D907E0" w:rsidRPr="00AA7103" w:rsidRDefault="00D907E0" w:rsidP="00D907E0">
      <w:pPr>
        <w:pStyle w:val="Paragraf"/>
        <w:spacing w:before="0" w:after="0"/>
        <w:jc w:val="both"/>
        <w:rPr>
          <w:rFonts w:ascii="Arial" w:hAnsi="Arial" w:cs="Arial"/>
        </w:rPr>
      </w:pPr>
    </w:p>
    <w:p w14:paraId="60D8FFD7" w14:textId="6D528880" w:rsidR="00A2093B" w:rsidRPr="00AA7103" w:rsidRDefault="00D907E0">
      <w:pPr>
        <w:spacing w:after="0" w:line="240" w:lineRule="auto"/>
        <w:rPr>
          <w:rFonts w:ascii="Arial" w:hAnsi="Arial" w:cs="Arial"/>
          <w:sz w:val="18"/>
          <w:szCs w:val="18"/>
        </w:rPr>
      </w:pPr>
      <w:r w:rsidRPr="00AA7103">
        <w:rPr>
          <w:rFonts w:ascii="Arial" w:hAnsi="Arial" w:cs="Arial"/>
          <w:sz w:val="18"/>
          <w:szCs w:val="18"/>
        </w:rPr>
        <w:t xml:space="preserve">Datum: </w:t>
      </w:r>
      <w:r w:rsidR="0093005A" w:rsidRPr="00AA7103">
        <w:rPr>
          <w:rFonts w:ascii="Arial" w:hAnsi="Arial" w:cs="Arial"/>
          <w:sz w:val="18"/>
          <w:szCs w:val="18"/>
        </w:rPr>
        <w:t>29.2.2024</w:t>
      </w:r>
    </w:p>
    <w:p w14:paraId="2AB699B8" w14:textId="77777777" w:rsidR="00A2093B" w:rsidRPr="00AA7103" w:rsidRDefault="00A2093B">
      <w:pPr>
        <w:spacing w:after="0" w:line="240" w:lineRule="auto"/>
        <w:rPr>
          <w:rFonts w:ascii="Arial" w:hAnsi="Arial" w:cs="Arial"/>
          <w:sz w:val="18"/>
          <w:szCs w:val="18"/>
        </w:rPr>
      </w:pPr>
    </w:p>
    <w:p w14:paraId="376BA872" w14:textId="7FDBB4DE" w:rsidR="00A53018" w:rsidRPr="00AA7103" w:rsidRDefault="00D907E0">
      <w:pPr>
        <w:spacing w:after="0" w:line="240" w:lineRule="auto"/>
      </w:pPr>
      <w:r w:rsidRPr="00AA7103">
        <w:rPr>
          <w:rFonts w:ascii="Arial" w:hAnsi="Arial" w:cs="Arial"/>
          <w:sz w:val="18"/>
          <w:szCs w:val="18"/>
        </w:rPr>
        <w:br/>
        <w:t>Kraj: TREBNJE</w:t>
      </w:r>
    </w:p>
    <w:tbl>
      <w:tblPr>
        <w:tblStyle w:val="NormalTablePHPDOCX"/>
        <w:tblW w:w="5000" w:type="pct"/>
        <w:tblInd w:w="108" w:type="dxa"/>
        <w:tblLook w:val="04A0" w:firstRow="1" w:lastRow="0" w:firstColumn="1" w:lastColumn="0" w:noHBand="0" w:noVBand="1"/>
      </w:tblPr>
      <w:tblGrid>
        <w:gridCol w:w="4676"/>
        <w:gridCol w:w="4394"/>
      </w:tblGrid>
      <w:tr w:rsidR="00D907E0" w:rsidRPr="00AA7103" w14:paraId="61EB5378" w14:textId="77777777">
        <w:trPr>
          <w:cantSplit/>
        </w:trPr>
        <w:tc>
          <w:tcPr>
            <w:tcW w:w="0" w:type="auto"/>
            <w:tcMar>
              <w:top w:w="135" w:type="dxa"/>
              <w:bottom w:w="135" w:type="dxa"/>
            </w:tcMar>
            <w:vAlign w:val="center"/>
          </w:tcPr>
          <w:p w14:paraId="3829F78E" w14:textId="6BD6A518" w:rsidR="00A53018" w:rsidRPr="00AA7103" w:rsidRDefault="00D907E0">
            <w:r w:rsidRPr="00AA7103">
              <w:rPr>
                <w:rFonts w:ascii="Arial" w:hAnsi="Arial" w:cs="Arial"/>
                <w:position w:val="-2"/>
                <w:sz w:val="18"/>
                <w:szCs w:val="18"/>
              </w:rPr>
              <w:t>Predlagatelj:</w:t>
            </w:r>
            <w:r w:rsidRPr="00AA7103">
              <w:rPr>
                <w:rFonts w:ascii="Arial" w:hAnsi="Arial" w:cs="Arial"/>
                <w:position w:val="-2"/>
                <w:sz w:val="18"/>
                <w:szCs w:val="18"/>
              </w:rPr>
              <w:br/>
            </w:r>
            <w:r w:rsidRPr="00AA7103">
              <w:rPr>
                <w:rFonts w:ascii="Arial" w:hAnsi="Arial" w:cs="Arial"/>
                <w:position w:val="-2"/>
                <w:sz w:val="18"/>
                <w:szCs w:val="18"/>
              </w:rPr>
              <w:br/>
            </w:r>
            <w:r w:rsidR="0093005A" w:rsidRPr="00AA7103">
              <w:rPr>
                <w:rFonts w:ascii="Arial" w:hAnsi="Arial" w:cs="Arial"/>
                <w:position w:val="-2"/>
                <w:sz w:val="18"/>
                <w:szCs w:val="18"/>
              </w:rPr>
              <w:t>Barbara Dreo Gričar</w:t>
            </w:r>
            <w:r w:rsidRPr="00AA7103">
              <w:rPr>
                <w:rFonts w:ascii="Arial" w:hAnsi="Arial" w:cs="Arial"/>
                <w:position w:val="-2"/>
                <w:sz w:val="18"/>
                <w:szCs w:val="18"/>
              </w:rPr>
              <w:t>, univ. dipl. prav.</w:t>
            </w:r>
          </w:p>
        </w:tc>
        <w:tc>
          <w:tcPr>
            <w:tcW w:w="0" w:type="auto"/>
            <w:tcMar>
              <w:top w:w="135" w:type="dxa"/>
              <w:bottom w:w="135" w:type="dxa"/>
            </w:tcMar>
            <w:vAlign w:val="center"/>
          </w:tcPr>
          <w:p w14:paraId="1F18CF01" w14:textId="1AF62941" w:rsidR="00D907E0" w:rsidRPr="00AA7103" w:rsidRDefault="00D907E0">
            <w:pPr>
              <w:jc w:val="right"/>
              <w:rPr>
                <w:rFonts w:ascii="Arial" w:hAnsi="Arial" w:cs="Arial"/>
                <w:position w:val="-2"/>
                <w:sz w:val="18"/>
                <w:szCs w:val="18"/>
              </w:rPr>
            </w:pPr>
            <w:r w:rsidRPr="00AA7103">
              <w:rPr>
                <w:rFonts w:ascii="Arial" w:hAnsi="Arial" w:cs="Arial"/>
                <w:position w:val="-2"/>
                <w:sz w:val="18"/>
                <w:szCs w:val="18"/>
              </w:rPr>
              <w:t>Podpisnik:</w:t>
            </w:r>
            <w:r w:rsidRPr="00AA7103">
              <w:rPr>
                <w:rFonts w:ascii="Arial" w:hAnsi="Arial" w:cs="Arial"/>
                <w:position w:val="-2"/>
                <w:sz w:val="18"/>
                <w:szCs w:val="18"/>
              </w:rPr>
              <w:br/>
            </w:r>
            <w:r w:rsidRPr="00AA7103">
              <w:rPr>
                <w:rFonts w:ascii="Arial" w:hAnsi="Arial" w:cs="Arial"/>
                <w:position w:val="-2"/>
                <w:sz w:val="18"/>
                <w:szCs w:val="18"/>
              </w:rPr>
              <w:br/>
            </w:r>
            <w:r w:rsidR="0093005A" w:rsidRPr="00AA7103">
              <w:rPr>
                <w:rFonts w:ascii="Arial" w:hAnsi="Arial" w:cs="Arial"/>
                <w:position w:val="-2"/>
                <w:sz w:val="18"/>
                <w:szCs w:val="18"/>
              </w:rPr>
              <w:t>Karmen Lukše, mag. javne uprave</w:t>
            </w:r>
          </w:p>
          <w:p w14:paraId="3D0AC9C5" w14:textId="58325CA3" w:rsidR="00A53018" w:rsidRPr="00AA7103" w:rsidRDefault="00D907E0">
            <w:pPr>
              <w:jc w:val="right"/>
            </w:pPr>
            <w:r w:rsidRPr="00AA7103">
              <w:rPr>
                <w:rFonts w:ascii="Arial" w:hAnsi="Arial" w:cs="Arial"/>
                <w:position w:val="-2"/>
                <w:sz w:val="18"/>
                <w:szCs w:val="18"/>
              </w:rPr>
              <w:t>direktorica</w:t>
            </w:r>
          </w:p>
        </w:tc>
      </w:tr>
    </w:tbl>
    <w:p w14:paraId="1BEE18AF" w14:textId="77777777" w:rsidR="00A53018" w:rsidRPr="00AA7103" w:rsidRDefault="00A53018">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AA7103" w:rsidRPr="00AA7103" w14:paraId="6DE8FE35" w14:textId="77777777">
        <w:tc>
          <w:tcPr>
            <w:tcW w:w="0" w:type="auto"/>
            <w:tcMar>
              <w:top w:w="135" w:type="dxa"/>
              <w:bottom w:w="135" w:type="dxa"/>
            </w:tcMar>
            <w:vAlign w:val="center"/>
          </w:tcPr>
          <w:p w14:paraId="1835AF3E" w14:textId="77777777" w:rsidR="00A53018" w:rsidRPr="00AA7103" w:rsidRDefault="00A53018"/>
        </w:tc>
        <w:tc>
          <w:tcPr>
            <w:tcW w:w="4000" w:type="pct"/>
            <w:shd w:val="clear" w:color="auto" w:fill="3E8BC9"/>
            <w:tcMar>
              <w:top w:w="135" w:type="dxa"/>
              <w:bottom w:w="135" w:type="dxa"/>
            </w:tcMar>
            <w:vAlign w:val="center"/>
          </w:tcPr>
          <w:p w14:paraId="5E90A3CE" w14:textId="77777777" w:rsidR="00A53018" w:rsidRPr="00AA7103" w:rsidRDefault="00D907E0">
            <w:r w:rsidRPr="00AA7103">
              <w:rPr>
                <w:rFonts w:ascii="Arial" w:hAnsi="Arial" w:cs="Arial"/>
                <w:position w:val="-2"/>
                <w:sz w:val="18"/>
                <w:szCs w:val="18"/>
                <w:shd w:val="clear" w:color="auto" w:fill="3E8BC9"/>
              </w:rPr>
              <w:t>Sklopi</w:t>
            </w:r>
          </w:p>
        </w:tc>
      </w:tr>
    </w:tbl>
    <w:p w14:paraId="1E6D386F" w14:textId="77777777" w:rsidR="00A53018" w:rsidRPr="00AA7103" w:rsidRDefault="00D907E0">
      <w:pPr>
        <w:spacing w:before="225" w:after="225" w:line="240" w:lineRule="auto"/>
        <w:jc w:val="both"/>
      </w:pPr>
      <w:r w:rsidRPr="00AA7103">
        <w:rPr>
          <w:rFonts w:ascii="Arial" w:hAnsi="Arial" w:cs="Arial"/>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AA7103" w:rsidRPr="00AA7103" w14:paraId="1DF1CB86"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1AB37E" w14:textId="77777777" w:rsidR="00A53018" w:rsidRPr="00AA7103" w:rsidRDefault="00D907E0">
            <w:proofErr w:type="spellStart"/>
            <w:r w:rsidRPr="00AA7103">
              <w:rPr>
                <w:rFonts w:ascii="Arial" w:hAnsi="Arial" w:cs="Arial"/>
                <w:b/>
                <w:bCs/>
                <w:position w:val="-2"/>
                <w:sz w:val="18"/>
                <w:szCs w:val="18"/>
                <w:shd w:val="clear" w:color="auto" w:fill="D1D1D1"/>
              </w:rPr>
              <w:t>Zap</w:t>
            </w:r>
            <w:proofErr w:type="spellEnd"/>
            <w:r w:rsidRPr="00AA7103">
              <w:rPr>
                <w:rFonts w:ascii="Arial" w:hAnsi="Arial" w:cs="Arial"/>
                <w:b/>
                <w:bCs/>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64D951" w14:textId="77777777" w:rsidR="00A53018" w:rsidRPr="00AA7103" w:rsidRDefault="00D907E0">
            <w:pPr>
              <w:jc w:val="center"/>
            </w:pPr>
            <w:r w:rsidRPr="00AA7103">
              <w:rPr>
                <w:rFonts w:ascii="Arial" w:hAnsi="Arial" w:cs="Arial"/>
                <w:b/>
                <w:bCs/>
                <w:position w:val="-2"/>
                <w:sz w:val="18"/>
                <w:szCs w:val="18"/>
                <w:shd w:val="clear" w:color="auto" w:fill="D1D1D1"/>
              </w:rPr>
              <w:t>Naziv sklopa</w:t>
            </w:r>
          </w:p>
        </w:tc>
      </w:tr>
      <w:tr w:rsidR="00AA7103" w:rsidRPr="00AA7103" w14:paraId="2D6344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99803" w14:textId="77777777" w:rsidR="00A53018" w:rsidRPr="00AA7103" w:rsidRDefault="00D907E0">
            <w:r w:rsidRPr="00AA7103">
              <w:rPr>
                <w:rFonts w:ascii="Arial" w:hAnsi="Arial" w:cs="Arial"/>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99E1B" w14:textId="6C2730A5" w:rsidR="00A53018" w:rsidRPr="00AA7103" w:rsidRDefault="00D907E0">
            <w:r w:rsidRPr="00AA7103">
              <w:rPr>
                <w:rFonts w:ascii="Arial" w:hAnsi="Arial" w:cs="Arial"/>
                <w:position w:val="-2"/>
                <w:sz w:val="18"/>
                <w:szCs w:val="18"/>
              </w:rPr>
              <w:t xml:space="preserve">Sklop 1: </w:t>
            </w:r>
            <w:r w:rsidR="00E63353" w:rsidRPr="00AA7103">
              <w:rPr>
                <w:rFonts w:ascii="Arial" w:hAnsi="Arial" w:cs="Arial"/>
                <w:position w:val="-2"/>
                <w:sz w:val="18"/>
                <w:szCs w:val="18"/>
              </w:rPr>
              <w:t>Material za zobozdravstvo</w:t>
            </w:r>
          </w:p>
        </w:tc>
      </w:tr>
      <w:tr w:rsidR="00AA7103" w:rsidRPr="00AA7103" w14:paraId="3B5042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E9D01" w14:textId="77777777" w:rsidR="00A53018" w:rsidRPr="00AA7103" w:rsidRDefault="00D907E0">
            <w:r w:rsidRPr="00AA7103">
              <w:rPr>
                <w:rFonts w:ascii="Arial" w:hAnsi="Arial" w:cs="Arial"/>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A0860" w14:textId="37F479F3" w:rsidR="00A53018" w:rsidRPr="00AA7103" w:rsidRDefault="00D907E0">
            <w:r w:rsidRPr="00AA7103">
              <w:rPr>
                <w:rFonts w:ascii="Arial" w:hAnsi="Arial" w:cs="Arial"/>
                <w:position w:val="-2"/>
                <w:sz w:val="18"/>
                <w:szCs w:val="18"/>
              </w:rPr>
              <w:t xml:space="preserve">Sklop 2: </w:t>
            </w:r>
            <w:r w:rsidR="00E63353" w:rsidRPr="00AA7103">
              <w:rPr>
                <w:rFonts w:ascii="Arial" w:hAnsi="Arial" w:cs="Arial"/>
                <w:position w:val="-2"/>
                <w:sz w:val="18"/>
                <w:szCs w:val="18"/>
              </w:rPr>
              <w:t xml:space="preserve">Vrteči instrumenti - ordinacija </w:t>
            </w:r>
          </w:p>
        </w:tc>
      </w:tr>
      <w:tr w:rsidR="00AA7103" w:rsidRPr="00AA7103" w14:paraId="26B07D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69DE8" w14:textId="77777777" w:rsidR="00A53018" w:rsidRPr="00AA7103" w:rsidRDefault="00D907E0">
            <w:r w:rsidRPr="00AA7103">
              <w:rPr>
                <w:rFonts w:ascii="Arial" w:hAnsi="Arial" w:cs="Arial"/>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49763" w14:textId="7FEEDE8A" w:rsidR="00A53018" w:rsidRPr="00AA7103" w:rsidRDefault="00D907E0">
            <w:r w:rsidRPr="00AA7103">
              <w:rPr>
                <w:rFonts w:ascii="Arial" w:hAnsi="Arial" w:cs="Arial"/>
                <w:position w:val="-2"/>
                <w:sz w:val="18"/>
                <w:szCs w:val="18"/>
              </w:rPr>
              <w:t xml:space="preserve">Sklop 3: </w:t>
            </w:r>
            <w:r w:rsidR="00E63353" w:rsidRPr="00AA7103">
              <w:rPr>
                <w:rFonts w:ascii="Arial" w:hAnsi="Arial" w:cs="Arial"/>
                <w:position w:val="-2"/>
                <w:sz w:val="18"/>
                <w:szCs w:val="18"/>
              </w:rPr>
              <w:t>Material za zobotehniko</w:t>
            </w:r>
          </w:p>
        </w:tc>
      </w:tr>
      <w:tr w:rsidR="00AA7103" w:rsidRPr="00AA7103" w14:paraId="5E7DF7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A267D" w14:textId="218145CF" w:rsidR="00E63353" w:rsidRPr="00AA7103" w:rsidRDefault="00E63353">
            <w:pPr>
              <w:rPr>
                <w:rFonts w:ascii="Arial" w:hAnsi="Arial" w:cs="Arial"/>
                <w:position w:val="-2"/>
                <w:sz w:val="18"/>
                <w:szCs w:val="18"/>
              </w:rPr>
            </w:pPr>
            <w:r w:rsidRPr="00AA7103">
              <w:rPr>
                <w:rFonts w:ascii="Arial" w:hAnsi="Arial" w:cs="Arial"/>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355C4" w14:textId="4565CD73" w:rsidR="00E63353" w:rsidRPr="00AA7103" w:rsidRDefault="00E63353">
            <w:pPr>
              <w:rPr>
                <w:rFonts w:ascii="Arial" w:hAnsi="Arial" w:cs="Arial"/>
                <w:position w:val="-2"/>
                <w:sz w:val="18"/>
                <w:szCs w:val="18"/>
              </w:rPr>
            </w:pPr>
            <w:r w:rsidRPr="00AA7103">
              <w:rPr>
                <w:rFonts w:ascii="Arial" w:hAnsi="Arial" w:cs="Arial"/>
                <w:position w:val="-2"/>
                <w:sz w:val="18"/>
                <w:szCs w:val="18"/>
              </w:rPr>
              <w:t>Sklop 4: Vrteči instrumenti - zobotehnika</w:t>
            </w:r>
          </w:p>
        </w:tc>
      </w:tr>
    </w:tbl>
    <w:p w14:paraId="734EAD40" w14:textId="77777777" w:rsidR="00A53018" w:rsidRPr="00AA7103" w:rsidRDefault="00A53018">
      <w:pPr>
        <w:sectPr w:rsidR="00A53018" w:rsidRPr="00AA7103" w:rsidSect="00944862">
          <w:headerReference w:type="default" r:id="rId10"/>
          <w:footerReference w:type="default" r:id="rId11"/>
          <w:pgSz w:w="11906" w:h="16838"/>
          <w:pgMar w:top="1418" w:right="1418" w:bottom="1418" w:left="1418" w:header="567" w:footer="596" w:gutter="0"/>
          <w:cols w:space="708"/>
          <w:docGrid w:linePitch="360"/>
        </w:sectPr>
      </w:pPr>
    </w:p>
    <w:p w14:paraId="2C596211" w14:textId="77777777" w:rsidR="00D907E0" w:rsidRPr="00AA7103" w:rsidRDefault="00D907E0" w:rsidP="00D907E0">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sz w:val="26"/>
          <w:szCs w:val="26"/>
        </w:rPr>
      </w:pPr>
      <w:r w:rsidRPr="00AA7103">
        <w:rPr>
          <w:rFonts w:ascii="Arial" w:hAnsi="Arial" w:cs="Arial"/>
          <w:b/>
          <w:sz w:val="26"/>
          <w:szCs w:val="26"/>
        </w:rPr>
        <w:lastRenderedPageBreak/>
        <w:t>Navodila ponudnikom za izdelavo ponudbe</w:t>
      </w:r>
    </w:p>
    <w:p w14:paraId="7C13FCB7" w14:textId="77777777" w:rsidR="00D907E0" w:rsidRPr="00AA7103" w:rsidRDefault="00D907E0" w:rsidP="00D907E0">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A7103" w:rsidRPr="00AA7103" w14:paraId="286D50FA" w14:textId="77777777">
        <w:tc>
          <w:tcPr>
            <w:tcW w:w="0" w:type="auto"/>
            <w:shd w:val="clear" w:color="auto" w:fill="000000"/>
            <w:tcMar>
              <w:top w:w="150" w:type="dxa"/>
              <w:bottom w:w="150" w:type="dxa"/>
            </w:tcMar>
            <w:vAlign w:val="center"/>
          </w:tcPr>
          <w:p w14:paraId="25D2F0D1" w14:textId="77777777" w:rsidR="00A53018" w:rsidRPr="00AA7103" w:rsidRDefault="00D907E0">
            <w:r w:rsidRPr="00AA7103">
              <w:rPr>
                <w:rFonts w:ascii="Arial" w:hAnsi="Arial" w:cs="Arial"/>
                <w:b/>
                <w:bCs/>
                <w:position w:val="-2"/>
                <w:sz w:val="18"/>
                <w:szCs w:val="18"/>
                <w:shd w:val="clear" w:color="auto" w:fill="000000"/>
              </w:rPr>
              <w:t>1. Splošna navodila</w:t>
            </w:r>
          </w:p>
        </w:tc>
      </w:tr>
    </w:tbl>
    <w:p w14:paraId="04C85280" w14:textId="77777777" w:rsidR="00A53018" w:rsidRPr="00AA7103" w:rsidRDefault="00D907E0">
      <w:pPr>
        <w:spacing w:before="225" w:after="225" w:line="240" w:lineRule="auto"/>
        <w:jc w:val="both"/>
      </w:pPr>
      <w:r w:rsidRPr="00AA7103">
        <w:rPr>
          <w:rFonts w:ascii="Arial" w:hAnsi="Arial" w:cs="Arial"/>
          <w:sz w:val="18"/>
          <w:szCs w:val="18"/>
        </w:rPr>
        <w:t>Navodila so namenjena za pomoč pri pripravi ponudbe. Prosimo, da poskrbite, da bo ponudba sestavljena v skladu s temi navodili. Predložite vse zahtevane podatke v obliki in po vrstnem redu, kot je zahtevano.</w:t>
      </w:r>
    </w:p>
    <w:p w14:paraId="1411BD83" w14:textId="77777777" w:rsidR="00A53018" w:rsidRPr="00AA7103" w:rsidRDefault="00D907E0">
      <w:pPr>
        <w:spacing w:before="225" w:after="225" w:line="240" w:lineRule="auto"/>
        <w:jc w:val="both"/>
      </w:pPr>
      <w:r w:rsidRPr="00AA7103">
        <w:rPr>
          <w:rFonts w:ascii="Arial" w:hAnsi="Arial" w:cs="Arial"/>
          <w:sz w:val="18"/>
          <w:szCs w:val="18"/>
        </w:rPr>
        <w:t>Ponudba se sestavi tako, da ponudnik vpiše zahtevane podatke v obrazce, ki so sestavni del razpisne dokumentacije oz. posameznih delov le-te. </w:t>
      </w:r>
    </w:p>
    <w:p w14:paraId="07A0093C" w14:textId="77777777" w:rsidR="00A53018" w:rsidRPr="00AA7103" w:rsidRDefault="00D907E0">
      <w:pPr>
        <w:spacing w:before="225" w:after="225" w:line="240" w:lineRule="auto"/>
        <w:jc w:val="both"/>
      </w:pPr>
      <w:r w:rsidRPr="00AA7103">
        <w:rPr>
          <w:rFonts w:ascii="Arial" w:hAnsi="Arial" w:cs="Arial"/>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18EF095" w14:textId="77777777" w:rsidR="00A53018" w:rsidRPr="00AA7103" w:rsidRDefault="00D907E0">
      <w:pPr>
        <w:spacing w:before="225" w:after="225" w:line="240" w:lineRule="auto"/>
        <w:jc w:val="both"/>
      </w:pPr>
      <w:r w:rsidRPr="00AA7103">
        <w:rPr>
          <w:rFonts w:ascii="Arial" w:hAnsi="Arial" w:cs="Arial"/>
          <w:sz w:val="18"/>
          <w:szCs w:val="18"/>
        </w:rPr>
        <w:t xml:space="preserve">V primeru elektronske oddaje ponudbe se kot original štejejo tudi dokumenti, ki so podpisani (verificirani) z elektronskim podpisom (certifikatom). Kot original pa ne štejejo </w:t>
      </w:r>
      <w:proofErr w:type="spellStart"/>
      <w:r w:rsidRPr="00AA7103">
        <w:rPr>
          <w:rFonts w:ascii="Arial" w:hAnsi="Arial" w:cs="Arial"/>
          <w:sz w:val="18"/>
          <w:szCs w:val="18"/>
        </w:rPr>
        <w:t>skeni</w:t>
      </w:r>
      <w:proofErr w:type="spellEnd"/>
      <w:r w:rsidRPr="00AA7103">
        <w:rPr>
          <w:rFonts w:ascii="Arial" w:hAnsi="Arial" w:cs="Arial"/>
          <w:sz w:val="18"/>
          <w:szCs w:val="18"/>
        </w:rPr>
        <w:t xml:space="preserve"> dokumentov z izpisom elektronske potrditve.</w:t>
      </w:r>
    </w:p>
    <w:p w14:paraId="03B036EF" w14:textId="77777777" w:rsidR="00A53018" w:rsidRPr="00AA7103" w:rsidRDefault="00D907E0">
      <w:pPr>
        <w:spacing w:before="225" w:after="225" w:line="240" w:lineRule="auto"/>
        <w:jc w:val="both"/>
      </w:pPr>
      <w:r w:rsidRPr="00AA7103">
        <w:rPr>
          <w:rFonts w:ascii="Arial" w:hAnsi="Arial" w:cs="Arial"/>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AA7103" w:rsidRPr="00AA7103" w14:paraId="7768EB8E" w14:textId="77777777">
        <w:tc>
          <w:tcPr>
            <w:tcW w:w="0" w:type="auto"/>
            <w:shd w:val="clear" w:color="auto" w:fill="000000"/>
            <w:tcMar>
              <w:top w:w="150" w:type="dxa"/>
              <w:bottom w:w="150" w:type="dxa"/>
            </w:tcMar>
            <w:vAlign w:val="center"/>
          </w:tcPr>
          <w:p w14:paraId="1A382826" w14:textId="77777777" w:rsidR="00A53018" w:rsidRPr="00AA7103" w:rsidRDefault="00D907E0">
            <w:r w:rsidRPr="00AA7103">
              <w:rPr>
                <w:rFonts w:ascii="Arial" w:hAnsi="Arial" w:cs="Arial"/>
                <w:b/>
                <w:bCs/>
                <w:position w:val="-2"/>
                <w:sz w:val="18"/>
                <w:szCs w:val="18"/>
                <w:shd w:val="clear" w:color="auto" w:fill="000000"/>
              </w:rPr>
              <w:t>2. Zakoni in predpisi</w:t>
            </w:r>
          </w:p>
        </w:tc>
      </w:tr>
    </w:tbl>
    <w:p w14:paraId="0F2197CE" w14:textId="77777777" w:rsidR="00A53018" w:rsidRPr="00AA7103" w:rsidRDefault="00D907E0">
      <w:pPr>
        <w:spacing w:before="225" w:after="225" w:line="240" w:lineRule="auto"/>
        <w:jc w:val="both"/>
      </w:pPr>
      <w:r w:rsidRPr="00AA7103">
        <w:rPr>
          <w:rFonts w:ascii="Arial" w:hAnsi="Arial" w:cs="Arial"/>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740"/>
        <w:gridCol w:w="222"/>
      </w:tblGrid>
      <w:tr w:rsidR="00AA7103" w:rsidRPr="00AA7103" w14:paraId="0BA53ED3" w14:textId="77777777" w:rsidTr="00E53E75">
        <w:tc>
          <w:tcPr>
            <w:tcW w:w="0" w:type="auto"/>
          </w:tcPr>
          <w:p w14:paraId="175F35E0" w14:textId="77777777" w:rsidR="0078590F" w:rsidRPr="00AA7103" w:rsidRDefault="0078590F" w:rsidP="0078590F">
            <w:pPr>
              <w:numPr>
                <w:ilvl w:val="0"/>
                <w:numId w:val="3"/>
              </w:numPr>
              <w:jc w:val="both"/>
              <w:rPr>
                <w:rFonts w:ascii="Arial" w:hAnsi="Arial" w:cs="Arial"/>
                <w:sz w:val="18"/>
                <w:szCs w:val="18"/>
              </w:rPr>
            </w:pPr>
            <w:r w:rsidRPr="00AA7103">
              <w:rPr>
                <w:rFonts w:ascii="Arial" w:hAnsi="Arial" w:cs="Arial"/>
                <w:sz w:val="18"/>
                <w:szCs w:val="18"/>
              </w:rPr>
              <w:t xml:space="preserve">Zakon o javnem naročanju </w:t>
            </w:r>
            <w:r w:rsidRPr="00AA7103">
              <w:rPr>
                <w:rFonts w:ascii="Arial" w:hAnsi="Arial" w:cs="Arial"/>
                <w:sz w:val="18"/>
                <w:szCs w:val="18"/>
                <w:shd w:val="clear" w:color="auto" w:fill="FFFFFF"/>
              </w:rPr>
              <w:t>(Uradni list RS, št. </w:t>
            </w:r>
            <w:hyperlink r:id="rId12" w:tgtFrame="_blank" w:tooltip="Zakon o javnem naročanju (ZJN-3)" w:history="1">
              <w:r w:rsidRPr="00AA7103">
                <w:rPr>
                  <w:rStyle w:val="Hiperpovezava"/>
                  <w:rFonts w:ascii="Arial" w:hAnsi="Arial" w:cs="Arial"/>
                  <w:color w:val="auto"/>
                  <w:sz w:val="18"/>
                  <w:szCs w:val="18"/>
                  <w:shd w:val="clear" w:color="auto" w:fill="FFFFFF"/>
                </w:rPr>
                <w:t>91/15</w:t>
              </w:r>
            </w:hyperlink>
            <w:r w:rsidRPr="00AA7103">
              <w:rPr>
                <w:rFonts w:ascii="Arial" w:hAnsi="Arial" w:cs="Arial"/>
                <w:sz w:val="18"/>
                <w:szCs w:val="18"/>
                <w:shd w:val="clear" w:color="auto" w:fill="FFFFFF"/>
              </w:rPr>
              <w:t>, </w:t>
            </w:r>
            <w:hyperlink r:id="rId13" w:tgtFrame="_blank" w:tooltip="Zakon o spremembah in dopolnitvah Zakona o javnem naročanju" w:history="1">
              <w:r w:rsidRPr="00AA7103">
                <w:rPr>
                  <w:rStyle w:val="Hiperpovezava"/>
                  <w:rFonts w:ascii="Arial" w:hAnsi="Arial" w:cs="Arial"/>
                  <w:color w:val="auto"/>
                  <w:sz w:val="18"/>
                  <w:szCs w:val="18"/>
                  <w:shd w:val="clear" w:color="auto" w:fill="FFFFFF"/>
                </w:rPr>
                <w:t>14/18</w:t>
              </w:r>
            </w:hyperlink>
            <w:r w:rsidRPr="00AA7103">
              <w:rPr>
                <w:rFonts w:ascii="Arial" w:hAnsi="Arial" w:cs="Arial"/>
                <w:sz w:val="18"/>
                <w:szCs w:val="18"/>
                <w:shd w:val="clear" w:color="auto" w:fill="FFFFFF"/>
              </w:rPr>
              <w:t>, </w:t>
            </w:r>
            <w:hyperlink r:id="rId14" w:tgtFrame="_blank" w:tooltip="Zakon o spremembah in dopolnitvah Zakona o javnem naročanju" w:history="1">
              <w:r w:rsidRPr="00AA7103">
                <w:rPr>
                  <w:rStyle w:val="Hiperpovezava"/>
                  <w:rFonts w:ascii="Arial" w:hAnsi="Arial" w:cs="Arial"/>
                  <w:color w:val="auto"/>
                  <w:sz w:val="18"/>
                  <w:szCs w:val="18"/>
                  <w:shd w:val="clear" w:color="auto" w:fill="FFFFFF"/>
                </w:rPr>
                <w:t>121/21</w:t>
              </w:r>
            </w:hyperlink>
            <w:r w:rsidRPr="00AA7103">
              <w:rPr>
                <w:rFonts w:ascii="Arial" w:hAnsi="Arial" w:cs="Arial"/>
                <w:sz w:val="18"/>
                <w:szCs w:val="18"/>
                <w:shd w:val="clear" w:color="auto" w:fill="FFFFFF"/>
              </w:rPr>
              <w:t>, </w:t>
            </w:r>
            <w:hyperlink r:id="rId15" w:tgtFrame="_blank" w:tooltip="Zakon o spremembah in dopolnitvah Zakona o javnem naročanju" w:history="1">
              <w:r w:rsidRPr="00AA7103">
                <w:rPr>
                  <w:rStyle w:val="Hiperpovezava"/>
                  <w:rFonts w:ascii="Arial" w:hAnsi="Arial" w:cs="Arial"/>
                  <w:color w:val="auto"/>
                  <w:sz w:val="18"/>
                  <w:szCs w:val="18"/>
                  <w:shd w:val="clear" w:color="auto" w:fill="FFFFFF"/>
                </w:rPr>
                <w:t>10/22</w:t>
              </w:r>
            </w:hyperlink>
            <w:r w:rsidRPr="00AA7103">
              <w:rPr>
                <w:rFonts w:ascii="Arial" w:hAnsi="Arial" w:cs="Arial"/>
                <w:sz w:val="18"/>
                <w:szCs w:val="18"/>
                <w:shd w:val="clear" w:color="auto" w:fill="FFFFFF"/>
              </w:rPr>
              <w:t>, </w:t>
            </w:r>
            <w:hyperlink r:id="rId16" w:tgtFrame="_blank" w:tooltip="Odločba o ugotovitvi, da je točka b) četrtega odstavka 75. člena in točka c) drugega odstavka v zvezi s petim odstavkom 67.a člena Zakona o javnem naročanju v neskladju z Ustavo" w:history="1">
              <w:r w:rsidRPr="00AA7103">
                <w:rPr>
                  <w:rStyle w:val="Hiperpovezava"/>
                  <w:rFonts w:ascii="Arial" w:hAnsi="Arial" w:cs="Arial"/>
                  <w:color w:val="auto"/>
                  <w:sz w:val="18"/>
                  <w:szCs w:val="18"/>
                  <w:shd w:val="clear" w:color="auto" w:fill="FFFFFF"/>
                </w:rPr>
                <w:t>74/22</w:t>
              </w:r>
            </w:hyperlink>
            <w:r w:rsidRPr="00AA7103">
              <w:rPr>
                <w:rFonts w:ascii="Arial" w:hAnsi="Arial" w:cs="Arial"/>
                <w:sz w:val="18"/>
                <w:szCs w:val="18"/>
                <w:shd w:val="clear" w:color="auto" w:fill="FFFFFF"/>
              </w:rPr>
              <w:t xml:space="preserve"> – </w:t>
            </w:r>
            <w:proofErr w:type="spellStart"/>
            <w:r w:rsidRPr="00AA7103">
              <w:rPr>
                <w:rFonts w:ascii="Arial" w:hAnsi="Arial" w:cs="Arial"/>
                <w:sz w:val="18"/>
                <w:szCs w:val="18"/>
                <w:shd w:val="clear" w:color="auto" w:fill="FFFFFF"/>
              </w:rPr>
              <w:t>odl</w:t>
            </w:r>
            <w:proofErr w:type="spellEnd"/>
            <w:r w:rsidRPr="00AA7103">
              <w:rPr>
                <w:rFonts w:ascii="Arial" w:hAnsi="Arial" w:cs="Arial"/>
                <w:sz w:val="18"/>
                <w:szCs w:val="18"/>
                <w:shd w:val="clear" w:color="auto" w:fill="FFFFFF"/>
              </w:rPr>
              <w:t>. US, </w:t>
            </w:r>
            <w:hyperlink r:id="rId17" w:tgtFrame="_blank" w:tooltip="Zakon o nujnih ukrepih za zagotovitev stabilnosti zdravstvenega sistema" w:history="1">
              <w:r w:rsidRPr="00AA7103">
                <w:rPr>
                  <w:rStyle w:val="Hiperpovezava"/>
                  <w:rFonts w:ascii="Arial" w:hAnsi="Arial" w:cs="Arial"/>
                  <w:color w:val="auto"/>
                  <w:sz w:val="18"/>
                  <w:szCs w:val="18"/>
                  <w:shd w:val="clear" w:color="auto" w:fill="FFFFFF"/>
                </w:rPr>
                <w:t>100/22</w:t>
              </w:r>
            </w:hyperlink>
            <w:r w:rsidRPr="00AA7103">
              <w:rPr>
                <w:rFonts w:ascii="Arial" w:hAnsi="Arial" w:cs="Arial"/>
                <w:sz w:val="18"/>
                <w:szCs w:val="18"/>
                <w:shd w:val="clear" w:color="auto" w:fill="FFFFFF"/>
              </w:rPr>
              <w:t> – ZNUZSZS, </w:t>
            </w:r>
            <w:hyperlink r:id="rId18" w:tgtFrame="_blank" w:tooltip="Zakon o spremembah in dopolnitvah Zakona o javnem naročanju" w:history="1">
              <w:r w:rsidRPr="00AA7103">
                <w:rPr>
                  <w:rStyle w:val="Hiperpovezava"/>
                  <w:rFonts w:ascii="Arial" w:hAnsi="Arial" w:cs="Arial"/>
                  <w:color w:val="auto"/>
                  <w:sz w:val="18"/>
                  <w:szCs w:val="18"/>
                  <w:shd w:val="clear" w:color="auto" w:fill="FFFFFF"/>
                </w:rPr>
                <w:t>28/23</w:t>
              </w:r>
            </w:hyperlink>
            <w:r w:rsidRPr="00AA7103">
              <w:rPr>
                <w:rFonts w:ascii="Arial" w:hAnsi="Arial" w:cs="Arial"/>
                <w:sz w:val="18"/>
                <w:szCs w:val="18"/>
                <w:shd w:val="clear" w:color="auto" w:fill="FFFFFF"/>
              </w:rPr>
              <w:t> in </w:t>
            </w:r>
            <w:hyperlink r:id="rId19" w:tgtFrame="_blank" w:tooltip="Zakon o spremembah in dopolnitvah Zakona o odpravi posledic naravnih nesreč" w:history="1">
              <w:r w:rsidRPr="00AA7103">
                <w:rPr>
                  <w:rStyle w:val="Hiperpovezava"/>
                  <w:rFonts w:ascii="Arial" w:hAnsi="Arial" w:cs="Arial"/>
                  <w:color w:val="auto"/>
                  <w:sz w:val="18"/>
                  <w:szCs w:val="18"/>
                  <w:shd w:val="clear" w:color="auto" w:fill="FFFFFF"/>
                </w:rPr>
                <w:t>88/23</w:t>
              </w:r>
            </w:hyperlink>
            <w:r w:rsidRPr="00AA7103">
              <w:rPr>
                <w:rFonts w:ascii="Arial" w:hAnsi="Arial" w:cs="Arial"/>
                <w:sz w:val="18"/>
                <w:szCs w:val="18"/>
                <w:shd w:val="clear" w:color="auto" w:fill="FFFFFF"/>
              </w:rPr>
              <w:t> – ZOPNN-F)</w:t>
            </w:r>
          </w:p>
          <w:p w14:paraId="3AA285B4" w14:textId="77777777" w:rsidR="0078590F" w:rsidRPr="00AA7103" w:rsidRDefault="0078590F" w:rsidP="0078590F">
            <w:pPr>
              <w:numPr>
                <w:ilvl w:val="0"/>
                <w:numId w:val="3"/>
              </w:numPr>
              <w:jc w:val="both"/>
              <w:rPr>
                <w:rFonts w:ascii="Arial" w:hAnsi="Arial" w:cs="Arial"/>
                <w:sz w:val="18"/>
                <w:szCs w:val="18"/>
              </w:rPr>
            </w:pPr>
            <w:r w:rsidRPr="00AA7103">
              <w:rPr>
                <w:rFonts w:ascii="Arial" w:hAnsi="Arial" w:cs="Arial"/>
                <w:sz w:val="18"/>
                <w:szCs w:val="18"/>
              </w:rPr>
              <w:t>Zakon o pravnem varstvu v postopkih javnega naročanja (</w:t>
            </w:r>
            <w:r w:rsidRPr="00AA7103">
              <w:rPr>
                <w:rFonts w:ascii="Arial" w:hAnsi="Arial" w:cs="Arial"/>
                <w:sz w:val="18"/>
                <w:szCs w:val="18"/>
                <w:shd w:val="clear" w:color="auto" w:fill="FFFFFF"/>
              </w:rPr>
              <w:t>Uradni list RS, št. </w:t>
            </w:r>
            <w:hyperlink r:id="rId20" w:tgtFrame="_blank" w:tooltip="Zakon o pravnem varstvu v postopkih javnega naročanja (ZPVPJN)" w:history="1">
              <w:r w:rsidRPr="00AA7103">
                <w:rPr>
                  <w:rStyle w:val="Hiperpovezava"/>
                  <w:rFonts w:ascii="Arial" w:hAnsi="Arial" w:cs="Arial"/>
                  <w:color w:val="auto"/>
                  <w:sz w:val="18"/>
                  <w:szCs w:val="18"/>
                  <w:shd w:val="clear" w:color="auto" w:fill="FFFFFF"/>
                </w:rPr>
                <w:t>43/11</w:t>
              </w:r>
            </w:hyperlink>
            <w:r w:rsidRPr="00AA7103">
              <w:rPr>
                <w:rFonts w:ascii="Arial" w:hAnsi="Arial" w:cs="Arial"/>
                <w:sz w:val="18"/>
                <w:szCs w:val="18"/>
                <w:shd w:val="clear" w:color="auto" w:fill="FFFFFF"/>
              </w:rPr>
              <w:t>, </w:t>
            </w:r>
            <w:hyperlink r:id="rId21" w:tgtFrame="_blank" w:tooltip="Zakon o dopolnitvi Zakona o tajnih podatkih" w:history="1">
              <w:r w:rsidRPr="00AA7103">
                <w:rPr>
                  <w:rStyle w:val="Hiperpovezava"/>
                  <w:rFonts w:ascii="Arial" w:hAnsi="Arial" w:cs="Arial"/>
                  <w:color w:val="auto"/>
                  <w:sz w:val="18"/>
                  <w:szCs w:val="18"/>
                  <w:shd w:val="clear" w:color="auto" w:fill="FFFFFF"/>
                </w:rPr>
                <w:t>60/11</w:t>
              </w:r>
            </w:hyperlink>
            <w:r w:rsidRPr="00AA7103">
              <w:rPr>
                <w:rFonts w:ascii="Arial" w:hAnsi="Arial" w:cs="Arial"/>
                <w:sz w:val="18"/>
                <w:szCs w:val="18"/>
                <w:shd w:val="clear" w:color="auto" w:fill="FFFFFF"/>
              </w:rPr>
              <w:t> – ZTP-D, </w:t>
            </w:r>
            <w:hyperlink r:id="rId22" w:tgtFrame="_blank" w:tooltip="Zakon o spremembah in dopolnitvah Zakona o pravnem varstvu v postopkih javnega naročanja" w:history="1">
              <w:r w:rsidRPr="00AA7103">
                <w:rPr>
                  <w:rStyle w:val="Hiperpovezava"/>
                  <w:rFonts w:ascii="Arial" w:hAnsi="Arial" w:cs="Arial"/>
                  <w:color w:val="auto"/>
                  <w:sz w:val="18"/>
                  <w:szCs w:val="18"/>
                  <w:shd w:val="clear" w:color="auto" w:fill="FFFFFF"/>
                </w:rPr>
                <w:t>63/13</w:t>
              </w:r>
            </w:hyperlink>
            <w:r w:rsidRPr="00AA7103">
              <w:rPr>
                <w:rFonts w:ascii="Arial" w:hAnsi="Arial" w:cs="Arial"/>
                <w:sz w:val="18"/>
                <w:szCs w:val="18"/>
                <w:shd w:val="clear" w:color="auto" w:fill="FFFFFF"/>
              </w:rPr>
              <w:t>, </w:t>
            </w:r>
            <w:hyperlink r:id="rId23" w:tgtFrame="_blank" w:tooltip="Zakon o spremembah in dopolnitvah Zakona o državni upravi" w:history="1">
              <w:r w:rsidRPr="00AA7103">
                <w:rPr>
                  <w:rStyle w:val="Hiperpovezava"/>
                  <w:rFonts w:ascii="Arial" w:hAnsi="Arial" w:cs="Arial"/>
                  <w:color w:val="auto"/>
                  <w:sz w:val="18"/>
                  <w:szCs w:val="18"/>
                  <w:shd w:val="clear" w:color="auto" w:fill="FFFFFF"/>
                </w:rPr>
                <w:t>90/14</w:t>
              </w:r>
            </w:hyperlink>
            <w:r w:rsidRPr="00AA7103">
              <w:rPr>
                <w:rFonts w:ascii="Arial" w:hAnsi="Arial" w:cs="Arial"/>
                <w:sz w:val="18"/>
                <w:szCs w:val="18"/>
                <w:shd w:val="clear" w:color="auto" w:fill="FFFFFF"/>
              </w:rPr>
              <w:t> – ZDU-1I, </w:t>
            </w:r>
            <w:hyperlink r:id="rId24" w:tgtFrame="_blank" w:tooltip="Zakon o spremembah in dopolnitvah Zakona o pravnem varstvu v postopkih javnega naročanja" w:history="1">
              <w:r w:rsidRPr="00AA7103">
                <w:rPr>
                  <w:rStyle w:val="Hiperpovezava"/>
                  <w:rFonts w:ascii="Arial" w:hAnsi="Arial" w:cs="Arial"/>
                  <w:color w:val="auto"/>
                  <w:sz w:val="18"/>
                  <w:szCs w:val="18"/>
                  <w:shd w:val="clear" w:color="auto" w:fill="FFFFFF"/>
                </w:rPr>
                <w:t>60/17</w:t>
              </w:r>
            </w:hyperlink>
            <w:r w:rsidRPr="00AA7103">
              <w:rPr>
                <w:rFonts w:ascii="Arial" w:hAnsi="Arial" w:cs="Arial"/>
                <w:sz w:val="18"/>
                <w:szCs w:val="18"/>
                <w:shd w:val="clear" w:color="auto" w:fill="FFFFFF"/>
              </w:rPr>
              <w:t> in </w:t>
            </w:r>
            <w:hyperlink r:id="rId25" w:tgtFrame="_blank" w:tooltip="Zakon o spremembah in dopolnitvah Zakona o pravnem varstvu v postopkih javnega naročanja" w:history="1">
              <w:r w:rsidRPr="00AA7103">
                <w:rPr>
                  <w:rStyle w:val="Hiperpovezava"/>
                  <w:rFonts w:ascii="Arial" w:hAnsi="Arial" w:cs="Arial"/>
                  <w:color w:val="auto"/>
                  <w:sz w:val="18"/>
                  <w:szCs w:val="18"/>
                  <w:shd w:val="clear" w:color="auto" w:fill="FFFFFF"/>
                </w:rPr>
                <w:t>72/19</w:t>
              </w:r>
            </w:hyperlink>
            <w:r w:rsidRPr="00AA7103">
              <w:rPr>
                <w:rFonts w:ascii="Arial" w:hAnsi="Arial" w:cs="Arial"/>
                <w:sz w:val="18"/>
                <w:szCs w:val="18"/>
                <w:shd w:val="clear" w:color="auto" w:fill="FFFFFF"/>
              </w:rPr>
              <w:t>)</w:t>
            </w:r>
          </w:p>
          <w:p w14:paraId="07F00E21" w14:textId="77777777" w:rsidR="0078590F" w:rsidRPr="00AA7103" w:rsidRDefault="0078590F" w:rsidP="0078590F">
            <w:pPr>
              <w:numPr>
                <w:ilvl w:val="0"/>
                <w:numId w:val="3"/>
              </w:numPr>
              <w:jc w:val="both"/>
              <w:rPr>
                <w:rFonts w:ascii="Arial" w:hAnsi="Arial" w:cs="Arial"/>
                <w:sz w:val="18"/>
                <w:szCs w:val="18"/>
              </w:rPr>
            </w:pPr>
            <w:r w:rsidRPr="00AA7103">
              <w:rPr>
                <w:rFonts w:ascii="Arial" w:hAnsi="Arial" w:cs="Arial"/>
                <w:sz w:val="18"/>
                <w:szCs w:val="18"/>
              </w:rPr>
              <w:t xml:space="preserve">Zakon o javnih financah (Uradni list RS, št. 11/11 – uradno prečiščeno besedilo, 14/13 – </w:t>
            </w:r>
            <w:proofErr w:type="spellStart"/>
            <w:r w:rsidRPr="00AA7103">
              <w:rPr>
                <w:rFonts w:ascii="Arial" w:hAnsi="Arial" w:cs="Arial"/>
                <w:sz w:val="18"/>
                <w:szCs w:val="18"/>
              </w:rPr>
              <w:t>popr</w:t>
            </w:r>
            <w:proofErr w:type="spellEnd"/>
            <w:r w:rsidRPr="00AA7103">
              <w:rPr>
                <w:rFonts w:ascii="Arial" w:hAnsi="Arial" w:cs="Arial"/>
                <w:sz w:val="18"/>
                <w:szCs w:val="18"/>
              </w:rPr>
              <w:t xml:space="preserve">., 101/13, 55/15 – </w:t>
            </w:r>
            <w:proofErr w:type="spellStart"/>
            <w:r w:rsidRPr="00AA7103">
              <w:rPr>
                <w:rFonts w:ascii="Arial" w:hAnsi="Arial" w:cs="Arial"/>
                <w:sz w:val="18"/>
                <w:szCs w:val="18"/>
              </w:rPr>
              <w:t>ZFisP</w:t>
            </w:r>
            <w:proofErr w:type="spellEnd"/>
            <w:r w:rsidRPr="00AA7103">
              <w:rPr>
                <w:rFonts w:ascii="Arial" w:hAnsi="Arial" w:cs="Arial"/>
                <w:sz w:val="18"/>
                <w:szCs w:val="18"/>
              </w:rPr>
              <w:t>, 96/15 – ZIPRS1617 in 13/18)</w:t>
            </w:r>
          </w:p>
          <w:p w14:paraId="1F5AC342" w14:textId="77777777" w:rsidR="0078590F" w:rsidRPr="00AA7103" w:rsidRDefault="0078590F" w:rsidP="0078590F">
            <w:pPr>
              <w:numPr>
                <w:ilvl w:val="0"/>
                <w:numId w:val="3"/>
              </w:numPr>
              <w:jc w:val="both"/>
              <w:rPr>
                <w:rFonts w:ascii="Arial" w:hAnsi="Arial" w:cs="Arial"/>
                <w:sz w:val="18"/>
                <w:szCs w:val="18"/>
              </w:rPr>
            </w:pPr>
            <w:r w:rsidRPr="00AA7103">
              <w:rPr>
                <w:rFonts w:ascii="Arial" w:hAnsi="Arial" w:cs="Arial"/>
                <w:sz w:val="18"/>
                <w:szCs w:val="18"/>
              </w:rPr>
              <w:t>Zakon o integriteti in preprečevanju korupcije (Uradni list RS, št. 69/11 - uradno prečiščeno besedilo);</w:t>
            </w:r>
          </w:p>
          <w:p w14:paraId="474407D6" w14:textId="77777777" w:rsidR="0078590F" w:rsidRPr="00AA7103" w:rsidRDefault="0078590F" w:rsidP="0078590F">
            <w:pPr>
              <w:numPr>
                <w:ilvl w:val="0"/>
                <w:numId w:val="3"/>
              </w:numPr>
              <w:jc w:val="both"/>
              <w:rPr>
                <w:rFonts w:ascii="Arial" w:hAnsi="Arial" w:cs="Arial"/>
                <w:sz w:val="18"/>
                <w:szCs w:val="18"/>
              </w:rPr>
            </w:pPr>
            <w:r w:rsidRPr="00AA7103">
              <w:rPr>
                <w:rFonts w:ascii="Arial" w:hAnsi="Arial" w:cs="Arial"/>
                <w:sz w:val="18"/>
                <w:szCs w:val="18"/>
              </w:rPr>
              <w:t xml:space="preserve">Obligacijski zakonik (Uradni list RS, št. 97/07 – uradno prečiščeno besedilo in 64/16 – </w:t>
            </w:r>
            <w:proofErr w:type="spellStart"/>
            <w:r w:rsidRPr="00AA7103">
              <w:rPr>
                <w:rFonts w:ascii="Arial" w:hAnsi="Arial" w:cs="Arial"/>
                <w:sz w:val="18"/>
                <w:szCs w:val="18"/>
              </w:rPr>
              <w:t>odl</w:t>
            </w:r>
            <w:proofErr w:type="spellEnd"/>
            <w:r w:rsidRPr="00AA7103">
              <w:rPr>
                <w:rFonts w:ascii="Arial" w:hAnsi="Arial" w:cs="Arial"/>
                <w:sz w:val="18"/>
                <w:szCs w:val="18"/>
              </w:rPr>
              <w:t>. US in 20/18 – OROZ631) ter</w:t>
            </w:r>
          </w:p>
          <w:p w14:paraId="6A81DB83" w14:textId="097ACE2B" w:rsidR="0078590F" w:rsidRPr="00AA7103" w:rsidRDefault="0078590F" w:rsidP="0078590F">
            <w:pPr>
              <w:numPr>
                <w:ilvl w:val="0"/>
                <w:numId w:val="3"/>
              </w:numPr>
              <w:jc w:val="both"/>
              <w:rPr>
                <w:rFonts w:ascii="Arial" w:hAnsi="Arial" w:cs="Arial"/>
                <w:sz w:val="18"/>
                <w:szCs w:val="18"/>
              </w:rPr>
            </w:pPr>
            <w:r w:rsidRPr="00AA7103">
              <w:rPr>
                <w:rFonts w:ascii="Arial" w:hAnsi="Arial" w:cs="Arial"/>
                <w:sz w:val="18"/>
                <w:szCs w:val="18"/>
              </w:rPr>
              <w:t>vsa ostala veljavna zakonodaja, ki velja v Republiki Sloveniji in ureja zadevno področje.</w:t>
            </w:r>
          </w:p>
        </w:tc>
        <w:tc>
          <w:tcPr>
            <w:tcW w:w="0" w:type="auto"/>
            <w:tcMar>
              <w:top w:w="0" w:type="auto"/>
              <w:bottom w:w="0" w:type="auto"/>
            </w:tcMar>
          </w:tcPr>
          <w:p w14:paraId="06C0BB69" w14:textId="3CAA40B9" w:rsidR="0078590F" w:rsidRPr="00AA7103" w:rsidRDefault="0078590F" w:rsidP="0078590F">
            <w:pPr>
              <w:rPr>
                <w:rFonts w:ascii="Arial" w:hAnsi="Arial" w:cs="Arial"/>
                <w:sz w:val="18"/>
                <w:szCs w:val="18"/>
              </w:rPr>
            </w:pPr>
          </w:p>
          <w:p w14:paraId="1000D983" w14:textId="2F65046C" w:rsidR="0078590F" w:rsidRPr="00AA7103" w:rsidRDefault="0078590F" w:rsidP="0078590F">
            <w:pPr>
              <w:rPr>
                <w:rFonts w:ascii="Arial" w:hAnsi="Arial" w:cs="Arial"/>
                <w:sz w:val="18"/>
                <w:szCs w:val="18"/>
              </w:rPr>
            </w:pPr>
          </w:p>
        </w:tc>
      </w:tr>
    </w:tbl>
    <w:p w14:paraId="5D67DC06" w14:textId="77777777" w:rsidR="00A53018" w:rsidRPr="00AA7103" w:rsidRDefault="00D907E0">
      <w:pPr>
        <w:spacing w:before="225" w:after="225" w:line="240" w:lineRule="auto"/>
        <w:jc w:val="both"/>
      </w:pPr>
      <w:r w:rsidRPr="00AA7103">
        <w:rPr>
          <w:rFonts w:ascii="Arial" w:hAnsi="Arial" w:cs="Arial"/>
          <w:sz w:val="18"/>
          <w:szCs w:val="18"/>
        </w:rPr>
        <w:t xml:space="preserve">Pri izvedbi javnega naročila ne more nastopati subjekt, za katerega je podana absolutna prepoved poslovanja na podlagi določbe 35. člena </w:t>
      </w:r>
      <w:proofErr w:type="spellStart"/>
      <w:r w:rsidRPr="00AA7103">
        <w:rPr>
          <w:rFonts w:ascii="Arial" w:hAnsi="Arial" w:cs="Arial"/>
          <w:sz w:val="18"/>
          <w:szCs w:val="18"/>
        </w:rPr>
        <w:t>ZIntPK</w:t>
      </w:r>
      <w:proofErr w:type="spellEnd"/>
      <w:r w:rsidRPr="00AA7103">
        <w:rPr>
          <w:rFonts w:ascii="Arial" w:hAnsi="Arial" w:cs="Arial"/>
          <w:sz w:val="18"/>
          <w:szCs w:val="18"/>
        </w:rPr>
        <w:t xml:space="preserve">. V primeru nastopanja subjekta za katerega je na podlagi določbe 35. člena </w:t>
      </w:r>
      <w:proofErr w:type="spellStart"/>
      <w:r w:rsidRPr="00AA7103">
        <w:rPr>
          <w:rFonts w:ascii="Arial" w:hAnsi="Arial" w:cs="Arial"/>
          <w:sz w:val="18"/>
          <w:szCs w:val="18"/>
        </w:rPr>
        <w:t>ZIntPK</w:t>
      </w:r>
      <w:proofErr w:type="spellEnd"/>
      <w:r w:rsidRPr="00AA7103">
        <w:rPr>
          <w:rFonts w:ascii="Arial" w:hAnsi="Arial" w:cs="Arial"/>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AA7103">
        <w:rPr>
          <w:rFonts w:ascii="Arial" w:hAnsi="Arial" w:cs="Arial"/>
          <w:sz w:val="18"/>
          <w:szCs w:val="18"/>
        </w:rPr>
        <w:t>ZIntPK</w:t>
      </w:r>
      <w:proofErr w:type="spellEnd"/>
      <w:r w:rsidRPr="00AA7103">
        <w:rPr>
          <w:rFonts w:ascii="Arial" w:hAnsi="Arial" w:cs="Arial"/>
          <w:sz w:val="18"/>
          <w:szCs w:val="18"/>
        </w:rPr>
        <w:t xml:space="preserve"> in relevantne določbe ZJN-3 (3. odstavek 91. člena). V primeru kršitev navedenih določb bo takšna ponudba izločena iz nadaljnjega postopka.</w:t>
      </w:r>
    </w:p>
    <w:p w14:paraId="7470B4EF" w14:textId="77777777" w:rsidR="00A53018" w:rsidRPr="00AA7103" w:rsidRDefault="00D907E0">
      <w:pPr>
        <w:spacing w:before="225" w:after="225" w:line="240" w:lineRule="auto"/>
        <w:jc w:val="both"/>
      </w:pPr>
      <w:r w:rsidRPr="00AA7103">
        <w:rPr>
          <w:rFonts w:ascii="Arial" w:hAnsi="Arial" w:cs="Arial"/>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A7103" w:rsidRPr="00AA7103" w14:paraId="2F5FA7B3" w14:textId="77777777">
        <w:tc>
          <w:tcPr>
            <w:tcW w:w="0" w:type="auto"/>
            <w:tcMar>
              <w:top w:w="0" w:type="auto"/>
              <w:bottom w:w="0" w:type="auto"/>
            </w:tcMar>
          </w:tcPr>
          <w:p w14:paraId="22DA1E1A" w14:textId="77777777" w:rsidR="00A53018" w:rsidRPr="00AA7103" w:rsidRDefault="00D907E0" w:rsidP="003F6840">
            <w:pPr>
              <w:numPr>
                <w:ilvl w:val="0"/>
                <w:numId w:val="4"/>
              </w:numPr>
              <w:jc w:val="both"/>
              <w:rPr>
                <w:rFonts w:ascii="Arial" w:hAnsi="Arial" w:cs="Arial"/>
                <w:sz w:val="18"/>
                <w:szCs w:val="18"/>
              </w:rPr>
            </w:pPr>
            <w:r w:rsidRPr="00AA7103">
              <w:rPr>
                <w:rFonts w:ascii="Arial" w:hAnsi="Arial" w:cs="Arial"/>
                <w:sz w:val="18"/>
                <w:szCs w:val="18"/>
              </w:rPr>
              <w:t xml:space="preserve">svojih ustanoviteljih, družbenikih, delničarjih, </w:t>
            </w:r>
            <w:proofErr w:type="spellStart"/>
            <w:r w:rsidRPr="00AA7103">
              <w:rPr>
                <w:rFonts w:ascii="Arial" w:hAnsi="Arial" w:cs="Arial"/>
                <w:sz w:val="18"/>
                <w:szCs w:val="18"/>
              </w:rPr>
              <w:t>komanditistih</w:t>
            </w:r>
            <w:proofErr w:type="spellEnd"/>
            <w:r w:rsidRPr="00AA7103">
              <w:rPr>
                <w:rFonts w:ascii="Arial" w:hAnsi="Arial" w:cs="Arial"/>
                <w:sz w:val="18"/>
                <w:szCs w:val="18"/>
              </w:rPr>
              <w:t xml:space="preserve"> ali drugih lastnikih in podatke o lastniških deležih navedenih oseb in</w:t>
            </w:r>
          </w:p>
          <w:p w14:paraId="24C186DE" w14:textId="77777777" w:rsidR="00A53018" w:rsidRPr="00AA7103" w:rsidRDefault="00D907E0" w:rsidP="003F6840">
            <w:pPr>
              <w:numPr>
                <w:ilvl w:val="0"/>
                <w:numId w:val="4"/>
              </w:numPr>
              <w:jc w:val="both"/>
              <w:rPr>
                <w:rFonts w:ascii="Arial" w:hAnsi="Arial" w:cs="Arial"/>
                <w:sz w:val="18"/>
                <w:szCs w:val="18"/>
              </w:rPr>
            </w:pPr>
            <w:r w:rsidRPr="00AA7103">
              <w:rPr>
                <w:rFonts w:ascii="Arial" w:hAnsi="Arial" w:cs="Arial"/>
                <w:sz w:val="18"/>
                <w:szCs w:val="18"/>
              </w:rPr>
              <w:t>gospodarskih subjektih, za katere se glede na določbe zakona, ki ureja gospodarske družbe, šteje, da so z njim povezane družbe.</w:t>
            </w:r>
          </w:p>
        </w:tc>
      </w:tr>
    </w:tbl>
    <w:p w14:paraId="03B14896" w14:textId="77777777" w:rsidR="00A53018" w:rsidRPr="00AA7103" w:rsidRDefault="00D907E0">
      <w:pPr>
        <w:spacing w:before="225" w:after="225" w:line="240" w:lineRule="auto"/>
        <w:jc w:val="both"/>
      </w:pPr>
      <w:r w:rsidRPr="00AA7103">
        <w:rPr>
          <w:rFonts w:ascii="Arial" w:hAnsi="Arial" w:cs="Arial"/>
          <w:sz w:val="18"/>
          <w:szCs w:val="18"/>
        </w:rPr>
        <w:t>Izbrani ponudnik mora podatke posredovati naročniku v roku osmih dni od prejema naročnikovega poziva.</w:t>
      </w:r>
    </w:p>
    <w:p w14:paraId="433A4BB4" w14:textId="77777777" w:rsidR="00A53018" w:rsidRPr="00AA7103" w:rsidRDefault="00D907E0">
      <w:pPr>
        <w:spacing w:before="225" w:after="225" w:line="240" w:lineRule="auto"/>
        <w:jc w:val="both"/>
      </w:pPr>
      <w:r w:rsidRPr="00AA7103">
        <w:rPr>
          <w:rFonts w:ascii="Arial" w:hAnsi="Arial" w:cs="Arial"/>
          <w:sz w:val="18"/>
          <w:szCs w:val="18"/>
        </w:rPr>
        <w:lastRenderedPageBreak/>
        <w:t xml:space="preserve">Zaradi zagotovitve transparentnosti posla in preprečitve korupcijskih tveganj je naročnik dolžan skladno s 6. odstavkom 14. člena </w:t>
      </w:r>
      <w:proofErr w:type="spellStart"/>
      <w:r w:rsidRPr="00AA7103">
        <w:rPr>
          <w:rFonts w:ascii="Arial" w:hAnsi="Arial" w:cs="Arial"/>
          <w:sz w:val="18"/>
          <w:szCs w:val="18"/>
        </w:rPr>
        <w:t>ZIntPK</w:t>
      </w:r>
      <w:proofErr w:type="spellEnd"/>
      <w:r w:rsidRPr="00AA7103">
        <w:rPr>
          <w:rFonts w:ascii="Arial" w:hAnsi="Arial" w:cs="Arial"/>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E770E7C" w14:textId="77777777" w:rsidR="00A53018" w:rsidRPr="00AA7103" w:rsidRDefault="00D907E0">
      <w:pPr>
        <w:spacing w:before="225" w:after="225" w:line="240" w:lineRule="auto"/>
        <w:jc w:val="both"/>
      </w:pPr>
      <w:r w:rsidRPr="00AA7103">
        <w:rPr>
          <w:rFonts w:ascii="Arial" w:hAnsi="Arial" w:cs="Arial"/>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8737993" w14:textId="77777777" w:rsidR="00A53018" w:rsidRPr="00AA7103" w:rsidRDefault="00D907E0">
      <w:pPr>
        <w:spacing w:before="225" w:after="225" w:line="240" w:lineRule="auto"/>
        <w:jc w:val="both"/>
      </w:pPr>
      <w:r w:rsidRPr="00AA7103">
        <w:rPr>
          <w:rFonts w:ascii="Arial" w:hAnsi="Arial" w:cs="Arial"/>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A7103" w:rsidRPr="00AA7103" w14:paraId="6A78049D" w14:textId="77777777">
        <w:tc>
          <w:tcPr>
            <w:tcW w:w="0" w:type="auto"/>
            <w:shd w:val="clear" w:color="auto" w:fill="000000"/>
            <w:tcMar>
              <w:top w:w="150" w:type="dxa"/>
              <w:bottom w:w="150" w:type="dxa"/>
            </w:tcMar>
            <w:vAlign w:val="center"/>
          </w:tcPr>
          <w:p w14:paraId="710BBDAA" w14:textId="77777777" w:rsidR="00A53018" w:rsidRPr="00AA7103" w:rsidRDefault="00D907E0">
            <w:r w:rsidRPr="00AA7103">
              <w:rPr>
                <w:rFonts w:ascii="Arial" w:hAnsi="Arial" w:cs="Arial"/>
                <w:b/>
                <w:bCs/>
                <w:position w:val="-2"/>
                <w:sz w:val="18"/>
                <w:szCs w:val="18"/>
                <w:shd w:val="clear" w:color="auto" w:fill="000000"/>
              </w:rPr>
              <w:t>3. Jezik razpisne dokumentacije in ponudbe ter oblika</w:t>
            </w:r>
          </w:p>
        </w:tc>
      </w:tr>
    </w:tbl>
    <w:p w14:paraId="1955DD92" w14:textId="77777777" w:rsidR="00A53018" w:rsidRPr="00AA7103" w:rsidRDefault="00D907E0">
      <w:pPr>
        <w:spacing w:before="225" w:after="225" w:line="240" w:lineRule="auto"/>
        <w:jc w:val="both"/>
      </w:pPr>
      <w:r w:rsidRPr="00AA7103">
        <w:rPr>
          <w:rFonts w:ascii="Arial" w:hAnsi="Arial" w:cs="Arial"/>
          <w:sz w:val="18"/>
          <w:szCs w:val="18"/>
        </w:rPr>
        <w:t>Razpisna dokumentacija je pripravljena v slovenskem jeziku. Ponudbe se oddajo v slovenskem jeziku.</w:t>
      </w:r>
    </w:p>
    <w:p w14:paraId="0E21D80C" w14:textId="77777777" w:rsidR="00A53018" w:rsidRPr="00AA7103" w:rsidRDefault="00D907E0">
      <w:pPr>
        <w:spacing w:before="225" w:after="225" w:line="240" w:lineRule="auto"/>
        <w:jc w:val="both"/>
      </w:pPr>
      <w:r w:rsidRPr="00AA7103">
        <w:rPr>
          <w:rFonts w:ascii="Arial" w:hAnsi="Arial" w:cs="Arial"/>
          <w:sz w:val="18"/>
          <w:szCs w:val="18"/>
        </w:rPr>
        <w:t>Ponudba je lahko v delu, ki se nanaša na tehnične značilnosti, kakovost in tehnično dokumentacijo, kot so na primer prospekti, propagandni ter tehnični material in drugo, predložena v tujem jeziku. </w:t>
      </w:r>
    </w:p>
    <w:p w14:paraId="436A0C11" w14:textId="77777777" w:rsidR="00A53018" w:rsidRPr="00AA7103" w:rsidRDefault="00D907E0">
      <w:pPr>
        <w:spacing w:before="225" w:after="225" w:line="240" w:lineRule="auto"/>
        <w:jc w:val="both"/>
      </w:pPr>
      <w:r w:rsidRPr="00AA7103">
        <w:rPr>
          <w:rFonts w:ascii="Arial" w:hAnsi="Arial" w:cs="Arial"/>
          <w:sz w:val="18"/>
          <w:szCs w:val="18"/>
        </w:rPr>
        <w:t>Potrdila tujih organov se predložijo v izvirniku, ki mu je priložen prevod v slovenski jezik.</w:t>
      </w:r>
    </w:p>
    <w:p w14:paraId="565DBB7F" w14:textId="77777777" w:rsidR="00A53018" w:rsidRPr="00AA7103" w:rsidRDefault="00D907E0">
      <w:pPr>
        <w:spacing w:before="225" w:after="225" w:line="240" w:lineRule="auto"/>
        <w:jc w:val="both"/>
      </w:pPr>
      <w:r w:rsidRPr="00AA7103">
        <w:rPr>
          <w:rFonts w:ascii="Arial" w:hAnsi="Arial" w:cs="Arial"/>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EED060" w14:textId="77777777" w:rsidR="00A53018" w:rsidRPr="00AA7103" w:rsidRDefault="00D907E0">
      <w:pPr>
        <w:spacing w:before="225" w:after="225" w:line="240" w:lineRule="auto"/>
        <w:jc w:val="both"/>
      </w:pPr>
      <w:r w:rsidRPr="00AA7103">
        <w:rPr>
          <w:rFonts w:ascii="Arial" w:hAnsi="Arial" w:cs="Arial"/>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A7103" w:rsidRPr="00AA7103" w14:paraId="3FF1E40A" w14:textId="77777777">
        <w:tc>
          <w:tcPr>
            <w:tcW w:w="0" w:type="auto"/>
            <w:shd w:val="clear" w:color="auto" w:fill="000000"/>
            <w:tcMar>
              <w:top w:w="150" w:type="dxa"/>
              <w:bottom w:w="150" w:type="dxa"/>
            </w:tcMar>
            <w:vAlign w:val="center"/>
          </w:tcPr>
          <w:p w14:paraId="38BCD987" w14:textId="77777777" w:rsidR="00A53018" w:rsidRPr="00AA7103" w:rsidRDefault="00D907E0">
            <w:r w:rsidRPr="00AA7103">
              <w:rPr>
                <w:rFonts w:ascii="Arial" w:hAnsi="Arial" w:cs="Arial"/>
                <w:b/>
                <w:bCs/>
                <w:position w:val="-2"/>
                <w:sz w:val="18"/>
                <w:szCs w:val="18"/>
                <w:shd w:val="clear" w:color="auto" w:fill="000000"/>
              </w:rPr>
              <w:t>4. Skupna ponudba</w:t>
            </w:r>
          </w:p>
        </w:tc>
      </w:tr>
    </w:tbl>
    <w:p w14:paraId="3DC61EDC" w14:textId="77777777" w:rsidR="00A53018" w:rsidRPr="00AA7103" w:rsidRDefault="00D907E0">
      <w:pPr>
        <w:spacing w:before="225" w:after="225" w:line="240" w:lineRule="auto"/>
        <w:jc w:val="both"/>
      </w:pPr>
      <w:r w:rsidRPr="00AA7103">
        <w:rPr>
          <w:rFonts w:ascii="Arial" w:hAnsi="Arial" w:cs="Arial"/>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A7103" w:rsidRPr="00AA7103" w14:paraId="17C9D0B6" w14:textId="77777777">
        <w:tc>
          <w:tcPr>
            <w:tcW w:w="0" w:type="auto"/>
            <w:tcMar>
              <w:top w:w="0" w:type="auto"/>
              <w:bottom w:w="0" w:type="auto"/>
            </w:tcMar>
          </w:tcPr>
          <w:p w14:paraId="749AC5D8" w14:textId="77777777" w:rsidR="00A53018" w:rsidRPr="00AA7103" w:rsidRDefault="00D907E0" w:rsidP="003F6840">
            <w:pPr>
              <w:numPr>
                <w:ilvl w:val="0"/>
                <w:numId w:val="5"/>
              </w:numPr>
              <w:jc w:val="both"/>
              <w:rPr>
                <w:rFonts w:ascii="Arial" w:hAnsi="Arial" w:cs="Arial"/>
                <w:sz w:val="18"/>
                <w:szCs w:val="18"/>
              </w:rPr>
            </w:pPr>
            <w:r w:rsidRPr="00AA7103">
              <w:rPr>
                <w:rFonts w:ascii="Arial" w:hAnsi="Arial" w:cs="Arial"/>
                <w:sz w:val="18"/>
                <w:szCs w:val="18"/>
              </w:rPr>
              <w:t>imenovanje nosilca posla pri izvedbi javnega naročila,</w:t>
            </w:r>
          </w:p>
          <w:p w14:paraId="70A4ED32" w14:textId="77777777" w:rsidR="00A53018" w:rsidRPr="00AA7103" w:rsidRDefault="00D907E0" w:rsidP="003F6840">
            <w:pPr>
              <w:numPr>
                <w:ilvl w:val="0"/>
                <w:numId w:val="5"/>
              </w:numPr>
              <w:jc w:val="both"/>
              <w:rPr>
                <w:rFonts w:ascii="Arial" w:hAnsi="Arial" w:cs="Arial"/>
                <w:sz w:val="18"/>
                <w:szCs w:val="18"/>
              </w:rPr>
            </w:pPr>
            <w:r w:rsidRPr="00AA7103">
              <w:rPr>
                <w:rFonts w:ascii="Arial" w:hAnsi="Arial" w:cs="Arial"/>
                <w:sz w:val="18"/>
                <w:szCs w:val="18"/>
              </w:rPr>
              <w:t>pooblastilo nosilcu posla in odgovorni osebi za podpis ponudbe, za komunikacijo z naročnikom, za zastopnika za sprejem pošiljk ter podpis pogodbe,</w:t>
            </w:r>
          </w:p>
          <w:p w14:paraId="022C8F94" w14:textId="77777777" w:rsidR="00A53018" w:rsidRPr="00AA7103" w:rsidRDefault="00D907E0" w:rsidP="003F6840">
            <w:pPr>
              <w:numPr>
                <w:ilvl w:val="0"/>
                <w:numId w:val="5"/>
              </w:numPr>
              <w:jc w:val="both"/>
              <w:rPr>
                <w:rFonts w:ascii="Arial" w:hAnsi="Arial" w:cs="Arial"/>
                <w:sz w:val="18"/>
                <w:szCs w:val="18"/>
              </w:rPr>
            </w:pPr>
            <w:r w:rsidRPr="00AA7103">
              <w:rPr>
                <w:rFonts w:ascii="Arial" w:hAnsi="Arial" w:cs="Arial"/>
                <w:sz w:val="18"/>
                <w:szCs w:val="18"/>
              </w:rPr>
              <w:t>obseg posla (natančna navedba vrste in obsega del), ki ga bo opravil posamezni gospodarski subjekt v skupni ponudbi prevzel in odgovornosti posameznega gospodarskega subjekta v skupni ponudbi,</w:t>
            </w:r>
          </w:p>
          <w:p w14:paraId="028CD059" w14:textId="77777777" w:rsidR="00A53018" w:rsidRPr="00AA7103" w:rsidRDefault="00D907E0" w:rsidP="003F6840">
            <w:pPr>
              <w:numPr>
                <w:ilvl w:val="0"/>
                <w:numId w:val="5"/>
              </w:numPr>
              <w:jc w:val="both"/>
              <w:rPr>
                <w:rFonts w:ascii="Arial" w:hAnsi="Arial" w:cs="Arial"/>
                <w:sz w:val="18"/>
                <w:szCs w:val="18"/>
              </w:rPr>
            </w:pPr>
            <w:r w:rsidRPr="00AA7103">
              <w:rPr>
                <w:rFonts w:ascii="Arial" w:hAnsi="Arial" w:cs="Arial"/>
                <w:sz w:val="18"/>
                <w:szCs w:val="18"/>
              </w:rPr>
              <w:t>izjava, da so vsi gospodarski subjekti v skupni ponudbi seznanjeni z navodili ponudnikom in razpisnimi pogoji ter merili za dodelitev javnega naročila in da z njimi v celoti soglašajo,</w:t>
            </w:r>
          </w:p>
          <w:p w14:paraId="6F21A6EC" w14:textId="77777777" w:rsidR="00A53018" w:rsidRPr="00AA7103" w:rsidRDefault="00D907E0" w:rsidP="003F6840">
            <w:pPr>
              <w:numPr>
                <w:ilvl w:val="0"/>
                <w:numId w:val="5"/>
              </w:numPr>
              <w:jc w:val="both"/>
              <w:rPr>
                <w:rFonts w:ascii="Arial" w:hAnsi="Arial" w:cs="Arial"/>
                <w:sz w:val="18"/>
                <w:szCs w:val="18"/>
              </w:rPr>
            </w:pPr>
            <w:r w:rsidRPr="00AA7103">
              <w:rPr>
                <w:rFonts w:ascii="Arial" w:hAnsi="Arial" w:cs="Arial"/>
                <w:sz w:val="18"/>
                <w:szCs w:val="18"/>
              </w:rPr>
              <w:t>izjava, da so vsi gospodarski subjekti v skupni ponudbi seznanjeni s plačilnimi pogoji iz razpisne dokumentacije, in</w:t>
            </w:r>
          </w:p>
          <w:p w14:paraId="790D8C3C" w14:textId="77777777" w:rsidR="00A53018" w:rsidRPr="00AA7103" w:rsidRDefault="00D907E0" w:rsidP="003F6840">
            <w:pPr>
              <w:numPr>
                <w:ilvl w:val="0"/>
                <w:numId w:val="5"/>
              </w:numPr>
              <w:jc w:val="both"/>
              <w:rPr>
                <w:rFonts w:ascii="Arial" w:hAnsi="Arial" w:cs="Arial"/>
                <w:sz w:val="18"/>
                <w:szCs w:val="18"/>
              </w:rPr>
            </w:pPr>
            <w:r w:rsidRPr="00AA7103">
              <w:rPr>
                <w:rFonts w:ascii="Arial" w:hAnsi="Arial" w:cs="Arial"/>
                <w:sz w:val="18"/>
                <w:szCs w:val="18"/>
              </w:rPr>
              <w:t>navedba, da gospodarski subjekti odgovarjajo naročniku neomejeno solidarno za izvedbo celotnega naročila.</w:t>
            </w:r>
          </w:p>
        </w:tc>
      </w:tr>
    </w:tbl>
    <w:p w14:paraId="345893C9" w14:textId="77777777" w:rsidR="00A53018" w:rsidRPr="00AA7103" w:rsidRDefault="00D907E0">
      <w:pPr>
        <w:spacing w:before="225" w:after="225" w:line="240" w:lineRule="auto"/>
        <w:jc w:val="both"/>
      </w:pPr>
      <w:r w:rsidRPr="00AA7103">
        <w:rPr>
          <w:rFonts w:ascii="Arial" w:hAnsi="Arial" w:cs="Arial"/>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52A4C4D" w14:textId="77777777" w:rsidR="00A53018" w:rsidRPr="00AA7103" w:rsidRDefault="00D907E0">
      <w:pPr>
        <w:spacing w:before="225" w:after="225" w:line="240" w:lineRule="auto"/>
        <w:jc w:val="both"/>
      </w:pPr>
      <w:r w:rsidRPr="00AA7103">
        <w:rPr>
          <w:rFonts w:ascii="Arial" w:hAnsi="Arial" w:cs="Arial"/>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A7103" w:rsidRPr="00AA7103" w14:paraId="50394725" w14:textId="77777777">
        <w:tc>
          <w:tcPr>
            <w:tcW w:w="0" w:type="auto"/>
            <w:shd w:val="clear" w:color="auto" w:fill="000000"/>
            <w:tcMar>
              <w:top w:w="150" w:type="dxa"/>
              <w:bottom w:w="150" w:type="dxa"/>
            </w:tcMar>
            <w:vAlign w:val="center"/>
          </w:tcPr>
          <w:p w14:paraId="02BE0E5A" w14:textId="77777777" w:rsidR="00A53018" w:rsidRPr="00AA7103" w:rsidRDefault="00D907E0">
            <w:r w:rsidRPr="00AA7103">
              <w:rPr>
                <w:rFonts w:ascii="Arial" w:hAnsi="Arial" w:cs="Arial"/>
                <w:b/>
                <w:bCs/>
                <w:position w:val="-2"/>
                <w:sz w:val="18"/>
                <w:szCs w:val="18"/>
                <w:shd w:val="clear" w:color="auto" w:fill="000000"/>
              </w:rPr>
              <w:t>5. ESPD</w:t>
            </w:r>
          </w:p>
        </w:tc>
      </w:tr>
    </w:tbl>
    <w:p w14:paraId="406B35FA" w14:textId="77777777" w:rsidR="00A53018" w:rsidRPr="00AA7103" w:rsidRDefault="00D907E0">
      <w:pPr>
        <w:spacing w:before="225" w:after="225" w:line="240" w:lineRule="auto"/>
        <w:jc w:val="both"/>
      </w:pPr>
      <w:r w:rsidRPr="00AA7103">
        <w:rPr>
          <w:rFonts w:ascii="Arial" w:hAnsi="Arial" w:cs="Arial"/>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C029900" w14:textId="77777777" w:rsidR="00A53018" w:rsidRPr="00AA7103" w:rsidRDefault="00D907E0">
      <w:pPr>
        <w:spacing w:before="225" w:after="225" w:line="240" w:lineRule="auto"/>
        <w:jc w:val="both"/>
      </w:pPr>
      <w:r w:rsidRPr="00AA7103">
        <w:rPr>
          <w:rFonts w:ascii="Arial" w:hAnsi="Arial" w:cs="Arial"/>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AB48565" w14:textId="77777777" w:rsidR="00A53018" w:rsidRPr="00AA7103" w:rsidRDefault="00A53018">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AA7103" w:rsidRPr="00AA7103" w14:paraId="3187CFC6" w14:textId="77777777">
        <w:tc>
          <w:tcPr>
            <w:tcW w:w="0" w:type="auto"/>
            <w:shd w:val="clear" w:color="auto" w:fill="000000"/>
            <w:tcMar>
              <w:top w:w="150" w:type="dxa"/>
              <w:bottom w:w="150" w:type="dxa"/>
            </w:tcMar>
            <w:vAlign w:val="center"/>
          </w:tcPr>
          <w:p w14:paraId="3A6E38DA" w14:textId="77777777" w:rsidR="00A53018" w:rsidRPr="00AA7103" w:rsidRDefault="00D907E0">
            <w:r w:rsidRPr="00AA7103">
              <w:rPr>
                <w:rFonts w:ascii="Arial" w:hAnsi="Arial" w:cs="Arial"/>
                <w:b/>
                <w:bCs/>
                <w:position w:val="-2"/>
                <w:sz w:val="18"/>
                <w:szCs w:val="18"/>
                <w:shd w:val="clear" w:color="auto" w:fill="000000"/>
              </w:rPr>
              <w:t>6. Ponudba s podizvajalci</w:t>
            </w:r>
          </w:p>
        </w:tc>
      </w:tr>
    </w:tbl>
    <w:p w14:paraId="423AAAD5" w14:textId="77777777" w:rsidR="00A53018" w:rsidRPr="00AA7103" w:rsidRDefault="00D907E0">
      <w:pPr>
        <w:spacing w:before="225" w:after="225" w:line="240" w:lineRule="auto"/>
        <w:jc w:val="both"/>
      </w:pPr>
      <w:r w:rsidRPr="00AA7103">
        <w:rPr>
          <w:rFonts w:ascii="Arial" w:hAnsi="Arial" w:cs="Arial"/>
          <w:sz w:val="18"/>
          <w:szCs w:val="18"/>
        </w:rPr>
        <w:t xml:space="preserve">Za </w:t>
      </w:r>
      <w:proofErr w:type="spellStart"/>
      <w:r w:rsidRPr="00AA7103">
        <w:rPr>
          <w:rFonts w:ascii="Arial" w:hAnsi="Arial" w:cs="Arial"/>
          <w:sz w:val="18"/>
          <w:szCs w:val="18"/>
        </w:rPr>
        <w:t>podizvajalsko</w:t>
      </w:r>
      <w:proofErr w:type="spellEnd"/>
      <w:r w:rsidRPr="00AA7103">
        <w:rPr>
          <w:rFonts w:ascii="Arial" w:hAnsi="Arial" w:cs="Arial"/>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535"/>
      </w:tblGrid>
      <w:tr w:rsidR="00AA7103" w:rsidRPr="00AA7103" w14:paraId="452B20E3" w14:textId="77777777">
        <w:tc>
          <w:tcPr>
            <w:tcW w:w="0" w:type="auto"/>
            <w:shd w:val="clear" w:color="auto" w:fill="000000"/>
            <w:tcMar>
              <w:top w:w="150" w:type="dxa"/>
              <w:bottom w:w="150" w:type="dxa"/>
            </w:tcMar>
            <w:vAlign w:val="center"/>
          </w:tcPr>
          <w:p w14:paraId="5FB8874B" w14:textId="77777777" w:rsidR="00A53018" w:rsidRPr="00AA7103" w:rsidRDefault="00D907E0">
            <w:r w:rsidRPr="00AA7103">
              <w:rPr>
                <w:rFonts w:ascii="Arial" w:hAnsi="Arial" w:cs="Arial"/>
                <w:b/>
                <w:bCs/>
                <w:position w:val="-2"/>
                <w:sz w:val="18"/>
                <w:szCs w:val="18"/>
                <w:shd w:val="clear" w:color="auto" w:fill="000000"/>
              </w:rPr>
              <w:t>7. Ustavitev postopka, zavrnitev vseh ponudb, odstop od izvedbe javnega naročila</w:t>
            </w:r>
          </w:p>
        </w:tc>
      </w:tr>
    </w:tbl>
    <w:p w14:paraId="229979BC" w14:textId="77777777" w:rsidR="00A53018" w:rsidRPr="00AA7103" w:rsidRDefault="00D907E0">
      <w:pPr>
        <w:spacing w:before="225" w:after="225" w:line="240" w:lineRule="auto"/>
        <w:jc w:val="both"/>
      </w:pPr>
      <w:r w:rsidRPr="00AA7103">
        <w:rPr>
          <w:rFonts w:ascii="Arial" w:hAnsi="Arial" w:cs="Arial"/>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A7103" w:rsidRPr="00AA7103" w14:paraId="4E0312C9" w14:textId="77777777">
        <w:tc>
          <w:tcPr>
            <w:tcW w:w="0" w:type="auto"/>
            <w:shd w:val="clear" w:color="auto" w:fill="000000"/>
            <w:tcMar>
              <w:top w:w="150" w:type="dxa"/>
              <w:bottom w:w="150" w:type="dxa"/>
            </w:tcMar>
            <w:vAlign w:val="center"/>
          </w:tcPr>
          <w:p w14:paraId="74DFEFE5" w14:textId="77777777" w:rsidR="00A53018" w:rsidRPr="00AA7103" w:rsidRDefault="00D907E0">
            <w:r w:rsidRPr="00AA7103">
              <w:rPr>
                <w:rFonts w:ascii="Arial" w:hAnsi="Arial" w:cs="Arial"/>
                <w:b/>
                <w:bCs/>
                <w:position w:val="-2"/>
                <w:sz w:val="18"/>
                <w:szCs w:val="18"/>
                <w:shd w:val="clear" w:color="auto" w:fill="000000"/>
              </w:rPr>
              <w:t>8. Zmanjšanje obsega naročila</w:t>
            </w:r>
          </w:p>
        </w:tc>
      </w:tr>
    </w:tbl>
    <w:p w14:paraId="66F486C1" w14:textId="77777777" w:rsidR="00A53018" w:rsidRPr="00AA7103" w:rsidRDefault="00D907E0">
      <w:pPr>
        <w:spacing w:before="225" w:after="225" w:line="240" w:lineRule="auto"/>
        <w:jc w:val="both"/>
      </w:pPr>
      <w:r w:rsidRPr="00AA7103">
        <w:rPr>
          <w:rFonts w:ascii="Arial" w:hAnsi="Arial" w:cs="Arial"/>
          <w:sz w:val="18"/>
          <w:szCs w:val="18"/>
        </w:rPr>
        <w:t>Naročnik si pridržuje pravico, da zmanjša obseg naročila, ne da bi zato moral navajati posebne razloge. Ponudniki morajo to dejstvo upoštevati pri sestavi ponudbenih cen.</w:t>
      </w:r>
    </w:p>
    <w:p w14:paraId="4DE27CDE" w14:textId="77777777" w:rsidR="00A53018" w:rsidRPr="00AA7103" w:rsidRDefault="00D907E0">
      <w:pPr>
        <w:spacing w:before="225" w:after="225" w:line="240" w:lineRule="auto"/>
        <w:jc w:val="both"/>
      </w:pPr>
      <w:r w:rsidRPr="00AA7103">
        <w:rPr>
          <w:rFonts w:ascii="Arial" w:hAnsi="Arial" w:cs="Arial"/>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A7103" w:rsidRPr="00AA7103" w14:paraId="3603F471" w14:textId="77777777">
        <w:tc>
          <w:tcPr>
            <w:tcW w:w="0" w:type="auto"/>
            <w:shd w:val="clear" w:color="auto" w:fill="000000"/>
            <w:tcMar>
              <w:top w:w="150" w:type="dxa"/>
              <w:bottom w:w="150" w:type="dxa"/>
            </w:tcMar>
            <w:vAlign w:val="center"/>
          </w:tcPr>
          <w:p w14:paraId="04DD39ED" w14:textId="77777777" w:rsidR="00A53018" w:rsidRPr="00AA7103" w:rsidRDefault="00D907E0">
            <w:r w:rsidRPr="00AA7103">
              <w:rPr>
                <w:rFonts w:ascii="Arial" w:hAnsi="Arial" w:cs="Arial"/>
                <w:b/>
                <w:bCs/>
                <w:position w:val="-2"/>
                <w:sz w:val="18"/>
                <w:szCs w:val="18"/>
                <w:shd w:val="clear" w:color="auto" w:fill="000000"/>
              </w:rPr>
              <w:t>9. Dopolnjevanje, spreminjanje ter pojasnjevanje ponudb</w:t>
            </w:r>
          </w:p>
        </w:tc>
      </w:tr>
    </w:tbl>
    <w:p w14:paraId="50C5677F" w14:textId="77777777" w:rsidR="00A53018" w:rsidRPr="00AA7103" w:rsidRDefault="00D907E0">
      <w:pPr>
        <w:spacing w:before="225" w:after="225" w:line="240" w:lineRule="auto"/>
        <w:jc w:val="both"/>
      </w:pPr>
      <w:r w:rsidRPr="00AA7103">
        <w:rPr>
          <w:rFonts w:ascii="Arial" w:hAnsi="Arial" w:cs="Arial"/>
          <w:sz w:val="18"/>
          <w:szCs w:val="18"/>
        </w:rPr>
        <w:t>Naročnik bo v primeru dopolnjevanja ter pojasnjevanja ponudbe ravnal skladno z določili 89. člena ZJN-3.</w:t>
      </w:r>
    </w:p>
    <w:p w14:paraId="402041D0" w14:textId="77777777" w:rsidR="00A53018" w:rsidRPr="00AA7103" w:rsidRDefault="00D907E0">
      <w:pPr>
        <w:spacing w:before="225" w:after="225" w:line="240" w:lineRule="auto"/>
        <w:jc w:val="both"/>
      </w:pPr>
      <w:r w:rsidRPr="00AA7103">
        <w:rPr>
          <w:rFonts w:ascii="Arial" w:hAnsi="Arial" w:cs="Arial"/>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08997C3" w14:textId="77777777" w:rsidR="00A53018" w:rsidRPr="00AA7103" w:rsidRDefault="00D907E0">
      <w:pPr>
        <w:spacing w:before="225" w:after="225" w:line="240" w:lineRule="auto"/>
        <w:jc w:val="both"/>
      </w:pPr>
      <w:r w:rsidRPr="00AA7103">
        <w:rPr>
          <w:rFonts w:ascii="Arial" w:hAnsi="Arial" w:cs="Arial"/>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w:t>
      </w:r>
      <w:r w:rsidRPr="00AA7103">
        <w:rPr>
          <w:rFonts w:ascii="Arial" w:hAnsi="Arial" w:cs="Arial"/>
          <w:sz w:val="18"/>
          <w:szCs w:val="18"/>
        </w:rPr>
        <w:lastRenderedPageBreak/>
        <w:t>gospodarski subjekt ne predloži manjkajočega dokumenta ali ne dopolni, popravi ali pojasni ustrezne informacije ali dokumentacije, bo naročnik gospodarski subjekt izključil iz nadaljnjega ocenjevanja.</w:t>
      </w:r>
    </w:p>
    <w:p w14:paraId="298FED75" w14:textId="77777777" w:rsidR="00A53018" w:rsidRPr="00AA7103" w:rsidRDefault="00D907E0">
      <w:pPr>
        <w:spacing w:before="225" w:after="225" w:line="240" w:lineRule="auto"/>
        <w:jc w:val="both"/>
      </w:pPr>
      <w:r w:rsidRPr="00AA7103">
        <w:rPr>
          <w:rFonts w:ascii="Arial" w:hAnsi="Arial" w:cs="Arial"/>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A7103" w:rsidRPr="00AA7103" w14:paraId="4053D5A5" w14:textId="77777777">
        <w:tc>
          <w:tcPr>
            <w:tcW w:w="0" w:type="auto"/>
            <w:tcMar>
              <w:top w:w="0" w:type="auto"/>
              <w:bottom w:w="0" w:type="auto"/>
            </w:tcMar>
          </w:tcPr>
          <w:p w14:paraId="11955E46" w14:textId="77777777" w:rsidR="00A53018" w:rsidRPr="00AA7103" w:rsidRDefault="00D907E0" w:rsidP="003F6840">
            <w:pPr>
              <w:numPr>
                <w:ilvl w:val="0"/>
                <w:numId w:val="6"/>
              </w:numPr>
              <w:jc w:val="both"/>
              <w:rPr>
                <w:rFonts w:ascii="Arial" w:hAnsi="Arial" w:cs="Arial"/>
                <w:sz w:val="18"/>
                <w:szCs w:val="18"/>
              </w:rPr>
            </w:pPr>
            <w:r w:rsidRPr="00AA7103">
              <w:rPr>
                <w:rFonts w:ascii="Arial" w:hAnsi="Arial" w:cs="Arial"/>
                <w:sz w:val="18"/>
                <w:szCs w:val="18"/>
              </w:rPr>
              <w:t>svoje cene brez DDV na enoto, vrednosti postavke brez DDV, skupne vrednosti ponudbe brez DDV, razen kadar se skupna vrednost spremeni v skladu s sedmim odstavkom 89. člena ZJN-3 in ponudbe v okviru meril,</w:t>
            </w:r>
          </w:p>
          <w:p w14:paraId="2A4E62D2" w14:textId="77777777" w:rsidR="00A53018" w:rsidRPr="00AA7103" w:rsidRDefault="00D907E0" w:rsidP="003F6840">
            <w:pPr>
              <w:numPr>
                <w:ilvl w:val="0"/>
                <w:numId w:val="6"/>
              </w:numPr>
              <w:jc w:val="both"/>
              <w:rPr>
                <w:rFonts w:ascii="Arial" w:hAnsi="Arial" w:cs="Arial"/>
                <w:sz w:val="18"/>
                <w:szCs w:val="18"/>
              </w:rPr>
            </w:pPr>
            <w:r w:rsidRPr="00AA7103">
              <w:rPr>
                <w:rFonts w:ascii="Arial" w:hAnsi="Arial" w:cs="Arial"/>
                <w:sz w:val="18"/>
                <w:szCs w:val="18"/>
              </w:rPr>
              <w:t>tistega dela ponudbe, ki se veže na tehnične specifikacije predmeta javnega naročila,</w:t>
            </w:r>
          </w:p>
          <w:p w14:paraId="1C31DF65" w14:textId="77777777" w:rsidR="00A53018" w:rsidRPr="00AA7103" w:rsidRDefault="00D907E0" w:rsidP="003F6840">
            <w:pPr>
              <w:numPr>
                <w:ilvl w:val="0"/>
                <w:numId w:val="6"/>
              </w:numPr>
              <w:jc w:val="both"/>
              <w:rPr>
                <w:rFonts w:ascii="Arial" w:hAnsi="Arial" w:cs="Arial"/>
                <w:sz w:val="18"/>
                <w:szCs w:val="18"/>
              </w:rPr>
            </w:pPr>
            <w:r w:rsidRPr="00AA7103">
              <w:rPr>
                <w:rFonts w:ascii="Arial" w:hAnsi="Arial" w:cs="Arial"/>
                <w:sz w:val="18"/>
                <w:szCs w:val="18"/>
              </w:rPr>
              <w:t>tistih elementov ponudbe, ki vplivajo ali bi lahko vplivali na drugačno razvrstitev njegove ponudbe glede na preostale ponudbe, ki jih je naročnik prejel v postopku javnega naročanja.</w:t>
            </w:r>
          </w:p>
        </w:tc>
      </w:tr>
    </w:tbl>
    <w:p w14:paraId="6B37FE5E" w14:textId="77777777" w:rsidR="00A53018" w:rsidRPr="00AA7103" w:rsidRDefault="00D907E0">
      <w:pPr>
        <w:spacing w:before="225" w:after="225" w:line="240" w:lineRule="auto"/>
        <w:jc w:val="both"/>
      </w:pPr>
      <w:r w:rsidRPr="00AA7103">
        <w:rPr>
          <w:rFonts w:ascii="Arial" w:hAnsi="Arial" w:cs="Arial"/>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E265DC6" w14:textId="77777777" w:rsidR="00A53018" w:rsidRPr="00AA7103" w:rsidRDefault="00D907E0">
      <w:pPr>
        <w:spacing w:before="225" w:after="225" w:line="240" w:lineRule="auto"/>
        <w:jc w:val="both"/>
      </w:pPr>
      <w:r w:rsidRPr="00AA7103">
        <w:rPr>
          <w:rFonts w:ascii="Arial" w:hAnsi="Arial" w:cs="Arial"/>
          <w:b/>
          <w:bCs/>
          <w:sz w:val="18"/>
          <w:szCs w:val="18"/>
        </w:rPr>
        <w:t xml:space="preserve">V primeru, da ponudniki v razpisni dokumentaciji ugotovijo napake v </w:t>
      </w:r>
      <w:proofErr w:type="spellStart"/>
      <w:r w:rsidRPr="00AA7103">
        <w:rPr>
          <w:rFonts w:ascii="Arial" w:hAnsi="Arial" w:cs="Arial"/>
          <w:b/>
          <w:bCs/>
          <w:sz w:val="18"/>
          <w:szCs w:val="18"/>
        </w:rPr>
        <w:t>prednastavljenih</w:t>
      </w:r>
      <w:proofErr w:type="spellEnd"/>
      <w:r w:rsidRPr="00AA7103">
        <w:rPr>
          <w:rFonts w:ascii="Arial" w:hAnsi="Arial" w:cs="Arial"/>
          <w:b/>
          <w:bCs/>
          <w:sz w:val="18"/>
          <w:szCs w:val="18"/>
        </w:rPr>
        <w:t xml:space="preserve"> formulah za izračune ponudbenih cen, naj o tem čim prej obvestijo naročnika.</w:t>
      </w:r>
      <w:r w:rsidRPr="00AA7103">
        <w:rPr>
          <w:rFonts w:ascii="Arial" w:hAnsi="Arial" w:cs="Arial"/>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AA7103">
        <w:rPr>
          <w:rFonts w:ascii="Arial" w:hAnsi="Arial" w:cs="Arial"/>
          <w:sz w:val="18"/>
          <w:szCs w:val="18"/>
        </w:rPr>
        <w:t>predizpolnjenih</w:t>
      </w:r>
      <w:proofErr w:type="spellEnd"/>
      <w:r w:rsidRPr="00AA7103">
        <w:rPr>
          <w:rFonts w:ascii="Arial" w:hAnsi="Arial" w:cs="Arial"/>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AA7103" w:rsidRPr="00AA7103" w14:paraId="6C871D33" w14:textId="77777777">
        <w:tc>
          <w:tcPr>
            <w:tcW w:w="0" w:type="auto"/>
            <w:shd w:val="clear" w:color="auto" w:fill="000000"/>
            <w:tcMar>
              <w:top w:w="150" w:type="dxa"/>
              <w:bottom w:w="150" w:type="dxa"/>
            </w:tcMar>
            <w:vAlign w:val="center"/>
          </w:tcPr>
          <w:p w14:paraId="00E85810" w14:textId="77777777" w:rsidR="00A53018" w:rsidRPr="00AA7103" w:rsidRDefault="00D907E0">
            <w:r w:rsidRPr="00AA7103">
              <w:rPr>
                <w:rFonts w:ascii="Arial" w:hAnsi="Arial" w:cs="Arial"/>
                <w:b/>
                <w:bCs/>
                <w:position w:val="-2"/>
                <w:sz w:val="18"/>
                <w:szCs w:val="18"/>
                <w:shd w:val="clear" w:color="auto" w:fill="000000"/>
              </w:rPr>
              <w:t>10. Obvestilo o oddaji naročila</w:t>
            </w:r>
          </w:p>
        </w:tc>
      </w:tr>
    </w:tbl>
    <w:p w14:paraId="167820FF" w14:textId="77777777" w:rsidR="00A53018" w:rsidRPr="00AA7103" w:rsidRDefault="00D907E0">
      <w:pPr>
        <w:spacing w:before="225" w:after="225" w:line="240" w:lineRule="auto"/>
        <w:jc w:val="both"/>
      </w:pPr>
      <w:r w:rsidRPr="00AA7103">
        <w:rPr>
          <w:rFonts w:ascii="Arial" w:hAnsi="Arial" w:cs="Arial"/>
          <w:sz w:val="18"/>
          <w:szCs w:val="18"/>
        </w:rPr>
        <w:t xml:space="preserve">Po sprejemu odločitve o oddaji naročila bo naročnik slednjo </w:t>
      </w:r>
      <w:r w:rsidRPr="00AA7103">
        <w:rPr>
          <w:rFonts w:ascii="Arial" w:hAnsi="Arial" w:cs="Arial"/>
          <w:b/>
          <w:bCs/>
          <w:sz w:val="18"/>
          <w:szCs w:val="18"/>
          <w:u w:val="single"/>
        </w:rPr>
        <w:t>objavil na portalu javnih naročil</w:t>
      </w:r>
      <w:r w:rsidRPr="00AA7103">
        <w:rPr>
          <w:rFonts w:ascii="Arial" w:hAnsi="Arial" w:cs="Arial"/>
          <w:sz w:val="18"/>
          <w:szCs w:val="18"/>
        </w:rPr>
        <w:t xml:space="preserve">. Naročnik o vseh odločitvah obvesti ponudnike in kandidate na način, da odločitev objavi na portalu javnih naročil. </w:t>
      </w:r>
      <w:r w:rsidRPr="00AA7103">
        <w:rPr>
          <w:rFonts w:ascii="Arial" w:hAnsi="Arial" w:cs="Arial"/>
          <w:b/>
          <w:bCs/>
          <w:sz w:val="18"/>
          <w:szCs w:val="18"/>
          <w:u w:val="single"/>
        </w:rPr>
        <w:t>Odločitev se šteje za vročeno z dnem objave na portalu javnih naročil. </w:t>
      </w:r>
    </w:p>
    <w:p w14:paraId="19969235" w14:textId="77777777" w:rsidR="00A53018" w:rsidRPr="00AA7103" w:rsidRDefault="00D907E0">
      <w:pPr>
        <w:spacing w:before="225" w:after="225" w:line="240" w:lineRule="auto"/>
        <w:jc w:val="both"/>
      </w:pPr>
      <w:r w:rsidRPr="00AA7103">
        <w:rPr>
          <w:rFonts w:ascii="Arial" w:hAnsi="Arial" w:cs="Arial"/>
          <w:b/>
          <w:bCs/>
          <w:sz w:val="18"/>
          <w:szCs w:val="18"/>
        </w:rPr>
        <w:t>Ponudnike opozarjamo, da so sami dolžni spremljati objave odločitev na portalu javnih naročil.</w:t>
      </w:r>
    </w:p>
    <w:p w14:paraId="4073BE3D" w14:textId="77777777" w:rsidR="00A53018" w:rsidRPr="00AA7103" w:rsidRDefault="00D907E0">
      <w:pPr>
        <w:spacing w:before="225" w:after="225" w:line="240" w:lineRule="auto"/>
        <w:jc w:val="both"/>
      </w:pPr>
      <w:r w:rsidRPr="00AA7103">
        <w:rPr>
          <w:rFonts w:ascii="Arial" w:hAnsi="Arial" w:cs="Arial"/>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35612D6" w14:textId="77777777" w:rsidR="00A53018" w:rsidRPr="00AA7103" w:rsidRDefault="00D907E0">
      <w:pPr>
        <w:spacing w:before="225" w:after="225" w:line="240" w:lineRule="auto"/>
        <w:jc w:val="both"/>
      </w:pPr>
      <w:r w:rsidRPr="00AA7103">
        <w:rPr>
          <w:rFonts w:ascii="Arial" w:hAnsi="Arial" w:cs="Arial"/>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A7103" w:rsidRPr="00AA7103" w14:paraId="6BC79739" w14:textId="77777777">
        <w:tc>
          <w:tcPr>
            <w:tcW w:w="0" w:type="auto"/>
            <w:shd w:val="clear" w:color="auto" w:fill="000000"/>
            <w:tcMar>
              <w:top w:w="150" w:type="dxa"/>
              <w:bottom w:w="150" w:type="dxa"/>
            </w:tcMar>
            <w:vAlign w:val="center"/>
          </w:tcPr>
          <w:p w14:paraId="081D6C12" w14:textId="77777777" w:rsidR="00A53018" w:rsidRPr="00AA7103" w:rsidRDefault="00D907E0">
            <w:r w:rsidRPr="00AA7103">
              <w:rPr>
                <w:rFonts w:ascii="Arial" w:hAnsi="Arial" w:cs="Arial"/>
                <w:b/>
                <w:bCs/>
                <w:position w:val="-2"/>
                <w:sz w:val="18"/>
                <w:szCs w:val="18"/>
                <w:shd w:val="clear" w:color="auto" w:fill="000000"/>
              </w:rPr>
              <w:t>11. Sklenitev pogodbe in spremembe pogodbe</w:t>
            </w:r>
          </w:p>
        </w:tc>
      </w:tr>
    </w:tbl>
    <w:p w14:paraId="630157BF" w14:textId="3A243273" w:rsidR="00A53018" w:rsidRPr="00AA7103" w:rsidRDefault="00D907E0">
      <w:pPr>
        <w:spacing w:before="225" w:after="225" w:line="240" w:lineRule="auto"/>
        <w:jc w:val="both"/>
      </w:pPr>
      <w:r w:rsidRPr="00AA7103">
        <w:rPr>
          <w:rFonts w:ascii="Arial" w:hAnsi="Arial" w:cs="Arial"/>
          <w:sz w:val="18"/>
          <w:szCs w:val="18"/>
        </w:rPr>
        <w:t xml:space="preserve">Izbrani ponudnik bo pozvan k podpisu pogodbe. </w:t>
      </w:r>
    </w:p>
    <w:p w14:paraId="459025E9" w14:textId="77777777" w:rsidR="00A53018" w:rsidRPr="00AA7103" w:rsidRDefault="00D907E0">
      <w:pPr>
        <w:spacing w:before="225" w:after="225" w:line="240" w:lineRule="auto"/>
        <w:jc w:val="both"/>
      </w:pPr>
      <w:r w:rsidRPr="00AA7103">
        <w:rPr>
          <w:rFonts w:ascii="Arial" w:hAnsi="Arial" w:cs="Arial"/>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60B2839" w14:textId="411259A8" w:rsidR="00A53018" w:rsidRPr="00AA7103" w:rsidRDefault="005B7281">
      <w:pPr>
        <w:spacing w:before="225" w:after="225" w:line="240" w:lineRule="auto"/>
        <w:jc w:val="both"/>
      </w:pPr>
      <w:r w:rsidRPr="00AA7103">
        <w:rPr>
          <w:rFonts w:ascii="Arial" w:hAnsi="Arial" w:cs="Arial"/>
          <w:sz w:val="18"/>
          <w:szCs w:val="18"/>
        </w:rPr>
        <w:t>P</w:t>
      </w:r>
      <w:r w:rsidR="00D907E0" w:rsidRPr="00AA7103">
        <w:rPr>
          <w:rFonts w:ascii="Arial" w:hAnsi="Arial" w:cs="Arial"/>
          <w:sz w:val="18"/>
          <w:szCs w:val="18"/>
        </w:rPr>
        <w:t>rav tako lahko naročnik od takšnega ponudnika zahteva povračilo vse morebitno dodatno nastale škode zaradi takšnega ravnanja izbranega ponudnika. Naročnik si pridržuje tudi pravico sodno iztožiti podpis pogodbe, če bi bilo to naročniku v interesu.</w:t>
      </w:r>
    </w:p>
    <w:p w14:paraId="3512DE9C" w14:textId="77777777" w:rsidR="00A53018" w:rsidRPr="00AA7103" w:rsidRDefault="00D907E0">
      <w:pPr>
        <w:spacing w:before="225" w:after="225" w:line="240" w:lineRule="auto"/>
        <w:jc w:val="both"/>
      </w:pPr>
      <w:r w:rsidRPr="00AA7103">
        <w:rPr>
          <w:rFonts w:ascii="Arial" w:hAnsi="Arial" w:cs="Arial"/>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A53018" w:rsidRPr="00AA7103" w14:paraId="4A4AF49F" w14:textId="77777777">
        <w:tc>
          <w:tcPr>
            <w:tcW w:w="0" w:type="auto"/>
            <w:tcMar>
              <w:top w:w="0" w:type="auto"/>
              <w:bottom w:w="0" w:type="auto"/>
            </w:tcMar>
          </w:tcPr>
          <w:p w14:paraId="2FF2E096" w14:textId="77777777" w:rsidR="00A53018" w:rsidRPr="00AA7103" w:rsidRDefault="00D907E0" w:rsidP="003F6840">
            <w:pPr>
              <w:numPr>
                <w:ilvl w:val="0"/>
                <w:numId w:val="7"/>
              </w:numPr>
              <w:jc w:val="both"/>
              <w:rPr>
                <w:rFonts w:ascii="Arial" w:hAnsi="Arial" w:cs="Arial"/>
                <w:sz w:val="18"/>
                <w:szCs w:val="18"/>
              </w:rPr>
            </w:pPr>
            <w:r w:rsidRPr="00AA7103">
              <w:rPr>
                <w:rFonts w:ascii="Arial" w:hAnsi="Arial" w:cs="Arial"/>
                <w:sz w:val="18"/>
                <w:szCs w:val="18"/>
              </w:rPr>
              <w:lastRenderedPageBreak/>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39EB323" w14:textId="77777777" w:rsidR="00A53018" w:rsidRPr="00AA7103" w:rsidRDefault="00D907E0" w:rsidP="003F6840">
            <w:pPr>
              <w:numPr>
                <w:ilvl w:val="0"/>
                <w:numId w:val="7"/>
              </w:numPr>
              <w:jc w:val="both"/>
              <w:rPr>
                <w:rFonts w:ascii="Arial" w:hAnsi="Arial" w:cs="Arial"/>
                <w:sz w:val="18"/>
                <w:szCs w:val="18"/>
              </w:rPr>
            </w:pPr>
            <w:r w:rsidRPr="00AA7103">
              <w:rPr>
                <w:rFonts w:ascii="Arial" w:hAnsi="Arial" w:cs="Arial"/>
                <w:sz w:val="18"/>
                <w:szCs w:val="18"/>
              </w:rPr>
              <w:t>za dodatne dobave blaga, ki jih izvede prvotni dobavitelj, če so potrebne, čeprav niso bile vključene v prvotno javno naročilo, in če zamenjava dobavitelja:</w:t>
            </w:r>
          </w:p>
        </w:tc>
      </w:tr>
    </w:tbl>
    <w:p w14:paraId="3897465D" w14:textId="77777777" w:rsidR="00A53018" w:rsidRPr="00AA7103" w:rsidRDefault="00A53018"/>
    <w:tbl>
      <w:tblPr>
        <w:tblStyle w:val="NormalTablePHPDOCX"/>
        <w:tblW w:w="0" w:type="auto"/>
        <w:tblInd w:w="108" w:type="dxa"/>
        <w:tblLook w:val="04A0" w:firstRow="1" w:lastRow="0" w:firstColumn="1" w:lastColumn="0" w:noHBand="0" w:noVBand="1"/>
      </w:tblPr>
      <w:tblGrid>
        <w:gridCol w:w="8962"/>
      </w:tblGrid>
      <w:tr w:rsidR="00A53018" w:rsidRPr="00AA7103" w14:paraId="34192532" w14:textId="77777777">
        <w:tc>
          <w:tcPr>
            <w:tcW w:w="0" w:type="auto"/>
            <w:tcMar>
              <w:top w:w="0" w:type="auto"/>
              <w:bottom w:w="0" w:type="auto"/>
            </w:tcMar>
          </w:tcPr>
          <w:p w14:paraId="1E732605" w14:textId="77777777" w:rsidR="00A53018" w:rsidRPr="00AA7103" w:rsidRDefault="00D907E0" w:rsidP="003F6840">
            <w:pPr>
              <w:numPr>
                <w:ilvl w:val="0"/>
                <w:numId w:val="8"/>
              </w:numPr>
              <w:jc w:val="both"/>
              <w:rPr>
                <w:rFonts w:ascii="Arial" w:hAnsi="Arial" w:cs="Arial"/>
                <w:sz w:val="18"/>
                <w:szCs w:val="18"/>
              </w:rPr>
            </w:pPr>
            <w:r w:rsidRPr="00AA7103">
              <w:rPr>
                <w:rFonts w:ascii="Arial" w:hAnsi="Arial" w:cs="Arial"/>
                <w:sz w:val="18"/>
                <w:szCs w:val="18"/>
              </w:rPr>
              <w:t xml:space="preserve">ni mogoča iz ekonomskih ali tehničnih razlogov, kot so zahteve glede zamenljivosti ali </w:t>
            </w:r>
            <w:proofErr w:type="spellStart"/>
            <w:r w:rsidRPr="00AA7103">
              <w:rPr>
                <w:rFonts w:ascii="Arial" w:hAnsi="Arial" w:cs="Arial"/>
                <w:sz w:val="18"/>
                <w:szCs w:val="18"/>
              </w:rPr>
              <w:t>interoperabilnosti</w:t>
            </w:r>
            <w:proofErr w:type="spellEnd"/>
            <w:r w:rsidRPr="00AA7103">
              <w:rPr>
                <w:rFonts w:ascii="Arial" w:hAnsi="Arial" w:cs="Arial"/>
                <w:sz w:val="18"/>
                <w:szCs w:val="18"/>
              </w:rPr>
              <w:t xml:space="preserve"> z obstoječo opremo, storitvami ali inštalacijami, naročenimi v okviru prvotnega javnega naročila, ter</w:t>
            </w:r>
          </w:p>
          <w:p w14:paraId="42864530" w14:textId="77777777" w:rsidR="00A53018" w:rsidRPr="00AA7103" w:rsidRDefault="00D907E0" w:rsidP="003F6840">
            <w:pPr>
              <w:numPr>
                <w:ilvl w:val="0"/>
                <w:numId w:val="8"/>
              </w:numPr>
              <w:jc w:val="both"/>
              <w:rPr>
                <w:rFonts w:ascii="Arial" w:hAnsi="Arial" w:cs="Arial"/>
                <w:sz w:val="18"/>
                <w:szCs w:val="18"/>
              </w:rPr>
            </w:pPr>
            <w:r w:rsidRPr="00AA7103">
              <w:rPr>
                <w:rFonts w:ascii="Arial" w:hAnsi="Arial" w:cs="Arial"/>
                <w:sz w:val="18"/>
                <w:szCs w:val="18"/>
              </w:rPr>
              <w:t>bi naročniku povzročila velike nevšečnosti ali znatno podvajanje stroškov;</w:t>
            </w:r>
          </w:p>
        </w:tc>
      </w:tr>
    </w:tbl>
    <w:p w14:paraId="43B4B213" w14:textId="77777777" w:rsidR="00A53018" w:rsidRPr="00AA7103" w:rsidRDefault="00A53018"/>
    <w:tbl>
      <w:tblPr>
        <w:tblStyle w:val="NormalTablePHPDOCX"/>
        <w:tblW w:w="0" w:type="auto"/>
        <w:tblInd w:w="108" w:type="dxa"/>
        <w:tblLook w:val="04A0" w:firstRow="1" w:lastRow="0" w:firstColumn="1" w:lastColumn="0" w:noHBand="0" w:noVBand="1"/>
      </w:tblPr>
      <w:tblGrid>
        <w:gridCol w:w="8962"/>
      </w:tblGrid>
      <w:tr w:rsidR="00A53018" w:rsidRPr="00AA7103" w14:paraId="2C591293" w14:textId="77777777">
        <w:tc>
          <w:tcPr>
            <w:tcW w:w="0" w:type="auto"/>
            <w:tcMar>
              <w:top w:w="0" w:type="auto"/>
              <w:bottom w:w="0" w:type="auto"/>
            </w:tcMar>
          </w:tcPr>
          <w:p w14:paraId="0620649D" w14:textId="77777777" w:rsidR="00A53018" w:rsidRPr="00AA7103" w:rsidRDefault="00D907E0" w:rsidP="003F6840">
            <w:pPr>
              <w:numPr>
                <w:ilvl w:val="0"/>
                <w:numId w:val="9"/>
              </w:numPr>
              <w:jc w:val="both"/>
              <w:rPr>
                <w:rFonts w:ascii="Arial" w:hAnsi="Arial" w:cs="Arial"/>
                <w:sz w:val="18"/>
                <w:szCs w:val="18"/>
              </w:rPr>
            </w:pPr>
            <w:r w:rsidRPr="00AA7103">
              <w:rPr>
                <w:rFonts w:ascii="Arial" w:hAnsi="Arial" w:cs="Arial"/>
                <w:sz w:val="18"/>
                <w:szCs w:val="18"/>
              </w:rPr>
              <w:t>če je sprememba potrebna zaradi okoliščin, ki jih skrben naročnik ni mogel predvideti, in sprememba ne spreminja splošne narave javnega naročila;</w:t>
            </w:r>
          </w:p>
          <w:p w14:paraId="23C0891E" w14:textId="77777777" w:rsidR="00A53018" w:rsidRPr="00AA7103" w:rsidRDefault="00D907E0" w:rsidP="003F6840">
            <w:pPr>
              <w:numPr>
                <w:ilvl w:val="0"/>
                <w:numId w:val="9"/>
              </w:numPr>
              <w:jc w:val="both"/>
              <w:rPr>
                <w:rFonts w:ascii="Arial" w:hAnsi="Arial" w:cs="Arial"/>
                <w:sz w:val="18"/>
                <w:szCs w:val="18"/>
              </w:rPr>
            </w:pPr>
            <w:r w:rsidRPr="00AA7103">
              <w:rPr>
                <w:rFonts w:ascii="Arial" w:hAnsi="Arial" w:cs="Arial"/>
                <w:sz w:val="18"/>
                <w:szCs w:val="18"/>
              </w:rPr>
              <w:t>če izvajalca, ki mu je naročnik prvotno oddal javno naročilo, zamenja nov dobavitelj kot posledica enega od naslednjih razlogov:</w:t>
            </w:r>
          </w:p>
        </w:tc>
      </w:tr>
    </w:tbl>
    <w:p w14:paraId="702A6099" w14:textId="77777777" w:rsidR="00A53018" w:rsidRPr="00AA7103" w:rsidRDefault="00A53018"/>
    <w:tbl>
      <w:tblPr>
        <w:tblStyle w:val="NormalTablePHPDOCX"/>
        <w:tblW w:w="0" w:type="auto"/>
        <w:tblInd w:w="108" w:type="dxa"/>
        <w:tblLook w:val="04A0" w:firstRow="1" w:lastRow="0" w:firstColumn="1" w:lastColumn="0" w:noHBand="0" w:noVBand="1"/>
      </w:tblPr>
      <w:tblGrid>
        <w:gridCol w:w="8962"/>
      </w:tblGrid>
      <w:tr w:rsidR="00A53018" w:rsidRPr="00AA7103" w14:paraId="228F4705" w14:textId="77777777">
        <w:tc>
          <w:tcPr>
            <w:tcW w:w="0" w:type="auto"/>
            <w:tcMar>
              <w:top w:w="0" w:type="auto"/>
              <w:bottom w:w="0" w:type="auto"/>
            </w:tcMar>
          </w:tcPr>
          <w:p w14:paraId="24C8CD90" w14:textId="77777777" w:rsidR="00A53018" w:rsidRPr="00AA7103" w:rsidRDefault="00D907E0" w:rsidP="003F6840">
            <w:pPr>
              <w:numPr>
                <w:ilvl w:val="0"/>
                <w:numId w:val="10"/>
              </w:numPr>
              <w:jc w:val="both"/>
              <w:rPr>
                <w:rFonts w:ascii="Arial" w:hAnsi="Arial" w:cs="Arial"/>
                <w:sz w:val="18"/>
                <w:szCs w:val="18"/>
              </w:rPr>
            </w:pPr>
            <w:r w:rsidRPr="00AA7103">
              <w:rPr>
                <w:rFonts w:ascii="Arial" w:hAnsi="Arial" w:cs="Arial"/>
                <w:sz w:val="18"/>
                <w:szCs w:val="18"/>
              </w:rPr>
              <w:t>nedvoumna določba o reviziji ali opcija v skladu z a. točko;</w:t>
            </w:r>
          </w:p>
          <w:p w14:paraId="4682CA14" w14:textId="77777777" w:rsidR="00A53018" w:rsidRPr="00AA7103" w:rsidRDefault="00D907E0" w:rsidP="003F6840">
            <w:pPr>
              <w:numPr>
                <w:ilvl w:val="0"/>
                <w:numId w:val="10"/>
              </w:numPr>
              <w:jc w:val="both"/>
              <w:rPr>
                <w:rFonts w:ascii="Arial" w:hAnsi="Arial" w:cs="Arial"/>
                <w:sz w:val="18"/>
                <w:szCs w:val="18"/>
              </w:rPr>
            </w:pPr>
            <w:r w:rsidRPr="00AA7103">
              <w:rPr>
                <w:rFonts w:ascii="Arial" w:hAnsi="Arial" w:cs="Arial"/>
                <w:sz w:val="18"/>
                <w:szCs w:val="18"/>
              </w:rPr>
              <w:t xml:space="preserve">drug gospodarski subjekt, ki izpolnjuje prvotno določene pogoje za sodelovanje, standarde za zagotavljanje kakovosti in standarde za </w:t>
            </w:r>
            <w:proofErr w:type="spellStart"/>
            <w:r w:rsidRPr="00AA7103">
              <w:rPr>
                <w:rFonts w:ascii="Arial" w:hAnsi="Arial" w:cs="Arial"/>
                <w:sz w:val="18"/>
                <w:szCs w:val="18"/>
              </w:rPr>
              <w:t>okoljsko</w:t>
            </w:r>
            <w:proofErr w:type="spellEnd"/>
            <w:r w:rsidRPr="00AA7103">
              <w:rPr>
                <w:rFonts w:ascii="Arial" w:hAnsi="Arial" w:cs="Arial"/>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AA7103">
              <w:rPr>
                <w:rFonts w:ascii="Arial" w:hAnsi="Arial" w:cs="Arial"/>
                <w:sz w:val="18"/>
                <w:szCs w:val="18"/>
              </w:rPr>
              <w:t>obidu</w:t>
            </w:r>
            <w:proofErr w:type="spellEnd"/>
            <w:r w:rsidRPr="00AA7103">
              <w:rPr>
                <w:rFonts w:ascii="Arial" w:hAnsi="Arial" w:cs="Arial"/>
                <w:sz w:val="18"/>
                <w:szCs w:val="18"/>
              </w:rPr>
              <w:t xml:space="preserve"> določb tega zakona;</w:t>
            </w:r>
          </w:p>
        </w:tc>
      </w:tr>
    </w:tbl>
    <w:p w14:paraId="6DA457EA" w14:textId="77777777" w:rsidR="00A53018" w:rsidRPr="00AA7103" w:rsidRDefault="00A53018"/>
    <w:tbl>
      <w:tblPr>
        <w:tblStyle w:val="NormalTablePHPDOCX"/>
        <w:tblW w:w="0" w:type="auto"/>
        <w:tblInd w:w="108" w:type="dxa"/>
        <w:tblLook w:val="04A0" w:firstRow="1" w:lastRow="0" w:firstColumn="1" w:lastColumn="0" w:noHBand="0" w:noVBand="1"/>
      </w:tblPr>
      <w:tblGrid>
        <w:gridCol w:w="5309"/>
      </w:tblGrid>
      <w:tr w:rsidR="00AA7103" w:rsidRPr="00AA7103" w14:paraId="70CD4B5D" w14:textId="77777777">
        <w:tc>
          <w:tcPr>
            <w:tcW w:w="0" w:type="auto"/>
            <w:tcMar>
              <w:top w:w="0" w:type="auto"/>
              <w:bottom w:w="0" w:type="auto"/>
            </w:tcMar>
          </w:tcPr>
          <w:p w14:paraId="54CDA8B0" w14:textId="77777777" w:rsidR="00A53018" w:rsidRPr="00AA7103" w:rsidRDefault="00D907E0" w:rsidP="003F6840">
            <w:pPr>
              <w:numPr>
                <w:ilvl w:val="0"/>
                <w:numId w:val="11"/>
              </w:numPr>
              <w:jc w:val="both"/>
              <w:rPr>
                <w:rFonts w:ascii="Arial" w:hAnsi="Arial" w:cs="Arial"/>
                <w:sz w:val="18"/>
                <w:szCs w:val="18"/>
              </w:rPr>
            </w:pPr>
            <w:r w:rsidRPr="00AA7103">
              <w:rPr>
                <w:rFonts w:ascii="Arial" w:hAnsi="Arial" w:cs="Arial"/>
                <w:sz w:val="18"/>
                <w:szCs w:val="18"/>
              </w:rPr>
              <w:t>če sprememba ne glede na njeno vrednost ni bistvena.</w:t>
            </w:r>
          </w:p>
        </w:tc>
      </w:tr>
    </w:tbl>
    <w:p w14:paraId="0ED1306A" w14:textId="77777777" w:rsidR="00A53018" w:rsidRPr="00AA7103" w:rsidRDefault="00D907E0">
      <w:pPr>
        <w:spacing w:before="225" w:after="225" w:line="240" w:lineRule="auto"/>
        <w:jc w:val="both"/>
      </w:pPr>
      <w:r w:rsidRPr="00AA7103">
        <w:rPr>
          <w:rFonts w:ascii="Arial" w:hAnsi="Arial" w:cs="Arial"/>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0A3B0F47" w14:textId="77777777" w:rsidR="00A53018" w:rsidRPr="00AA7103" w:rsidRDefault="00D907E0">
      <w:pPr>
        <w:spacing w:before="225" w:after="225" w:line="240" w:lineRule="auto"/>
        <w:jc w:val="both"/>
      </w:pPr>
      <w:r w:rsidRPr="00AA7103">
        <w:rPr>
          <w:rFonts w:ascii="Arial" w:hAnsi="Arial" w:cs="Arial"/>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53018" w:rsidRPr="00AA7103" w14:paraId="4D35F7C6" w14:textId="77777777">
        <w:tc>
          <w:tcPr>
            <w:tcW w:w="0" w:type="auto"/>
            <w:tcMar>
              <w:top w:w="0" w:type="auto"/>
              <w:bottom w:w="0" w:type="auto"/>
            </w:tcMar>
          </w:tcPr>
          <w:p w14:paraId="16C5D62F" w14:textId="77777777" w:rsidR="00A53018" w:rsidRPr="00AA7103" w:rsidRDefault="00D907E0" w:rsidP="003F6840">
            <w:pPr>
              <w:numPr>
                <w:ilvl w:val="0"/>
                <w:numId w:val="12"/>
              </w:numPr>
              <w:jc w:val="both"/>
              <w:rPr>
                <w:rFonts w:ascii="Arial" w:hAnsi="Arial" w:cs="Arial"/>
                <w:sz w:val="18"/>
                <w:szCs w:val="18"/>
              </w:rPr>
            </w:pPr>
            <w:r w:rsidRPr="00AA7103">
              <w:rPr>
                <w:rFonts w:ascii="Arial" w:hAnsi="Arial" w:cs="Arial"/>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EB6962D" w14:textId="77777777" w:rsidR="00A53018" w:rsidRPr="00AA7103" w:rsidRDefault="00D907E0" w:rsidP="003F6840">
            <w:pPr>
              <w:numPr>
                <w:ilvl w:val="0"/>
                <w:numId w:val="12"/>
              </w:numPr>
              <w:jc w:val="both"/>
              <w:rPr>
                <w:rFonts w:ascii="Arial" w:hAnsi="Arial" w:cs="Arial"/>
                <w:sz w:val="18"/>
                <w:szCs w:val="18"/>
              </w:rPr>
            </w:pPr>
            <w:r w:rsidRPr="00AA7103">
              <w:rPr>
                <w:rFonts w:ascii="Arial" w:hAnsi="Arial" w:cs="Arial"/>
                <w:sz w:val="18"/>
                <w:szCs w:val="18"/>
              </w:rPr>
              <w:t>sprememba spreminja ekonomsko ravnotežje pogodbe o izvedbi javnega naročila v korist izvajalca na način, ki ni bil predviden v prvotni pogodbi;</w:t>
            </w:r>
          </w:p>
          <w:p w14:paraId="7DAC12A9" w14:textId="77777777" w:rsidR="00A53018" w:rsidRPr="00AA7103" w:rsidRDefault="00D907E0" w:rsidP="003F6840">
            <w:pPr>
              <w:numPr>
                <w:ilvl w:val="0"/>
                <w:numId w:val="12"/>
              </w:numPr>
              <w:jc w:val="both"/>
              <w:rPr>
                <w:rFonts w:ascii="Arial" w:hAnsi="Arial" w:cs="Arial"/>
                <w:sz w:val="18"/>
                <w:szCs w:val="18"/>
              </w:rPr>
            </w:pPr>
            <w:r w:rsidRPr="00AA7103">
              <w:rPr>
                <w:rFonts w:ascii="Arial" w:hAnsi="Arial" w:cs="Arial"/>
                <w:sz w:val="18"/>
                <w:szCs w:val="18"/>
              </w:rPr>
              <w:t>zaradi spremembe je znatno razširjen obseg pogodbe o izvedbi javnega naročila;</w:t>
            </w:r>
          </w:p>
          <w:p w14:paraId="4D54E730" w14:textId="77777777" w:rsidR="00A53018" w:rsidRPr="00AA7103" w:rsidRDefault="00D907E0" w:rsidP="003F6840">
            <w:pPr>
              <w:numPr>
                <w:ilvl w:val="0"/>
                <w:numId w:val="12"/>
              </w:numPr>
              <w:jc w:val="both"/>
              <w:rPr>
                <w:rFonts w:ascii="Arial" w:hAnsi="Arial" w:cs="Arial"/>
                <w:sz w:val="18"/>
                <w:szCs w:val="18"/>
              </w:rPr>
            </w:pPr>
            <w:r w:rsidRPr="00AA7103">
              <w:rPr>
                <w:rFonts w:ascii="Arial" w:hAnsi="Arial" w:cs="Arial"/>
                <w:sz w:val="18"/>
                <w:szCs w:val="18"/>
              </w:rPr>
              <w:t>drug gospodarski subjekt zamenja prvotnega izvajalca v primeru, ki ni naveden v d. točki.</w:t>
            </w:r>
          </w:p>
        </w:tc>
      </w:tr>
    </w:tbl>
    <w:p w14:paraId="2A6F50E1" w14:textId="77777777" w:rsidR="00A53018" w:rsidRPr="00AA7103" w:rsidRDefault="00A53018"/>
    <w:tbl>
      <w:tblPr>
        <w:tblStyle w:val="NormalTablePHPDOCX"/>
        <w:tblW w:w="2500" w:type="pct"/>
        <w:tblInd w:w="108" w:type="dxa"/>
        <w:tblLook w:val="04A0" w:firstRow="1" w:lastRow="0" w:firstColumn="1" w:lastColumn="0" w:noHBand="0" w:noVBand="1"/>
      </w:tblPr>
      <w:tblGrid>
        <w:gridCol w:w="4535"/>
      </w:tblGrid>
      <w:tr w:rsidR="00AA7103" w:rsidRPr="00AA7103" w14:paraId="131DC70C" w14:textId="77777777">
        <w:tc>
          <w:tcPr>
            <w:tcW w:w="0" w:type="auto"/>
            <w:shd w:val="clear" w:color="auto" w:fill="000000"/>
            <w:tcMar>
              <w:top w:w="150" w:type="dxa"/>
              <w:bottom w:w="150" w:type="dxa"/>
            </w:tcMar>
            <w:vAlign w:val="center"/>
          </w:tcPr>
          <w:p w14:paraId="0B7E9B70" w14:textId="77777777" w:rsidR="00A53018" w:rsidRPr="00AA7103" w:rsidRDefault="00D907E0">
            <w:r w:rsidRPr="00AA7103">
              <w:rPr>
                <w:rFonts w:ascii="Arial" w:hAnsi="Arial" w:cs="Arial"/>
                <w:b/>
                <w:bCs/>
                <w:position w:val="-2"/>
                <w:sz w:val="18"/>
                <w:szCs w:val="18"/>
                <w:shd w:val="clear" w:color="auto" w:fill="000000"/>
              </w:rPr>
              <w:t>12. Zaupnost ponudbene dokumentacije</w:t>
            </w:r>
          </w:p>
        </w:tc>
      </w:tr>
    </w:tbl>
    <w:p w14:paraId="7869C30A" w14:textId="77777777" w:rsidR="00A53018" w:rsidRPr="00AA7103" w:rsidRDefault="00D907E0">
      <w:pPr>
        <w:spacing w:before="225" w:after="225" w:line="240" w:lineRule="auto"/>
        <w:jc w:val="both"/>
      </w:pPr>
      <w:r w:rsidRPr="00AA7103">
        <w:rPr>
          <w:rFonts w:ascii="Arial" w:hAnsi="Arial" w:cs="Arial"/>
          <w:sz w:val="18"/>
          <w:szCs w:val="18"/>
        </w:rPr>
        <w:t>Ponudniki, ki z udeležbo v postopku oziroma izvajanju pogodbenih obveznosti izvedo za zaupne podatke oziroma poslovne skrivnosti, so jih dolžni varovati v skladu s predpisi, ki urejajo varovanje poslovne skrivnosti.</w:t>
      </w:r>
    </w:p>
    <w:p w14:paraId="0C6C52DE" w14:textId="77777777" w:rsidR="00A53018" w:rsidRPr="00AA7103" w:rsidRDefault="00D907E0">
      <w:pPr>
        <w:spacing w:before="225" w:after="225" w:line="240" w:lineRule="auto"/>
        <w:jc w:val="both"/>
      </w:pPr>
      <w:r w:rsidRPr="00AA7103">
        <w:rPr>
          <w:rFonts w:ascii="Arial" w:hAnsi="Arial" w:cs="Arial"/>
          <w:sz w:val="18"/>
          <w:szCs w:val="18"/>
        </w:rPr>
        <w:t xml:space="preserve">Podatki, ki jih bo ponudnik upravičeno označil kot zaupne oziroma poslovno skrivnost, bodo uporabljeni zgolj za namene postopka in ne bodo dostopni nikomur zunaj kroga oseb, ki bodo vključene v postopek konkretnega </w:t>
      </w:r>
      <w:r w:rsidRPr="00AA7103">
        <w:rPr>
          <w:rFonts w:ascii="Arial" w:hAnsi="Arial" w:cs="Arial"/>
          <w:sz w:val="18"/>
          <w:szCs w:val="18"/>
        </w:rPr>
        <w:lastRenderedPageBreak/>
        <w:t>javnega naročila. Ti podatki ne bodo objavljeni na odpiranju ponudb niti v nadaljevanju postopka ali pozneje, razen v primeru, da bo ponudnik sam oddal ponudbo na način, da bodo poslovne skrivnosti in ostali podatki vidni javnosti.</w:t>
      </w:r>
    </w:p>
    <w:p w14:paraId="32B3C86B" w14:textId="77777777" w:rsidR="00A53018" w:rsidRPr="00AA7103" w:rsidRDefault="00D907E0">
      <w:pPr>
        <w:spacing w:before="225" w:after="225" w:line="240" w:lineRule="auto"/>
        <w:jc w:val="both"/>
      </w:pPr>
      <w:r w:rsidRPr="00AA7103">
        <w:rPr>
          <w:rFonts w:ascii="Arial" w:hAnsi="Arial" w:cs="Arial"/>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A7103" w:rsidRPr="00AA7103" w14:paraId="58F755D2" w14:textId="77777777">
        <w:tc>
          <w:tcPr>
            <w:tcW w:w="0" w:type="auto"/>
            <w:tcMar>
              <w:top w:w="0" w:type="auto"/>
              <w:bottom w:w="0" w:type="auto"/>
            </w:tcMar>
          </w:tcPr>
          <w:p w14:paraId="361C8C6F" w14:textId="77777777" w:rsidR="00A53018" w:rsidRPr="00AA7103" w:rsidRDefault="00D907E0" w:rsidP="003F6840">
            <w:pPr>
              <w:numPr>
                <w:ilvl w:val="0"/>
                <w:numId w:val="13"/>
              </w:numPr>
              <w:rPr>
                <w:rFonts w:ascii="Arial" w:hAnsi="Arial" w:cs="Arial"/>
                <w:sz w:val="18"/>
                <w:szCs w:val="18"/>
              </w:rPr>
            </w:pPr>
            <w:r w:rsidRPr="00AA7103">
              <w:rPr>
                <w:rFonts w:ascii="Arial" w:hAnsi="Arial" w:cs="Arial"/>
                <w:sz w:val="18"/>
                <w:szCs w:val="18"/>
              </w:rPr>
              <w:t>je skrivnost, ki ni splošno znana ali lahko dosegljiva osebam v krogih, ki se običajno ukvarjajo s to vrsto informacij;</w:t>
            </w:r>
          </w:p>
          <w:p w14:paraId="004456D2" w14:textId="77777777" w:rsidR="00A53018" w:rsidRPr="00AA7103" w:rsidRDefault="00D907E0" w:rsidP="003F6840">
            <w:pPr>
              <w:numPr>
                <w:ilvl w:val="0"/>
                <w:numId w:val="13"/>
              </w:numPr>
              <w:rPr>
                <w:rFonts w:ascii="Arial" w:hAnsi="Arial" w:cs="Arial"/>
                <w:sz w:val="18"/>
                <w:szCs w:val="18"/>
              </w:rPr>
            </w:pPr>
            <w:r w:rsidRPr="00AA7103">
              <w:rPr>
                <w:rFonts w:ascii="Arial" w:hAnsi="Arial" w:cs="Arial"/>
                <w:sz w:val="18"/>
                <w:szCs w:val="18"/>
              </w:rPr>
              <w:t>ima tržno vrednost;</w:t>
            </w:r>
          </w:p>
          <w:p w14:paraId="58C35742" w14:textId="77777777" w:rsidR="00A53018" w:rsidRPr="00AA7103" w:rsidRDefault="00D907E0" w:rsidP="003F6840">
            <w:pPr>
              <w:numPr>
                <w:ilvl w:val="0"/>
                <w:numId w:val="13"/>
              </w:numPr>
              <w:rPr>
                <w:rFonts w:ascii="Arial" w:hAnsi="Arial" w:cs="Arial"/>
                <w:sz w:val="18"/>
                <w:szCs w:val="18"/>
              </w:rPr>
            </w:pPr>
            <w:r w:rsidRPr="00AA7103">
              <w:rPr>
                <w:rFonts w:ascii="Arial" w:hAnsi="Arial" w:cs="Arial"/>
                <w:sz w:val="18"/>
                <w:szCs w:val="18"/>
              </w:rPr>
              <w:t>imetnik poslovne skrivnosti je v danih okoliščinah razumno ukrepal, da jo ohrani kot skrivnost.</w:t>
            </w:r>
          </w:p>
        </w:tc>
      </w:tr>
    </w:tbl>
    <w:p w14:paraId="23A42F29" w14:textId="77777777" w:rsidR="00A53018" w:rsidRPr="00AA7103" w:rsidRDefault="00D907E0">
      <w:pPr>
        <w:spacing w:before="225" w:after="225" w:line="240" w:lineRule="auto"/>
        <w:jc w:val="both"/>
      </w:pPr>
      <w:r w:rsidRPr="00AA7103">
        <w:rPr>
          <w:rFonts w:ascii="Arial" w:hAnsi="Arial" w:cs="Arial"/>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CB1F183" w14:textId="77777777" w:rsidR="00A53018" w:rsidRPr="00AA7103" w:rsidRDefault="00D907E0">
      <w:pPr>
        <w:spacing w:before="225" w:after="225" w:line="240" w:lineRule="auto"/>
        <w:jc w:val="both"/>
      </w:pPr>
      <w:r w:rsidRPr="00AA7103">
        <w:rPr>
          <w:rFonts w:ascii="Arial" w:hAnsi="Arial" w:cs="Arial"/>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18B2295" w14:textId="77777777" w:rsidR="00A53018" w:rsidRPr="00AA7103" w:rsidRDefault="00D907E0">
      <w:pPr>
        <w:spacing w:before="225" w:after="225" w:line="240" w:lineRule="auto"/>
        <w:jc w:val="both"/>
      </w:pPr>
      <w:r w:rsidRPr="00AA7103">
        <w:rPr>
          <w:rFonts w:ascii="Arial" w:hAnsi="Arial" w:cs="Arial"/>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AA7103" w:rsidRPr="00AA7103" w14:paraId="7747BD15" w14:textId="77777777">
        <w:tc>
          <w:tcPr>
            <w:tcW w:w="0" w:type="auto"/>
            <w:shd w:val="clear" w:color="auto" w:fill="000000"/>
            <w:tcMar>
              <w:top w:w="150" w:type="dxa"/>
              <w:bottom w:w="150" w:type="dxa"/>
            </w:tcMar>
            <w:vAlign w:val="center"/>
          </w:tcPr>
          <w:p w14:paraId="51BA687F" w14:textId="77777777" w:rsidR="00A53018" w:rsidRPr="00AA7103" w:rsidRDefault="00D907E0">
            <w:r w:rsidRPr="00AA7103">
              <w:rPr>
                <w:rFonts w:ascii="Arial" w:hAnsi="Arial" w:cs="Arial"/>
                <w:b/>
                <w:bCs/>
                <w:position w:val="-2"/>
                <w:sz w:val="18"/>
                <w:szCs w:val="18"/>
                <w:shd w:val="clear" w:color="auto" w:fill="000000"/>
              </w:rPr>
              <w:t>13. Način predložitve dokumentov v ponudbi</w:t>
            </w:r>
          </w:p>
        </w:tc>
      </w:tr>
    </w:tbl>
    <w:p w14:paraId="162DB7FB" w14:textId="77777777" w:rsidR="00A53018" w:rsidRPr="00AA7103" w:rsidRDefault="00D907E0">
      <w:pPr>
        <w:spacing w:before="225" w:after="225" w:line="240" w:lineRule="auto"/>
        <w:jc w:val="both"/>
      </w:pPr>
      <w:r w:rsidRPr="00AA7103">
        <w:rPr>
          <w:rFonts w:ascii="Arial" w:hAnsi="Arial" w:cs="Arial"/>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AA7103" w:rsidRPr="00AA7103" w14:paraId="080FA633" w14:textId="77777777">
        <w:tc>
          <w:tcPr>
            <w:tcW w:w="0" w:type="auto"/>
            <w:tcMar>
              <w:top w:w="0" w:type="auto"/>
              <w:bottom w:w="0" w:type="auto"/>
            </w:tcMar>
          </w:tcPr>
          <w:p w14:paraId="72F7DAA4" w14:textId="77777777" w:rsidR="00A53018" w:rsidRPr="00AA7103" w:rsidRDefault="00D907E0" w:rsidP="003F6840">
            <w:pPr>
              <w:numPr>
                <w:ilvl w:val="0"/>
                <w:numId w:val="14"/>
              </w:numPr>
              <w:jc w:val="both"/>
              <w:rPr>
                <w:rFonts w:ascii="Arial" w:hAnsi="Arial" w:cs="Arial"/>
                <w:sz w:val="18"/>
                <w:szCs w:val="18"/>
              </w:rPr>
            </w:pPr>
            <w:r w:rsidRPr="00AA7103">
              <w:rPr>
                <w:rFonts w:ascii="Arial" w:hAnsi="Arial" w:cs="Arial"/>
                <w:sz w:val="18"/>
                <w:szCs w:val="18"/>
              </w:rPr>
              <w:t>da so vsi dokumenti na mestih, kjer je to označeno, podpisani s strani pooblaščene osebe in žigosani z žigom ponudnika;</w:t>
            </w:r>
          </w:p>
          <w:p w14:paraId="298BCA34" w14:textId="77777777" w:rsidR="00A53018" w:rsidRPr="00AA7103" w:rsidRDefault="00D907E0" w:rsidP="003F6840">
            <w:pPr>
              <w:numPr>
                <w:ilvl w:val="0"/>
                <w:numId w:val="14"/>
              </w:numPr>
              <w:jc w:val="both"/>
              <w:rPr>
                <w:rFonts w:ascii="Arial" w:hAnsi="Arial" w:cs="Arial"/>
                <w:sz w:val="18"/>
                <w:szCs w:val="18"/>
              </w:rPr>
            </w:pPr>
            <w:r w:rsidRPr="00AA7103">
              <w:rPr>
                <w:rFonts w:ascii="Arial" w:hAnsi="Arial" w:cs="Arial"/>
                <w:sz w:val="18"/>
                <w:szCs w:val="18"/>
              </w:rPr>
              <w:t>da so vse strani v ponudbi oštevilčene z zaporednimi številkami, ponudnik pa v spremnem dopisu navede skupno število strani v ponudbi;</w:t>
            </w:r>
          </w:p>
          <w:p w14:paraId="72D8F3D8" w14:textId="77777777" w:rsidR="00A53018" w:rsidRPr="00AA7103" w:rsidRDefault="00D907E0" w:rsidP="003F6840">
            <w:pPr>
              <w:numPr>
                <w:ilvl w:val="0"/>
                <w:numId w:val="14"/>
              </w:numPr>
              <w:jc w:val="both"/>
              <w:rPr>
                <w:rFonts w:ascii="Arial" w:hAnsi="Arial" w:cs="Arial"/>
                <w:sz w:val="18"/>
                <w:szCs w:val="18"/>
              </w:rPr>
            </w:pPr>
            <w:r w:rsidRPr="00AA7103">
              <w:rPr>
                <w:rFonts w:ascii="Arial" w:hAnsi="Arial" w:cs="Arial"/>
                <w:sz w:val="18"/>
                <w:szCs w:val="18"/>
              </w:rPr>
              <w:t>da ponudnik morebitne popravke opremi z žigom in podpisom svoje pooblaščene osebe.</w:t>
            </w:r>
          </w:p>
        </w:tc>
      </w:tr>
    </w:tbl>
    <w:p w14:paraId="5B67A866" w14:textId="77777777" w:rsidR="00A53018" w:rsidRPr="00AA7103" w:rsidRDefault="00D907E0">
      <w:pPr>
        <w:spacing w:before="225" w:after="225" w:line="240" w:lineRule="auto"/>
        <w:jc w:val="both"/>
      </w:pPr>
      <w:r w:rsidRPr="00AA7103">
        <w:rPr>
          <w:rFonts w:ascii="Arial" w:hAnsi="Arial" w:cs="Arial"/>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2B441E6" w14:textId="77777777" w:rsidR="00A53018" w:rsidRPr="00AA7103" w:rsidRDefault="00D907E0">
      <w:pPr>
        <w:spacing w:before="225" w:after="225" w:line="240" w:lineRule="auto"/>
        <w:jc w:val="both"/>
      </w:pPr>
      <w:r w:rsidRPr="00AA7103">
        <w:rPr>
          <w:rFonts w:ascii="Arial" w:hAnsi="Arial" w:cs="Arial"/>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850DD29" w14:textId="77777777" w:rsidR="00A53018" w:rsidRPr="00AA7103" w:rsidRDefault="00D907E0">
      <w:pPr>
        <w:spacing w:before="225" w:after="225" w:line="240" w:lineRule="auto"/>
        <w:jc w:val="both"/>
      </w:pPr>
      <w:r w:rsidRPr="00AA7103">
        <w:rPr>
          <w:rFonts w:ascii="Arial" w:hAnsi="Arial" w:cs="Arial"/>
          <w:sz w:val="18"/>
          <w:szCs w:val="18"/>
        </w:rPr>
        <w:t>Če obstaja naročnikova zahteva po najvišji dovoljeni starosti dokumentov, ki jih ponudnik prilaga kot dokazila, je to navedeno ob vsakem posameznem dokazilu.</w:t>
      </w:r>
    </w:p>
    <w:p w14:paraId="6141481B" w14:textId="77777777" w:rsidR="00A53018" w:rsidRPr="00AA7103" w:rsidRDefault="00D907E0">
      <w:pPr>
        <w:spacing w:before="225" w:after="225" w:line="240" w:lineRule="auto"/>
        <w:jc w:val="both"/>
      </w:pPr>
      <w:r w:rsidRPr="00AA7103">
        <w:rPr>
          <w:rFonts w:ascii="Arial" w:hAnsi="Arial" w:cs="Arial"/>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A7103" w:rsidRPr="00AA7103" w14:paraId="3CAFBCF0" w14:textId="77777777">
        <w:tc>
          <w:tcPr>
            <w:tcW w:w="0" w:type="auto"/>
            <w:shd w:val="clear" w:color="auto" w:fill="000000"/>
            <w:tcMar>
              <w:top w:w="150" w:type="dxa"/>
              <w:bottom w:w="150" w:type="dxa"/>
            </w:tcMar>
            <w:vAlign w:val="center"/>
          </w:tcPr>
          <w:p w14:paraId="20782853" w14:textId="77777777" w:rsidR="00A53018" w:rsidRPr="00AA7103" w:rsidRDefault="00D907E0">
            <w:r w:rsidRPr="00AA7103">
              <w:rPr>
                <w:rFonts w:ascii="Arial" w:hAnsi="Arial" w:cs="Arial"/>
                <w:b/>
                <w:bCs/>
                <w:position w:val="-2"/>
                <w:sz w:val="18"/>
                <w:szCs w:val="18"/>
                <w:shd w:val="clear" w:color="auto" w:fill="000000"/>
              </w:rPr>
              <w:t>14. Veljavnost ponudbe</w:t>
            </w:r>
          </w:p>
        </w:tc>
      </w:tr>
    </w:tbl>
    <w:p w14:paraId="3CF01349" w14:textId="09FF79EB" w:rsidR="00A53018" w:rsidRPr="00AA7103" w:rsidRDefault="00D907E0">
      <w:pPr>
        <w:spacing w:before="225" w:after="225" w:line="240" w:lineRule="auto"/>
        <w:jc w:val="both"/>
      </w:pPr>
      <w:r w:rsidRPr="00AA7103">
        <w:rPr>
          <w:rFonts w:ascii="Arial" w:hAnsi="Arial" w:cs="Arial"/>
          <w:sz w:val="18"/>
          <w:szCs w:val="18"/>
        </w:rPr>
        <w:lastRenderedPageBreak/>
        <w:t xml:space="preserve">Ponudba velja najmanj </w:t>
      </w:r>
      <w:r w:rsidR="0078590F" w:rsidRPr="00AA7103">
        <w:rPr>
          <w:rFonts w:ascii="Arial" w:hAnsi="Arial" w:cs="Arial"/>
          <w:sz w:val="18"/>
          <w:szCs w:val="18"/>
        </w:rPr>
        <w:t>9</w:t>
      </w:r>
      <w:r w:rsidRPr="00AA7103">
        <w:rPr>
          <w:rFonts w:ascii="Arial" w:hAnsi="Arial" w:cs="Arial"/>
          <w:sz w:val="18"/>
          <w:szCs w:val="18"/>
        </w:rPr>
        <w:t>0 dni od roka za predložitev ponudb. V primeru krajšega roka veljavnosti ponudbe se ponudba zavrne.</w:t>
      </w:r>
    </w:p>
    <w:p w14:paraId="6120B807" w14:textId="6191B5E0" w:rsidR="00A53018" w:rsidRPr="00AA7103" w:rsidRDefault="00D907E0">
      <w:pPr>
        <w:spacing w:before="225" w:after="225" w:line="240" w:lineRule="auto"/>
        <w:jc w:val="both"/>
      </w:pPr>
      <w:r w:rsidRPr="00AA7103">
        <w:rPr>
          <w:rFonts w:ascii="Arial" w:hAnsi="Arial" w:cs="Arial"/>
          <w:sz w:val="18"/>
          <w:szCs w:val="18"/>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AA7103" w:rsidRPr="00AA7103" w14:paraId="318F8A61" w14:textId="77777777">
        <w:tc>
          <w:tcPr>
            <w:tcW w:w="0" w:type="auto"/>
            <w:shd w:val="clear" w:color="auto" w:fill="000000"/>
            <w:tcMar>
              <w:top w:w="150" w:type="dxa"/>
              <w:bottom w:w="150" w:type="dxa"/>
            </w:tcMar>
            <w:vAlign w:val="center"/>
          </w:tcPr>
          <w:p w14:paraId="3F40BC96" w14:textId="77777777" w:rsidR="00A53018" w:rsidRPr="00AA7103" w:rsidRDefault="00D907E0">
            <w:r w:rsidRPr="00AA7103">
              <w:rPr>
                <w:rFonts w:ascii="Arial" w:hAnsi="Arial" w:cs="Arial"/>
                <w:b/>
                <w:bCs/>
                <w:position w:val="-2"/>
                <w:sz w:val="18"/>
                <w:szCs w:val="18"/>
                <w:shd w:val="clear" w:color="auto" w:fill="000000"/>
              </w:rPr>
              <w:t>15. Pravno varstvo</w:t>
            </w:r>
          </w:p>
        </w:tc>
      </w:tr>
    </w:tbl>
    <w:p w14:paraId="6ABC7471" w14:textId="77777777" w:rsidR="00A53018" w:rsidRPr="00AA7103" w:rsidRDefault="00D907E0">
      <w:pPr>
        <w:spacing w:before="225" w:after="225" w:line="240" w:lineRule="auto"/>
        <w:jc w:val="both"/>
      </w:pPr>
      <w:r w:rsidRPr="00AA7103">
        <w:rPr>
          <w:rFonts w:ascii="Arial" w:hAnsi="Arial" w:cs="Arial"/>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ACBFEA6" w14:textId="77777777" w:rsidR="00A53018" w:rsidRPr="00AA7103" w:rsidRDefault="00D907E0">
      <w:pPr>
        <w:spacing w:before="225" w:after="225" w:line="240" w:lineRule="auto"/>
        <w:jc w:val="both"/>
      </w:pPr>
      <w:r w:rsidRPr="00AA7103">
        <w:rPr>
          <w:rFonts w:ascii="Arial" w:hAnsi="Arial" w:cs="Arial"/>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EF4F9D9" w14:textId="77777777" w:rsidR="00A53018" w:rsidRPr="00AA7103" w:rsidRDefault="00D907E0">
      <w:pPr>
        <w:spacing w:before="225" w:after="225" w:line="240" w:lineRule="auto"/>
        <w:jc w:val="both"/>
      </w:pPr>
      <w:r w:rsidRPr="00AA7103">
        <w:rPr>
          <w:rFonts w:ascii="Arial" w:hAnsi="Arial" w:cs="Arial"/>
          <w:sz w:val="18"/>
          <w:szCs w:val="18"/>
        </w:rPr>
        <w:t>Zahtevek za revizijo mora vsebovati vse obvezne sestavine, kot jih določa 15. člen ZPVPJN. </w:t>
      </w:r>
    </w:p>
    <w:p w14:paraId="7721E7F9" w14:textId="77777777" w:rsidR="00A53018" w:rsidRPr="00AA7103" w:rsidRDefault="00D907E0">
      <w:pPr>
        <w:spacing w:before="225" w:after="225" w:line="240" w:lineRule="auto"/>
        <w:jc w:val="both"/>
      </w:pPr>
      <w:r w:rsidRPr="00AA7103">
        <w:rPr>
          <w:rFonts w:ascii="Arial" w:hAnsi="Arial" w:cs="Arial"/>
          <w:sz w:val="18"/>
          <w:szCs w:val="18"/>
        </w:rPr>
        <w:t xml:space="preserve">V </w:t>
      </w:r>
      <w:proofErr w:type="spellStart"/>
      <w:r w:rsidRPr="00AA7103">
        <w:rPr>
          <w:rFonts w:ascii="Arial" w:hAnsi="Arial" w:cs="Arial"/>
          <w:sz w:val="18"/>
          <w:szCs w:val="18"/>
        </w:rPr>
        <w:t>predrevizijskem</w:t>
      </w:r>
      <w:proofErr w:type="spellEnd"/>
      <w:r w:rsidRPr="00AA7103">
        <w:rPr>
          <w:rFonts w:ascii="Arial" w:hAnsi="Arial" w:cs="Arial"/>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ACD3C1B" w14:textId="77777777" w:rsidR="00A53018" w:rsidRPr="00AA7103" w:rsidRDefault="00D907E0">
      <w:pPr>
        <w:spacing w:before="225" w:after="225" w:line="240" w:lineRule="auto"/>
        <w:jc w:val="both"/>
      </w:pPr>
      <w:r w:rsidRPr="00AA7103">
        <w:rPr>
          <w:rFonts w:ascii="Arial" w:hAnsi="Arial" w:cs="Arial"/>
          <w:sz w:val="18"/>
          <w:szCs w:val="18"/>
        </w:rPr>
        <w:t>Vlagatelj mora pred vložitvijo zahtevka za revizijo zoper vsebino razpisne dokumentacije ali vsebino objave plačati takso v višini 4.000,00 EUR.</w:t>
      </w:r>
    </w:p>
    <w:p w14:paraId="4F1F4730" w14:textId="77777777" w:rsidR="00BF6DB6" w:rsidRPr="00AA7103" w:rsidRDefault="00BF6DB6" w:rsidP="00BF6DB6">
      <w:pPr>
        <w:spacing w:before="225" w:after="225" w:line="240" w:lineRule="auto"/>
        <w:jc w:val="both"/>
        <w:rPr>
          <w:rFonts w:ascii="Arial" w:hAnsi="Arial" w:cs="Arial"/>
          <w:sz w:val="18"/>
          <w:szCs w:val="18"/>
        </w:rPr>
      </w:pPr>
      <w:r w:rsidRPr="00AA7103">
        <w:rPr>
          <w:rFonts w:ascii="Arial" w:hAnsi="Arial" w:cs="Arial"/>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A7103">
        <w:rPr>
          <w:rFonts w:ascii="Arial" w:hAnsi="Arial" w:cs="Arial"/>
          <w:sz w:val="18"/>
          <w:szCs w:val="18"/>
        </w:rPr>
        <w:t>predrevizijski</w:t>
      </w:r>
      <w:proofErr w:type="spellEnd"/>
      <w:r w:rsidRPr="00AA7103">
        <w:rPr>
          <w:rFonts w:ascii="Arial" w:hAnsi="Arial" w:cs="Arial"/>
          <w:sz w:val="18"/>
          <w:szCs w:val="18"/>
        </w:rPr>
        <w:t xml:space="preserve"> in revizijski postopek. Natančne informacije o načinu plačila takse so dostopne na spletni strani Ministrstva za javno upravo: https://ejn.gov.si/sistem/pravno-varstvo.html</w:t>
      </w:r>
    </w:p>
    <w:p w14:paraId="7DFAC93C" w14:textId="77777777" w:rsidR="00BF6DB6" w:rsidRPr="00AA7103" w:rsidRDefault="00BF6DB6" w:rsidP="00BF6DB6">
      <w:pPr>
        <w:spacing w:before="225" w:after="225" w:line="240" w:lineRule="auto"/>
        <w:jc w:val="both"/>
        <w:rPr>
          <w:rFonts w:ascii="Arial" w:hAnsi="Arial" w:cs="Arial"/>
          <w:sz w:val="18"/>
          <w:szCs w:val="18"/>
        </w:rPr>
      </w:pPr>
      <w:r w:rsidRPr="00AA7103">
        <w:rPr>
          <w:rFonts w:ascii="Arial" w:hAnsi="Arial" w:cs="Arial"/>
          <w:b/>
          <w:bCs/>
          <w:sz w:val="18"/>
          <w:szCs w:val="18"/>
        </w:rPr>
        <w:t xml:space="preserve">Od 1. 1. 2021 se zahtevek za revizijo skladno z določbo 13.a člena ZPVPJN lahko vloži samo preko portala </w:t>
      </w:r>
      <w:proofErr w:type="spellStart"/>
      <w:r w:rsidRPr="00AA7103">
        <w:rPr>
          <w:rFonts w:ascii="Arial" w:hAnsi="Arial" w:cs="Arial"/>
          <w:b/>
          <w:bCs/>
          <w:sz w:val="18"/>
          <w:szCs w:val="18"/>
        </w:rPr>
        <w:t>eRevizija</w:t>
      </w:r>
      <w:proofErr w:type="spellEnd"/>
      <w:r w:rsidRPr="00AA7103">
        <w:rPr>
          <w:rFonts w:ascii="Arial" w:hAnsi="Arial" w:cs="Arial"/>
          <w:b/>
          <w:bCs/>
          <w:sz w:val="18"/>
          <w:szCs w:val="18"/>
        </w:rPr>
        <w:t xml:space="preserve"> na spletnem naslovu https://www.portalerevizija.si. </w:t>
      </w:r>
    </w:p>
    <w:p w14:paraId="190709F8" w14:textId="77777777" w:rsidR="00BF6DB6" w:rsidRPr="00AA7103" w:rsidRDefault="00BF6DB6" w:rsidP="00BF6DB6">
      <w:pPr>
        <w:spacing w:before="225" w:after="225" w:line="240" w:lineRule="auto"/>
        <w:jc w:val="both"/>
        <w:rPr>
          <w:rFonts w:ascii="Arial" w:hAnsi="Arial" w:cs="Arial"/>
          <w:sz w:val="18"/>
          <w:szCs w:val="18"/>
        </w:rPr>
      </w:pPr>
      <w:r w:rsidRPr="00AA7103">
        <w:rPr>
          <w:rFonts w:ascii="Arial" w:hAnsi="Arial" w:cs="Arial"/>
          <w:sz w:val="18"/>
          <w:szCs w:val="18"/>
        </w:rPr>
        <w:t>Zahtevek za revizijo se lahko vloži v roku iz 25. člena ZPVPJN.</w:t>
      </w:r>
    </w:p>
    <w:p w14:paraId="76215FB4" w14:textId="1B8CC831" w:rsidR="00BF6DB6" w:rsidRPr="00AA7103" w:rsidRDefault="00BF6DB6" w:rsidP="00BF6DB6">
      <w:pPr>
        <w:spacing w:before="225" w:after="225" w:line="240" w:lineRule="auto"/>
        <w:jc w:val="both"/>
        <w:rPr>
          <w:rFonts w:ascii="Arial" w:hAnsi="Arial" w:cs="Arial"/>
          <w:sz w:val="18"/>
          <w:szCs w:val="18"/>
        </w:rPr>
        <w:sectPr w:rsidR="00BF6DB6" w:rsidRPr="00AA7103" w:rsidSect="00944862">
          <w:pgSz w:w="11906" w:h="16838"/>
          <w:pgMar w:top="1418" w:right="1418" w:bottom="1418" w:left="1418" w:header="567" w:footer="680" w:gutter="0"/>
          <w:cols w:space="708"/>
          <w:docGrid w:linePitch="360"/>
        </w:sectPr>
      </w:pPr>
      <w:r w:rsidRPr="00AA7103">
        <w:rPr>
          <w:rFonts w:ascii="Arial" w:hAnsi="Arial" w:cs="Arial"/>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D8849DE" w14:textId="77777777" w:rsidR="00D907E0" w:rsidRPr="00AA7103"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rPr>
      </w:pPr>
      <w:r w:rsidRPr="00AA7103">
        <w:rPr>
          <w:rFonts w:ascii="Arial" w:hAnsi="Arial" w:cs="Arial"/>
        </w:rPr>
        <w:lastRenderedPageBreak/>
        <w:t>Merila</w:t>
      </w:r>
    </w:p>
    <w:p w14:paraId="5086B193" w14:textId="77777777" w:rsidR="00D907E0" w:rsidRPr="00AA7103" w:rsidRDefault="00D907E0" w:rsidP="00D907E0">
      <w:pPr>
        <w:rPr>
          <w:rFonts w:ascii="Arial" w:hAnsi="Arial" w:cs="Arial"/>
          <w:sz w:val="18"/>
          <w:szCs w:val="18"/>
        </w:rPr>
      </w:pPr>
    </w:p>
    <w:p w14:paraId="5A572BC4" w14:textId="77777777" w:rsidR="00A53018" w:rsidRPr="00AA7103" w:rsidRDefault="00D907E0">
      <w:pPr>
        <w:spacing w:before="225" w:after="225" w:line="240" w:lineRule="auto"/>
        <w:jc w:val="both"/>
      </w:pPr>
      <w:r w:rsidRPr="00AA7103">
        <w:rPr>
          <w:rFonts w:ascii="Arial" w:hAnsi="Arial" w:cs="Arial"/>
          <w:b/>
          <w:bCs/>
          <w:sz w:val="18"/>
          <w:szCs w:val="18"/>
        </w:rPr>
        <w:t>Merila, ki veljajo za vse sklope, razen če je določeno drugače.</w:t>
      </w:r>
    </w:p>
    <w:p w14:paraId="5D36F676" w14:textId="77777777" w:rsidR="00A53018" w:rsidRPr="00AA7103" w:rsidRDefault="00D907E0">
      <w:pPr>
        <w:spacing w:before="225" w:after="225" w:line="240" w:lineRule="auto"/>
        <w:jc w:val="both"/>
      </w:pPr>
      <w:r w:rsidRPr="00AA7103">
        <w:rPr>
          <w:rFonts w:ascii="Arial" w:hAnsi="Arial" w:cs="Arial"/>
          <w:sz w:val="18"/>
          <w:szCs w:val="18"/>
        </w:rPr>
        <w:t xml:space="preserve">Izbira ponudb bo potekala po naslednjem kriteriju: </w:t>
      </w:r>
      <w:r w:rsidRPr="00AA7103">
        <w:rPr>
          <w:rFonts w:ascii="Arial" w:hAnsi="Arial" w:cs="Arial"/>
          <w:b/>
          <w:bCs/>
          <w:sz w:val="18"/>
          <w:szCs w:val="18"/>
        </w:rPr>
        <w:t> ekonomsko najugodnejša ponudba.</w:t>
      </w:r>
    </w:p>
    <w:p w14:paraId="2099FB2A" w14:textId="77777777" w:rsidR="00A53018" w:rsidRPr="00AA7103" w:rsidRDefault="00D907E0">
      <w:pPr>
        <w:spacing w:before="225" w:after="225" w:line="240" w:lineRule="auto"/>
        <w:jc w:val="both"/>
      </w:pPr>
      <w:r w:rsidRPr="00AA7103">
        <w:rPr>
          <w:rFonts w:ascii="Arial" w:hAnsi="Arial" w:cs="Arial"/>
          <w:sz w:val="18"/>
          <w:szCs w:val="18"/>
        </w:rPr>
        <w:t xml:space="preserve">Upoštevali se bodo naslednji </w:t>
      </w:r>
      <w:proofErr w:type="spellStart"/>
      <w:r w:rsidRPr="00AA7103">
        <w:rPr>
          <w:rFonts w:ascii="Arial" w:hAnsi="Arial" w:cs="Arial"/>
          <w:sz w:val="18"/>
          <w:szCs w:val="18"/>
        </w:rPr>
        <w:t>ponderji</w:t>
      </w:r>
      <w:proofErr w:type="spellEnd"/>
      <w:r w:rsidRPr="00AA7103">
        <w:rPr>
          <w:rFonts w:ascii="Arial" w:hAnsi="Arial" w:cs="Arial"/>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AA7103" w:rsidRPr="00AA7103" w14:paraId="6472273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53C1F" w14:textId="77777777" w:rsidR="00A53018" w:rsidRPr="00AA7103" w:rsidRDefault="00D907E0">
            <w:proofErr w:type="spellStart"/>
            <w:r w:rsidRPr="00AA7103">
              <w:rPr>
                <w:rFonts w:ascii="Arial" w:hAnsi="Arial" w:cs="Arial"/>
                <w:position w:val="-2"/>
                <w:sz w:val="18"/>
                <w:szCs w:val="18"/>
              </w:rPr>
              <w:t>Ponder</w:t>
            </w:r>
            <w:proofErr w:type="spellEnd"/>
            <w:r w:rsidRPr="00AA7103">
              <w:rPr>
                <w:rFonts w:ascii="Arial" w:hAnsi="Arial" w:cs="Arial"/>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D1C7C" w14:textId="77777777" w:rsidR="0059550B" w:rsidRPr="00AA7103" w:rsidRDefault="0059550B">
            <w:pPr>
              <w:rPr>
                <w:rFonts w:ascii="Arial" w:hAnsi="Arial" w:cs="Arial"/>
                <w:position w:val="-2"/>
                <w:sz w:val="18"/>
                <w:szCs w:val="18"/>
              </w:rPr>
            </w:pPr>
          </w:p>
          <w:p w14:paraId="5A58F884" w14:textId="2242D90A" w:rsidR="00A53018" w:rsidRPr="00AA7103" w:rsidRDefault="00D907E0">
            <w:pPr>
              <w:rPr>
                <w:rFonts w:ascii="Arial" w:hAnsi="Arial" w:cs="Arial"/>
                <w:position w:val="-2"/>
                <w:sz w:val="18"/>
                <w:szCs w:val="18"/>
              </w:rPr>
            </w:pPr>
            <w:r w:rsidRPr="00AA7103">
              <w:rPr>
                <w:rFonts w:ascii="Arial" w:hAnsi="Arial" w:cs="Arial"/>
                <w:position w:val="-2"/>
                <w:sz w:val="18"/>
                <w:szCs w:val="18"/>
              </w:rPr>
              <w:t>Najnižja ponudbena cena</w:t>
            </w:r>
          </w:p>
          <w:p w14:paraId="51203E23" w14:textId="77777777" w:rsidR="0059550B" w:rsidRPr="00AA7103" w:rsidRDefault="0059550B"/>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CAC7D" w14:textId="77777777" w:rsidR="00A53018" w:rsidRPr="00AA7103" w:rsidRDefault="00D907E0">
            <w:pPr>
              <w:jc w:val="both"/>
              <w:textAlignment w:val="center"/>
            </w:pPr>
            <w:r w:rsidRPr="00AA7103">
              <w:rPr>
                <w:rFonts w:ascii="Arial" w:hAnsi="Arial" w:cs="Arial"/>
                <w:position w:val="-2"/>
                <w:sz w:val="18"/>
                <w:szCs w:val="18"/>
              </w:rPr>
              <w:t> </w:t>
            </w:r>
          </w:p>
        </w:tc>
      </w:tr>
    </w:tbl>
    <w:p w14:paraId="0A56D008" w14:textId="77777777" w:rsidR="00A53018" w:rsidRPr="00AA7103" w:rsidRDefault="00D907E0">
      <w:pPr>
        <w:spacing w:before="225" w:after="225" w:line="240" w:lineRule="auto"/>
        <w:jc w:val="both"/>
      </w:pPr>
      <w:r w:rsidRPr="00AA7103">
        <w:rPr>
          <w:rFonts w:ascii="Arial" w:hAnsi="Arial" w:cs="Arial"/>
          <w:sz w:val="18"/>
          <w:szCs w:val="18"/>
        </w:rPr>
        <w:t>V primeru enakovrednih ponudb se izvede javni žreb med najugodnejšimi ponudniki z identično ceno. V primeru žreba bo naročnik istočasno z obvestilo o morebitnem žrebu, vsem ponudnikom med katerimi se bo žrebalo, posredoval navodila in protokol glede žrebanja.</w:t>
      </w:r>
    </w:p>
    <w:p w14:paraId="3F778A17" w14:textId="77777777" w:rsidR="00D907E0" w:rsidRPr="00AA7103" w:rsidRDefault="00D907E0" w:rsidP="00D907E0"/>
    <w:p w14:paraId="67F95D42" w14:textId="77777777" w:rsidR="00A53018" w:rsidRPr="00AA7103" w:rsidRDefault="00A53018">
      <w:pPr>
        <w:sectPr w:rsidR="00A53018" w:rsidRPr="00AA7103" w:rsidSect="00944862">
          <w:pgSz w:w="11906" w:h="16838"/>
          <w:pgMar w:top="1418" w:right="1418" w:bottom="1418" w:left="1418" w:header="567" w:footer="680" w:gutter="0"/>
          <w:cols w:space="708"/>
          <w:docGrid w:linePitch="360"/>
        </w:sectPr>
      </w:pPr>
    </w:p>
    <w:p w14:paraId="647BA310" w14:textId="77777777" w:rsidR="006975C6" w:rsidRPr="00AA7103" w:rsidRDefault="00D907E0" w:rsidP="00D907E0">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rPr>
      </w:pPr>
      <w:r w:rsidRPr="00AA7103">
        <w:rPr>
          <w:rFonts w:ascii="Arial" w:hAnsi="Arial" w:cs="Arial"/>
        </w:rPr>
        <w:lastRenderedPageBreak/>
        <w:t>Pogoji za priznanje usposobljenosti</w:t>
      </w:r>
    </w:p>
    <w:p w14:paraId="762B80D7" w14:textId="77777777" w:rsidR="00A53018" w:rsidRPr="00AA7103" w:rsidRDefault="00D907E0">
      <w:pPr>
        <w:spacing w:before="225" w:after="225" w:line="240" w:lineRule="auto"/>
        <w:jc w:val="both"/>
      </w:pPr>
      <w:r w:rsidRPr="00AA7103">
        <w:rPr>
          <w:rFonts w:ascii="Arial" w:hAnsi="Arial" w:cs="Arial"/>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DFAA4C0" w14:textId="77777777" w:rsidR="00A53018" w:rsidRPr="00AA7103" w:rsidRDefault="00D907E0">
      <w:pPr>
        <w:spacing w:before="225" w:after="225" w:line="240" w:lineRule="auto"/>
        <w:jc w:val="both"/>
      </w:pPr>
      <w:r w:rsidRPr="00AA7103">
        <w:rPr>
          <w:rFonts w:ascii="Arial" w:hAnsi="Arial" w:cs="Arial"/>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38F4247" w14:textId="77777777" w:rsidR="00A53018" w:rsidRPr="00AA7103" w:rsidRDefault="00D907E0">
      <w:pPr>
        <w:spacing w:before="225" w:after="225" w:line="240" w:lineRule="auto"/>
        <w:jc w:val="both"/>
      </w:pPr>
      <w:r w:rsidRPr="00AA7103">
        <w:rPr>
          <w:rFonts w:ascii="Arial" w:hAnsi="Arial" w:cs="Arial"/>
          <w:b/>
          <w:bCs/>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AA7103" w:rsidRPr="00AA7103" w14:paraId="48EF7BD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9EE6040" w14:textId="77777777" w:rsidR="00A53018" w:rsidRPr="00AA7103" w:rsidRDefault="00D907E0">
            <w:r w:rsidRPr="00AA7103">
              <w:rPr>
                <w:rFonts w:ascii="Arial" w:hAnsi="Arial" w:cs="Arial"/>
                <w:position w:val="-2"/>
                <w:sz w:val="18"/>
                <w:szCs w:val="18"/>
              </w:rPr>
              <w:t>Razlogi za izključitev</w:t>
            </w:r>
          </w:p>
        </w:tc>
      </w:tr>
    </w:tbl>
    <w:p w14:paraId="26700755"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2071D59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D6223E" w14:textId="77777777" w:rsidR="00A53018" w:rsidRPr="00AA7103" w:rsidRDefault="00D907E0">
            <w:pPr>
              <w:jc w:val="center"/>
            </w:pPr>
            <w:r w:rsidRPr="00AA7103">
              <w:rPr>
                <w:rFonts w:ascii="Arial" w:hAnsi="Arial" w:cs="Arial"/>
                <w:b/>
                <w:bCs/>
                <w:position w:val="-2"/>
                <w:sz w:val="18"/>
                <w:szCs w:val="18"/>
              </w:rPr>
              <w:t>POGOJ 1</w:t>
            </w:r>
            <w:r w:rsidRPr="00AA7103">
              <w:rPr>
                <w:rFonts w:ascii="Arial" w:hAnsi="Arial" w:cs="Arial"/>
                <w:b/>
                <w:bCs/>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C809C" w14:textId="77777777" w:rsidR="00A53018" w:rsidRPr="00AA7103" w:rsidRDefault="00D907E0">
            <w:pPr>
              <w:spacing w:before="135" w:after="135"/>
              <w:jc w:val="both"/>
              <w:textAlignment w:val="center"/>
            </w:pPr>
            <w:r w:rsidRPr="00AA7103">
              <w:rPr>
                <w:rFonts w:ascii="Arial" w:hAnsi="Arial" w:cs="Arial"/>
                <w:position w:val="-2"/>
                <w:sz w:val="18"/>
                <w:szCs w:val="18"/>
              </w:rPr>
              <w:t xml:space="preserve">Naročnik bo iz sodelovanja v postopku javnega naročanja izključil gospodarski subjekt, če ugotovi, da je bila </w:t>
            </w:r>
            <w:r w:rsidRPr="00AA7103">
              <w:rPr>
                <w:rFonts w:ascii="Arial" w:hAnsi="Arial" w:cs="Arial"/>
                <w:b/>
                <w:bCs/>
                <w:position w:val="-2"/>
                <w:sz w:val="18"/>
                <w:szCs w:val="18"/>
                <w:u w:val="single"/>
              </w:rPr>
              <w:t>gospodarskemu subjektu ali osebi, ki je članica upravnega, vodstvenega ali nadzornega organa</w:t>
            </w:r>
            <w:r w:rsidRPr="00AA7103">
              <w:rPr>
                <w:rFonts w:ascii="Arial" w:hAnsi="Arial" w:cs="Arial"/>
                <w:position w:val="-2"/>
                <w:sz w:val="18"/>
                <w:szCs w:val="18"/>
              </w:rPr>
              <w:t xml:space="preserve"> tega gospodarskega subjekta ali ki ima </w:t>
            </w:r>
            <w:r w:rsidRPr="00AA7103">
              <w:rPr>
                <w:rFonts w:ascii="Arial" w:hAnsi="Arial" w:cs="Arial"/>
                <w:b/>
                <w:bCs/>
                <w:position w:val="-2"/>
                <w:sz w:val="18"/>
                <w:szCs w:val="18"/>
                <w:u w:val="single"/>
              </w:rPr>
              <w:t>pooblastila za njegovo zastopanje ali odločanje ali nadzor v njem</w:t>
            </w:r>
            <w:r w:rsidRPr="00AA7103">
              <w:rPr>
                <w:rFonts w:ascii="Arial" w:hAnsi="Arial" w:cs="Arial"/>
                <w:position w:val="-2"/>
                <w:sz w:val="18"/>
                <w:szCs w:val="18"/>
              </w:rPr>
              <w:t>, izrečena pravnomočna sodba za dejanje, ki ima elemente kaznivih dejanj naštetih v 75. členu ZJN-3. </w:t>
            </w:r>
          </w:p>
          <w:p w14:paraId="1B0EC394" w14:textId="77777777" w:rsidR="00A53018" w:rsidRPr="00AA7103" w:rsidRDefault="00D907E0">
            <w:pPr>
              <w:spacing w:before="135" w:after="135"/>
              <w:jc w:val="both"/>
              <w:textAlignment w:val="center"/>
            </w:pPr>
            <w:r w:rsidRPr="00AA7103">
              <w:rPr>
                <w:rFonts w:ascii="Arial" w:hAnsi="Arial" w:cs="Arial"/>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A7103" w:rsidRPr="00AA7103" w14:paraId="3EAB81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CC180"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820B1" w14:textId="77777777" w:rsidR="00A53018" w:rsidRPr="00AA7103" w:rsidRDefault="00D907E0">
            <w:pPr>
              <w:spacing w:before="135" w:after="135"/>
              <w:jc w:val="both"/>
              <w:textAlignment w:val="center"/>
            </w:pPr>
            <w:r w:rsidRPr="00AA7103">
              <w:rPr>
                <w:rFonts w:ascii="Arial" w:hAnsi="Arial" w:cs="Arial"/>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204B144C" w14:textId="77777777" w:rsidR="00A53018" w:rsidRPr="00AA7103" w:rsidRDefault="00D907E0">
            <w:pPr>
              <w:spacing w:before="135" w:after="135"/>
              <w:jc w:val="both"/>
              <w:textAlignment w:val="center"/>
            </w:pPr>
            <w:r w:rsidRPr="00AA7103">
              <w:rPr>
                <w:rFonts w:ascii="Arial" w:hAnsi="Arial" w:cs="Arial"/>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B5673F5" w14:textId="77777777" w:rsidR="00A53018" w:rsidRPr="00AA7103" w:rsidRDefault="00D907E0">
            <w:pPr>
              <w:spacing w:before="135" w:after="135"/>
              <w:jc w:val="both"/>
              <w:textAlignment w:val="center"/>
            </w:pPr>
            <w:r w:rsidRPr="00AA7103">
              <w:rPr>
                <w:rFonts w:ascii="Arial" w:hAnsi="Arial" w:cs="Arial"/>
                <w:position w:val="-2"/>
                <w:sz w:val="18"/>
                <w:szCs w:val="18"/>
              </w:rPr>
              <w:t>V kolikor bo gospodarski subjekt predložil zgolj lastno izjavo in izjavo članov organa in zastopnikov, lahko naročnik izpis iz ustreznega registra pridobil sam.</w:t>
            </w:r>
          </w:p>
        </w:tc>
      </w:tr>
      <w:tr w:rsidR="00AA7103" w:rsidRPr="00AA7103" w14:paraId="615DD5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CA2FF"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5F618" w14:textId="77777777" w:rsidR="00A53018" w:rsidRPr="00AA7103" w:rsidRDefault="00D907E0">
            <w:pPr>
              <w:spacing w:before="135" w:after="135"/>
              <w:jc w:val="both"/>
              <w:textAlignment w:val="center"/>
            </w:pPr>
            <w:r w:rsidRPr="00AA7103">
              <w:rPr>
                <w:rFonts w:ascii="Arial" w:hAnsi="Arial" w:cs="Arial"/>
                <w:position w:val="-2"/>
                <w:sz w:val="18"/>
                <w:szCs w:val="18"/>
                <w:u w:val="single"/>
              </w:rPr>
              <w:t>Gospodarski subjekti, ki nimajo sedeža v Republiki Sloveniji:</w:t>
            </w:r>
          </w:p>
          <w:p w14:paraId="035EA7F3" w14:textId="77777777" w:rsidR="00A53018" w:rsidRPr="00AA7103" w:rsidRDefault="00D907E0">
            <w:pPr>
              <w:spacing w:before="135" w:after="135"/>
              <w:jc w:val="both"/>
              <w:textAlignment w:val="center"/>
            </w:pPr>
            <w:r w:rsidRPr="00AA7103">
              <w:rPr>
                <w:rFonts w:ascii="Arial" w:hAnsi="Arial" w:cs="Arial"/>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A7103" w:rsidRPr="00AA7103" w14:paraId="64FC66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CAF69"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2387F"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3F7E2273" w14:textId="77777777" w:rsidR="00A53018" w:rsidRPr="00AA7103" w:rsidRDefault="00D907E0">
            <w:pPr>
              <w:spacing w:before="135" w:after="135"/>
              <w:jc w:val="both"/>
              <w:textAlignment w:val="center"/>
            </w:pPr>
            <w:r w:rsidRPr="00AA7103">
              <w:rPr>
                <w:rFonts w:ascii="Arial" w:hAnsi="Arial" w:cs="Arial"/>
                <w:position w:val="-2"/>
                <w:sz w:val="18"/>
                <w:szCs w:val="18"/>
              </w:rPr>
              <w:lastRenderedPageBreak/>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proofErr w:type="spellStart"/>
            <w:r w:rsidRPr="00AA7103">
              <w:rPr>
                <w:rFonts w:ascii="Arial" w:hAnsi="Arial" w:cs="Arial"/>
                <w:position w:val="-2"/>
                <w:sz w:val="18"/>
                <w:szCs w:val="18"/>
              </w:rPr>
              <w:t>gospdarskega</w:t>
            </w:r>
            <w:proofErr w:type="spellEnd"/>
            <w:r w:rsidRPr="00AA7103">
              <w:rPr>
                <w:rFonts w:ascii="Arial" w:hAnsi="Arial" w:cs="Arial"/>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A53018" w:rsidRPr="00AA7103" w14:paraId="4DB021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5C27F" w14:textId="77777777" w:rsidR="00A53018" w:rsidRPr="00AA7103" w:rsidRDefault="00D907E0">
            <w:pPr>
              <w:jc w:val="center"/>
            </w:pPr>
            <w:r w:rsidRPr="00AA7103">
              <w:rPr>
                <w:rFonts w:ascii="Arial" w:hAnsi="Arial" w:cs="Arial"/>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34DD1"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4AAD0FEF" w14:textId="77777777" w:rsidR="00A53018" w:rsidRPr="00AA7103" w:rsidRDefault="00D907E0">
            <w:pPr>
              <w:spacing w:before="135" w:after="135"/>
              <w:jc w:val="both"/>
              <w:textAlignment w:val="center"/>
            </w:pPr>
            <w:r w:rsidRPr="00AA7103">
              <w:rPr>
                <w:rFonts w:ascii="Arial" w:hAnsi="Arial" w:cs="Arial"/>
                <w:position w:val="-2"/>
                <w:sz w:val="18"/>
                <w:szCs w:val="18"/>
              </w:rPr>
              <w:t xml:space="preserve">Izjave ter pooblastila za pridobitev podatkov iz kazenske evidence za člane organov in zastopnike gospodarskega subjekta (obrazec Izjava </w:t>
            </w:r>
            <w:proofErr w:type="spellStart"/>
            <w:r w:rsidRPr="00AA7103">
              <w:rPr>
                <w:rFonts w:ascii="Arial" w:hAnsi="Arial" w:cs="Arial"/>
                <w:position w:val="-2"/>
                <w:sz w:val="18"/>
                <w:szCs w:val="18"/>
              </w:rPr>
              <w:t>gospdarskega</w:t>
            </w:r>
            <w:proofErr w:type="spellEnd"/>
            <w:r w:rsidRPr="00AA7103">
              <w:rPr>
                <w:rFonts w:ascii="Arial" w:hAnsi="Arial" w:cs="Arial"/>
                <w:position w:val="-2"/>
                <w:sz w:val="18"/>
                <w:szCs w:val="18"/>
              </w:rPr>
              <w:t xml:space="preserve"> subjekta in pooblastilo za pridobitev podatkov iz kazenske evidence in Izjava članov organov in zastopnikov gospodarskega subjekta in pooblastilo za pridobitev podatkov iz kazenske evidence).</w:t>
            </w:r>
          </w:p>
          <w:p w14:paraId="6C4928D3" w14:textId="77777777" w:rsidR="00A53018" w:rsidRPr="00AA7103" w:rsidRDefault="00D907E0">
            <w:pPr>
              <w:spacing w:before="135" w:after="135"/>
              <w:jc w:val="both"/>
              <w:textAlignment w:val="center"/>
            </w:pPr>
            <w:r w:rsidRPr="00AA7103">
              <w:rPr>
                <w:rFonts w:ascii="Arial" w:hAnsi="Arial" w:cs="Arial"/>
                <w:position w:val="-2"/>
                <w:sz w:val="18"/>
                <w:szCs w:val="18"/>
              </w:rPr>
              <w:t>Naročnik bo zavrnil vsakega podizvajalca, če zanj obstajajo razlogi za izključitev iz prvega odstavka 75. člena ZJN-3.</w:t>
            </w:r>
          </w:p>
        </w:tc>
      </w:tr>
    </w:tbl>
    <w:p w14:paraId="78F4FB22"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0EA4900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532E00" w14:textId="77777777" w:rsidR="00A53018" w:rsidRPr="00AA7103" w:rsidRDefault="00D907E0">
            <w:pPr>
              <w:jc w:val="center"/>
            </w:pPr>
            <w:r w:rsidRPr="00AA7103">
              <w:rPr>
                <w:rFonts w:ascii="Arial" w:hAnsi="Arial" w:cs="Arial"/>
                <w:b/>
                <w:bCs/>
                <w:position w:val="-2"/>
                <w:sz w:val="18"/>
                <w:szCs w:val="18"/>
              </w:rPr>
              <w:t>POGOJ 2</w:t>
            </w:r>
            <w:r w:rsidRPr="00AA7103">
              <w:rPr>
                <w:rFonts w:ascii="Arial" w:hAnsi="Arial" w:cs="Arial"/>
                <w:b/>
                <w:bCs/>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8B082" w14:textId="77777777" w:rsidR="00A53018" w:rsidRPr="00AA7103" w:rsidRDefault="00D907E0">
            <w:pPr>
              <w:spacing w:before="135" w:after="135"/>
              <w:jc w:val="both"/>
              <w:textAlignment w:val="center"/>
            </w:pPr>
            <w:r w:rsidRPr="00AA7103">
              <w:rPr>
                <w:rFonts w:ascii="Arial" w:hAnsi="Arial" w:cs="Arial"/>
                <w:position w:val="-2"/>
                <w:sz w:val="18"/>
                <w:szCs w:val="18"/>
              </w:rPr>
              <w:t xml:space="preserve">Naročnik bo iz sodelovanja v postopku javnega naročanja izključil gospodarski subjekt, če ugotovi, da gospodarski subjekt </w:t>
            </w:r>
            <w:r w:rsidRPr="00AA7103">
              <w:rPr>
                <w:rFonts w:ascii="Arial" w:hAnsi="Arial" w:cs="Arial"/>
                <w:b/>
                <w:bCs/>
                <w:position w:val="-2"/>
                <w:sz w:val="18"/>
                <w:szCs w:val="18"/>
                <w:u w:val="single"/>
              </w:rPr>
              <w:t>ne izpolnjuje obveznih dajatev in drugih denarnih nedavčnih obveznosti</w:t>
            </w:r>
            <w:r w:rsidRPr="00AA7103">
              <w:rPr>
                <w:rFonts w:ascii="Arial" w:hAnsi="Arial" w:cs="Arial"/>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AA7103">
              <w:rPr>
                <w:rFonts w:ascii="Arial" w:hAnsi="Arial" w:cs="Arial"/>
                <w:b/>
                <w:bCs/>
                <w:position w:val="-2"/>
                <w:sz w:val="18"/>
                <w:szCs w:val="18"/>
                <w:u w:val="single"/>
              </w:rPr>
              <w:t>ni imel predloženih vseh obračunov davčnih odtegljajev za dohodke iz delovnega razmerja</w:t>
            </w:r>
            <w:r w:rsidRPr="00AA7103">
              <w:rPr>
                <w:rFonts w:ascii="Arial" w:hAnsi="Arial" w:cs="Arial"/>
                <w:position w:val="-2"/>
                <w:sz w:val="18"/>
                <w:szCs w:val="18"/>
              </w:rPr>
              <w:t xml:space="preserve"> za obdobje zadnjih petih let do dne oddaje ponudbe ali prijave.</w:t>
            </w:r>
          </w:p>
          <w:p w14:paraId="49384464" w14:textId="77777777" w:rsidR="00A53018" w:rsidRPr="00AA7103" w:rsidRDefault="00D907E0">
            <w:pPr>
              <w:spacing w:before="135" w:after="135"/>
              <w:jc w:val="both"/>
              <w:textAlignment w:val="center"/>
            </w:pPr>
            <w:r w:rsidRPr="00AA7103">
              <w:rPr>
                <w:rFonts w:ascii="Arial" w:hAnsi="Arial" w:cs="Arial"/>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A7103" w:rsidRPr="00AA7103" w14:paraId="2489D5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59B34"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00B1B"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 ali ESPD.</w:t>
            </w:r>
          </w:p>
          <w:p w14:paraId="1206F642" w14:textId="77777777" w:rsidR="00A53018" w:rsidRPr="00AA7103" w:rsidRDefault="00D907E0">
            <w:pPr>
              <w:spacing w:before="135" w:after="135"/>
              <w:jc w:val="both"/>
              <w:textAlignment w:val="center"/>
            </w:pPr>
            <w:r w:rsidRPr="00AA7103">
              <w:rPr>
                <w:rFonts w:ascii="Arial" w:hAnsi="Arial" w:cs="Arial"/>
                <w:position w:val="-2"/>
                <w:sz w:val="18"/>
                <w:szCs w:val="18"/>
              </w:rPr>
              <w:t>Gospodarski subjekt lahko predloži potrdilo Finančne uprave RS iz katerega bo razvidno, da ne obstajajo razlogi za izključitev.</w:t>
            </w:r>
          </w:p>
          <w:p w14:paraId="30220796" w14:textId="77777777" w:rsidR="00A53018" w:rsidRPr="00AA7103" w:rsidRDefault="00D907E0">
            <w:pPr>
              <w:spacing w:before="135" w:after="135"/>
              <w:jc w:val="both"/>
              <w:textAlignment w:val="center"/>
            </w:pPr>
            <w:r w:rsidRPr="00AA7103">
              <w:rPr>
                <w:rFonts w:ascii="Arial" w:hAnsi="Arial" w:cs="Arial"/>
                <w:position w:val="-2"/>
                <w:sz w:val="18"/>
                <w:szCs w:val="18"/>
              </w:rPr>
              <w:t>V kolikor bo gospodarski subjekt predložil zgolj Obrazec KROVNA IZJAVA ali ESPD, bo naročnik potrdilo Finančne uprave RS pridobil sam.</w:t>
            </w:r>
          </w:p>
        </w:tc>
      </w:tr>
      <w:tr w:rsidR="00AA7103" w:rsidRPr="00AA7103" w14:paraId="1690A0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1027E"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977F0" w14:textId="77777777" w:rsidR="00A53018" w:rsidRPr="00AA7103" w:rsidRDefault="00D907E0">
            <w:pPr>
              <w:spacing w:before="135" w:after="135"/>
              <w:jc w:val="both"/>
              <w:textAlignment w:val="center"/>
            </w:pPr>
            <w:r w:rsidRPr="00AA7103">
              <w:rPr>
                <w:rFonts w:ascii="Arial" w:hAnsi="Arial" w:cs="Arial"/>
                <w:position w:val="-2"/>
                <w:sz w:val="18"/>
                <w:szCs w:val="18"/>
                <w:u w:val="single"/>
              </w:rPr>
              <w:t>Gospodarski subjekti, ki nimajo sedeža v Republiki Sloveniji:</w:t>
            </w:r>
          </w:p>
          <w:p w14:paraId="225AF5B3" w14:textId="77777777" w:rsidR="00A53018" w:rsidRPr="00AA7103" w:rsidRDefault="00D907E0">
            <w:pPr>
              <w:spacing w:before="135" w:after="135"/>
              <w:jc w:val="both"/>
              <w:textAlignment w:val="center"/>
            </w:pPr>
            <w:r w:rsidRPr="00AA7103">
              <w:rPr>
                <w:rFonts w:ascii="Arial" w:hAnsi="Arial" w:cs="Arial"/>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A7103" w:rsidRPr="00AA7103" w14:paraId="353359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3E5F4"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99351"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43A53D74"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w:t>
            </w:r>
          </w:p>
        </w:tc>
      </w:tr>
      <w:tr w:rsidR="00A53018" w:rsidRPr="00AA7103" w14:paraId="63C842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836E8" w14:textId="77777777" w:rsidR="00A53018" w:rsidRPr="00AA7103" w:rsidRDefault="00D907E0">
            <w:pPr>
              <w:jc w:val="center"/>
            </w:pPr>
            <w:r w:rsidRPr="00AA7103">
              <w:rPr>
                <w:rFonts w:ascii="Arial" w:hAnsi="Arial" w:cs="Arial"/>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F07E6"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06BEBD14"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Izjava pooblaščene osebe podizvajalca v zvezi z izpolnjevanjem obveznih pogojev za podizvajalce</w:t>
            </w:r>
          </w:p>
          <w:p w14:paraId="5E68566C" w14:textId="77777777" w:rsidR="00A53018" w:rsidRPr="00AA7103" w:rsidRDefault="00D907E0">
            <w:pPr>
              <w:spacing w:before="135" w:after="135"/>
              <w:jc w:val="both"/>
              <w:textAlignment w:val="center"/>
            </w:pPr>
            <w:r w:rsidRPr="00AA7103">
              <w:rPr>
                <w:rFonts w:ascii="Arial" w:hAnsi="Arial" w:cs="Arial"/>
                <w:position w:val="-2"/>
                <w:sz w:val="18"/>
                <w:szCs w:val="18"/>
              </w:rPr>
              <w:t>Naročnik bo zavrnil vsakega podizvajalca, če zanj obstajajo razlogi za izključitev iz drugega odstavka 75. člena ZJN-3. </w:t>
            </w:r>
          </w:p>
        </w:tc>
      </w:tr>
    </w:tbl>
    <w:p w14:paraId="14BA7CD2"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1D8312D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5337EA" w14:textId="77777777" w:rsidR="00A53018" w:rsidRPr="00AA7103" w:rsidRDefault="00D907E0">
            <w:pPr>
              <w:jc w:val="center"/>
            </w:pPr>
            <w:r w:rsidRPr="00AA7103">
              <w:rPr>
                <w:rFonts w:ascii="Arial" w:hAnsi="Arial" w:cs="Arial"/>
                <w:b/>
                <w:bCs/>
                <w:position w:val="-2"/>
                <w:sz w:val="18"/>
                <w:szCs w:val="18"/>
              </w:rPr>
              <w:t>POGOJ 3</w:t>
            </w:r>
            <w:r w:rsidRPr="00AA7103">
              <w:rPr>
                <w:rFonts w:ascii="Arial" w:hAnsi="Arial" w:cs="Arial"/>
                <w:b/>
                <w:bCs/>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4EB9F" w14:textId="77777777" w:rsidR="00A53018" w:rsidRPr="00AA7103" w:rsidRDefault="00D907E0">
            <w:pPr>
              <w:spacing w:before="135" w:after="135"/>
              <w:jc w:val="both"/>
              <w:textAlignment w:val="center"/>
            </w:pPr>
            <w:r w:rsidRPr="00AA7103">
              <w:rPr>
                <w:rFonts w:ascii="Arial" w:hAnsi="Arial" w:cs="Arial"/>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AA7103">
              <w:rPr>
                <w:rFonts w:ascii="Arial" w:hAnsi="Arial" w:cs="Arial"/>
                <w:b/>
                <w:bCs/>
                <w:position w:val="-2"/>
                <w:sz w:val="18"/>
                <w:szCs w:val="18"/>
              </w:rPr>
              <w:t>evidenco gospodarskih subjektov z negativnimi referencami.</w:t>
            </w:r>
          </w:p>
          <w:p w14:paraId="6C1FDD8B" w14:textId="77777777" w:rsidR="00A53018" w:rsidRPr="00AA7103" w:rsidRDefault="00D907E0">
            <w:pPr>
              <w:spacing w:before="135" w:after="135"/>
              <w:jc w:val="both"/>
              <w:textAlignment w:val="center"/>
            </w:pPr>
            <w:r w:rsidRPr="00AA7103">
              <w:rPr>
                <w:rFonts w:ascii="Arial" w:hAnsi="Arial" w:cs="Arial"/>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A7103" w:rsidRPr="00AA7103" w14:paraId="0C00D5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66BFD"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9B75C"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 ali ESPD.</w:t>
            </w:r>
          </w:p>
          <w:p w14:paraId="2F9BEDDC" w14:textId="77777777" w:rsidR="00A53018" w:rsidRPr="00AA7103" w:rsidRDefault="00D907E0">
            <w:pPr>
              <w:spacing w:before="135" w:after="135"/>
              <w:jc w:val="both"/>
              <w:textAlignment w:val="center"/>
            </w:pPr>
            <w:r w:rsidRPr="00AA7103">
              <w:rPr>
                <w:rFonts w:ascii="Arial" w:hAnsi="Arial" w:cs="Arial"/>
                <w:position w:val="-2"/>
                <w:sz w:val="18"/>
                <w:szCs w:val="18"/>
              </w:rPr>
              <w:t>Naročnik bo izpolnjevanje pogoja preveril v evidenci ponudnikov z negativnimi referencami, ki jo vodi ministrstvo, pristojno za javna naročila.</w:t>
            </w:r>
          </w:p>
        </w:tc>
      </w:tr>
      <w:tr w:rsidR="00AA7103" w:rsidRPr="00AA7103" w14:paraId="6E1E8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DA81E"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74039" w14:textId="77777777" w:rsidR="00A53018" w:rsidRPr="00AA7103" w:rsidRDefault="00D907E0">
            <w:pPr>
              <w:jc w:val="both"/>
              <w:textAlignment w:val="center"/>
            </w:pPr>
            <w:r w:rsidRPr="00AA7103">
              <w:rPr>
                <w:rFonts w:ascii="Arial" w:hAnsi="Arial" w:cs="Arial"/>
                <w:position w:val="-2"/>
                <w:sz w:val="18"/>
                <w:szCs w:val="18"/>
              </w:rPr>
              <w:t> </w:t>
            </w:r>
          </w:p>
          <w:p w14:paraId="05677C77" w14:textId="77777777" w:rsidR="00A53018" w:rsidRPr="00AA7103" w:rsidRDefault="00D907E0">
            <w:r w:rsidRPr="00AA7103">
              <w:rPr>
                <w:rFonts w:ascii="Arial" w:hAnsi="Arial" w:cs="Arial"/>
                <w:position w:val="-2"/>
                <w:sz w:val="18"/>
                <w:szCs w:val="18"/>
              </w:rPr>
              <w:t xml:space="preserve"> /</w:t>
            </w:r>
          </w:p>
        </w:tc>
      </w:tr>
      <w:tr w:rsidR="00AA7103" w:rsidRPr="00AA7103" w14:paraId="799EEE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CE649"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B5237"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0B2DDDB4"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w:t>
            </w:r>
          </w:p>
        </w:tc>
      </w:tr>
      <w:tr w:rsidR="00A53018" w:rsidRPr="00AA7103" w14:paraId="05FCB0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24C5" w14:textId="77777777" w:rsidR="00A53018" w:rsidRPr="00AA7103" w:rsidRDefault="00D907E0">
            <w:pPr>
              <w:jc w:val="center"/>
            </w:pPr>
            <w:r w:rsidRPr="00AA7103">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F79B3"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1D5CA398" w14:textId="77777777" w:rsidR="00A53018" w:rsidRPr="00AA7103" w:rsidRDefault="00D907E0">
            <w:pPr>
              <w:spacing w:before="135" w:after="135"/>
              <w:jc w:val="both"/>
              <w:textAlignment w:val="center"/>
            </w:pPr>
            <w:r w:rsidRPr="00AA7103">
              <w:rPr>
                <w:rFonts w:ascii="Arial" w:hAnsi="Arial" w:cs="Arial"/>
                <w:position w:val="-2"/>
                <w:sz w:val="18"/>
                <w:szCs w:val="18"/>
              </w:rPr>
              <w:t>Naročnik bo zavrnil vsakega podizvajalca, če zanj obstajajo razlogi za izključitev četrtega odstavka 75. člena ZJN-3.</w:t>
            </w:r>
          </w:p>
        </w:tc>
      </w:tr>
    </w:tbl>
    <w:p w14:paraId="4A060DAA"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5C967A8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470999" w14:textId="77777777" w:rsidR="00A53018" w:rsidRPr="00AA7103" w:rsidRDefault="00D907E0">
            <w:pPr>
              <w:jc w:val="center"/>
            </w:pPr>
            <w:r w:rsidRPr="00AA7103">
              <w:rPr>
                <w:rFonts w:ascii="Arial" w:hAnsi="Arial" w:cs="Arial"/>
                <w:b/>
                <w:bCs/>
                <w:position w:val="-2"/>
                <w:sz w:val="18"/>
                <w:szCs w:val="18"/>
              </w:rPr>
              <w:t>POGOJ 4</w:t>
            </w:r>
            <w:r w:rsidRPr="00AA7103">
              <w:rPr>
                <w:rFonts w:ascii="Arial" w:hAnsi="Arial" w:cs="Arial"/>
                <w:b/>
                <w:bCs/>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8206D" w14:textId="77777777" w:rsidR="00A53018" w:rsidRPr="00AA7103" w:rsidRDefault="00D907E0">
            <w:pPr>
              <w:spacing w:before="135" w:after="135"/>
              <w:jc w:val="both"/>
              <w:textAlignment w:val="center"/>
            </w:pPr>
            <w:r w:rsidRPr="00AA7103">
              <w:rPr>
                <w:rFonts w:ascii="Arial" w:hAnsi="Arial" w:cs="Arial"/>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10DA60" w14:textId="77777777" w:rsidR="00A53018" w:rsidRPr="00AA7103" w:rsidRDefault="00D907E0">
            <w:pPr>
              <w:spacing w:before="135" w:after="135"/>
              <w:jc w:val="both"/>
              <w:textAlignment w:val="center"/>
            </w:pPr>
            <w:r w:rsidRPr="00AA7103">
              <w:rPr>
                <w:rFonts w:ascii="Arial" w:hAnsi="Arial" w:cs="Arial"/>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A7103" w:rsidRPr="00AA7103" w14:paraId="7B0EFB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85FCC"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FD027"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 ali ESPD.</w:t>
            </w:r>
          </w:p>
          <w:p w14:paraId="77D14719" w14:textId="77777777" w:rsidR="00A53018" w:rsidRPr="00AA7103" w:rsidRDefault="00D907E0">
            <w:pPr>
              <w:spacing w:before="135" w:after="135"/>
              <w:jc w:val="both"/>
              <w:textAlignment w:val="center"/>
            </w:pPr>
            <w:r w:rsidRPr="00AA7103">
              <w:rPr>
                <w:rFonts w:ascii="Arial" w:hAnsi="Arial" w:cs="Arial"/>
                <w:position w:val="-2"/>
                <w:sz w:val="18"/>
                <w:szCs w:val="18"/>
              </w:rPr>
              <w:t>Gospodarski subjekt lahko v ponudbi predloži potrdilo Inšpektorata RS za delo iz katerega bo razvidno, da ne obstajajo razlogi za izključitev.</w:t>
            </w:r>
          </w:p>
          <w:p w14:paraId="32A18F9B" w14:textId="77777777" w:rsidR="00A53018" w:rsidRPr="00AA7103" w:rsidRDefault="00D907E0">
            <w:pPr>
              <w:spacing w:before="135" w:after="135"/>
              <w:jc w:val="both"/>
              <w:textAlignment w:val="center"/>
            </w:pPr>
            <w:r w:rsidRPr="00AA7103">
              <w:rPr>
                <w:rFonts w:ascii="Arial" w:hAnsi="Arial" w:cs="Arial"/>
                <w:position w:val="-2"/>
                <w:sz w:val="18"/>
                <w:szCs w:val="18"/>
              </w:rPr>
              <w:lastRenderedPageBreak/>
              <w:t>V kolikor bo gospodarski subjekt predložil zgolj Obrazec KROVNA IZJAVA ali ESPD, lahko naročnik potrdilo pridobi sam.</w:t>
            </w:r>
          </w:p>
        </w:tc>
      </w:tr>
      <w:tr w:rsidR="00AA7103" w:rsidRPr="00AA7103" w14:paraId="17B3AE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6232C" w14:textId="77777777" w:rsidR="00A53018" w:rsidRPr="00AA7103" w:rsidRDefault="00D907E0">
            <w:pPr>
              <w:jc w:val="center"/>
            </w:pPr>
            <w:r w:rsidRPr="00AA7103">
              <w:rPr>
                <w:rFonts w:ascii="Arial" w:hAnsi="Arial" w:cs="Arial"/>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0095B" w14:textId="77777777" w:rsidR="00A53018" w:rsidRPr="00AA7103" w:rsidRDefault="00D907E0">
            <w:pPr>
              <w:spacing w:before="135" w:after="135"/>
              <w:jc w:val="both"/>
              <w:textAlignment w:val="center"/>
            </w:pPr>
            <w:r w:rsidRPr="00AA7103">
              <w:rPr>
                <w:rFonts w:ascii="Arial" w:hAnsi="Arial" w:cs="Arial"/>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A7103" w:rsidRPr="00AA7103" w14:paraId="6560EF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FA776"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84A90"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052130FC"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w:t>
            </w:r>
          </w:p>
        </w:tc>
      </w:tr>
      <w:tr w:rsidR="00A53018" w:rsidRPr="00AA7103" w14:paraId="73C12B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633FA" w14:textId="77777777" w:rsidR="00A53018" w:rsidRPr="00AA7103" w:rsidRDefault="00D907E0">
            <w:pPr>
              <w:jc w:val="center"/>
            </w:pPr>
            <w:r w:rsidRPr="00AA7103">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4F002"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32C87609" w14:textId="77777777" w:rsidR="00A53018" w:rsidRPr="00AA7103" w:rsidRDefault="00D907E0">
            <w:pPr>
              <w:spacing w:before="135" w:after="135"/>
              <w:jc w:val="both"/>
              <w:textAlignment w:val="center"/>
            </w:pPr>
            <w:r w:rsidRPr="00AA7103">
              <w:rPr>
                <w:rFonts w:ascii="Arial" w:hAnsi="Arial" w:cs="Arial"/>
                <w:position w:val="-2"/>
                <w:sz w:val="18"/>
                <w:szCs w:val="18"/>
              </w:rPr>
              <w:t>Naročnik bo zavrnil vsakega podizvajalca, če zanj obstajajo razlogi za izključitev četrtega odstavka 75. člena ZJN-3.</w:t>
            </w:r>
          </w:p>
          <w:p w14:paraId="4F65141B"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Izjava pooblaščene osebe podizvajalca v zvezi z izpolnjevanjem obveznih pogojev za podizvajalca.</w:t>
            </w:r>
          </w:p>
        </w:tc>
      </w:tr>
    </w:tbl>
    <w:p w14:paraId="54B5337C" w14:textId="77777777" w:rsidR="00A53018" w:rsidRPr="00AA7103" w:rsidRDefault="00A53018"/>
    <w:tbl>
      <w:tblPr>
        <w:tblStyle w:val="NormalTablePHPDOCX"/>
        <w:tblW w:w="2500" w:type="pct"/>
        <w:tblInd w:w="108" w:type="dxa"/>
        <w:tblLook w:val="04A0" w:firstRow="1" w:lastRow="0" w:firstColumn="1" w:lastColumn="0" w:noHBand="0" w:noVBand="1"/>
      </w:tblPr>
      <w:tblGrid>
        <w:gridCol w:w="4504"/>
      </w:tblGrid>
      <w:tr w:rsidR="00AA7103" w:rsidRPr="00AA7103" w14:paraId="765E112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684F955" w14:textId="77777777" w:rsidR="00A53018" w:rsidRPr="00AA7103" w:rsidRDefault="00D907E0">
            <w:r w:rsidRPr="00AA7103">
              <w:rPr>
                <w:rFonts w:ascii="Arial" w:hAnsi="Arial" w:cs="Arial"/>
                <w:position w:val="-2"/>
                <w:sz w:val="18"/>
                <w:szCs w:val="18"/>
              </w:rPr>
              <w:t>Poslovna in finančna sposobnost</w:t>
            </w:r>
          </w:p>
        </w:tc>
      </w:tr>
    </w:tbl>
    <w:p w14:paraId="11C63A14"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7EF6BBE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CAECA6F" w14:textId="77777777" w:rsidR="00A53018" w:rsidRPr="00AA7103" w:rsidRDefault="00D907E0">
            <w:pPr>
              <w:jc w:val="center"/>
            </w:pPr>
            <w:r w:rsidRPr="00AA7103">
              <w:rPr>
                <w:rFonts w:ascii="Arial" w:hAnsi="Arial" w:cs="Arial"/>
                <w:b/>
                <w:bCs/>
                <w:position w:val="-2"/>
                <w:sz w:val="18"/>
                <w:szCs w:val="18"/>
              </w:rPr>
              <w:t>POGOJ 1</w:t>
            </w:r>
            <w:r w:rsidRPr="00AA7103">
              <w:rPr>
                <w:rFonts w:ascii="Arial" w:hAnsi="Arial" w:cs="Arial"/>
                <w:b/>
                <w:bCs/>
                <w:position w:val="-2"/>
                <w:sz w:val="18"/>
                <w:szCs w:val="18"/>
              </w:rPr>
              <w:br/>
              <w:t>Medicinski pripomočki - registracija za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8F4DE" w14:textId="77777777" w:rsidR="00A53018" w:rsidRPr="00AA7103" w:rsidRDefault="00D907E0">
            <w:pPr>
              <w:spacing w:before="135" w:after="135"/>
              <w:jc w:val="both"/>
              <w:textAlignment w:val="center"/>
            </w:pPr>
            <w:r w:rsidRPr="00AA7103">
              <w:rPr>
                <w:rFonts w:ascii="Arial" w:hAnsi="Arial" w:cs="Arial"/>
                <w:position w:val="-2"/>
                <w:sz w:val="18"/>
                <w:szCs w:val="18"/>
              </w:rPr>
              <w:t>Ponudnik je na dan oddaje ponudbe vpisan v register poslovnih subjektov, ki opravljajo promet z medicinskimi pripomočki na debelo pri Javni agenciji RS za zdravila in medicinske pripomočke (JAZMP).Ponudnik je na dan oddaje ponudbe vpisan v register poslovnih subjektov, ki opravljajo promet z medicinskimi pripomočki na debelo pri Javni agenciji RS za zdravila in medicinske pripomočke (JAZMP).</w:t>
            </w:r>
          </w:p>
        </w:tc>
      </w:tr>
      <w:tr w:rsidR="00AA7103" w:rsidRPr="00AA7103" w14:paraId="1FC1DD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31276"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23CA" w14:textId="60570B92" w:rsidR="00A53018" w:rsidRPr="00AA7103" w:rsidRDefault="00D907E0">
            <w:pPr>
              <w:spacing w:before="135" w:after="135"/>
              <w:jc w:val="both"/>
              <w:textAlignment w:val="center"/>
            </w:pPr>
            <w:r w:rsidRPr="00AA7103">
              <w:rPr>
                <w:rFonts w:ascii="Arial" w:hAnsi="Arial" w:cs="Arial"/>
                <w:position w:val="-2"/>
                <w:sz w:val="18"/>
                <w:szCs w:val="18"/>
              </w:rPr>
              <w:t>Fotokopija potrdila o vpisu v uradno evidenco JAZMP.</w:t>
            </w:r>
          </w:p>
        </w:tc>
      </w:tr>
      <w:tr w:rsidR="00AA7103" w:rsidRPr="00AA7103" w14:paraId="711BC9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C2D0E"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96F5E" w14:textId="77777777" w:rsidR="00A53018" w:rsidRPr="00AA7103" w:rsidRDefault="00D907E0">
            <w:pPr>
              <w:jc w:val="both"/>
              <w:textAlignment w:val="center"/>
            </w:pPr>
            <w:r w:rsidRPr="00AA7103">
              <w:rPr>
                <w:rFonts w:ascii="Arial" w:hAnsi="Arial" w:cs="Arial"/>
                <w:position w:val="-2"/>
                <w:sz w:val="18"/>
                <w:szCs w:val="18"/>
              </w:rPr>
              <w:t> </w:t>
            </w:r>
          </w:p>
          <w:p w14:paraId="75023798" w14:textId="77777777" w:rsidR="00A53018" w:rsidRPr="00AA7103" w:rsidRDefault="00D907E0">
            <w:r w:rsidRPr="00AA7103">
              <w:rPr>
                <w:rFonts w:ascii="Arial" w:hAnsi="Arial" w:cs="Arial"/>
                <w:position w:val="-2"/>
                <w:sz w:val="18"/>
                <w:szCs w:val="18"/>
              </w:rPr>
              <w:t xml:space="preserve"> /</w:t>
            </w:r>
          </w:p>
        </w:tc>
      </w:tr>
      <w:tr w:rsidR="00AA7103" w:rsidRPr="00AA7103" w14:paraId="16C315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40F49"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B538B"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13509DD1" w14:textId="77777777" w:rsidR="00A53018" w:rsidRPr="00AA7103" w:rsidRDefault="00D907E0">
            <w:pPr>
              <w:jc w:val="both"/>
              <w:textAlignment w:val="center"/>
            </w:pPr>
            <w:r w:rsidRPr="00AA7103">
              <w:rPr>
                <w:rFonts w:ascii="Arial" w:hAnsi="Arial" w:cs="Arial"/>
                <w:position w:val="-2"/>
                <w:sz w:val="18"/>
                <w:szCs w:val="18"/>
              </w:rPr>
              <w:t> </w:t>
            </w:r>
          </w:p>
        </w:tc>
      </w:tr>
      <w:tr w:rsidR="00A53018" w:rsidRPr="00AA7103" w14:paraId="1C947B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615EB" w14:textId="77777777" w:rsidR="00A53018" w:rsidRPr="00AA7103" w:rsidRDefault="00D907E0">
            <w:pPr>
              <w:jc w:val="center"/>
            </w:pPr>
            <w:r w:rsidRPr="00AA7103">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3AC2E"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40912DBD" w14:textId="77777777" w:rsidR="00A53018" w:rsidRPr="00AA7103" w:rsidRDefault="00D907E0">
            <w:pPr>
              <w:jc w:val="both"/>
              <w:textAlignment w:val="center"/>
            </w:pPr>
            <w:r w:rsidRPr="00AA7103">
              <w:rPr>
                <w:rFonts w:ascii="Arial" w:hAnsi="Arial" w:cs="Arial"/>
                <w:position w:val="-2"/>
                <w:sz w:val="18"/>
                <w:szCs w:val="18"/>
              </w:rPr>
              <w:t> </w:t>
            </w:r>
          </w:p>
        </w:tc>
      </w:tr>
    </w:tbl>
    <w:p w14:paraId="073FE348"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09F8F59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8FEF5AF" w14:textId="77777777" w:rsidR="00A53018" w:rsidRPr="00AA7103" w:rsidRDefault="00D907E0">
            <w:pPr>
              <w:jc w:val="center"/>
            </w:pPr>
            <w:r w:rsidRPr="00AA7103">
              <w:rPr>
                <w:rFonts w:ascii="Arial" w:hAnsi="Arial" w:cs="Arial"/>
                <w:b/>
                <w:bCs/>
                <w:position w:val="-2"/>
                <w:sz w:val="18"/>
                <w:szCs w:val="18"/>
              </w:rPr>
              <w:lastRenderedPageBreak/>
              <w:t>POGOJ 2</w:t>
            </w:r>
            <w:r w:rsidRPr="00AA7103">
              <w:rPr>
                <w:rFonts w:ascii="Arial" w:hAnsi="Arial" w:cs="Arial"/>
                <w:b/>
                <w:bCs/>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3FAB7" w14:textId="77777777" w:rsidR="00A53018" w:rsidRPr="00AA7103" w:rsidRDefault="00D907E0">
            <w:pPr>
              <w:spacing w:before="135" w:after="135"/>
              <w:jc w:val="both"/>
              <w:textAlignment w:val="center"/>
            </w:pPr>
            <w:r w:rsidRPr="00AA7103">
              <w:rPr>
                <w:rFonts w:ascii="Arial" w:hAnsi="Arial" w:cs="Arial"/>
                <w:position w:val="-2"/>
                <w:sz w:val="18"/>
                <w:szCs w:val="18"/>
              </w:rPr>
              <w:t xml:space="preserve">Gospodarski subjekt je </w:t>
            </w:r>
            <w:r w:rsidRPr="00AA7103">
              <w:rPr>
                <w:rFonts w:ascii="Arial" w:hAnsi="Arial" w:cs="Arial"/>
                <w:b/>
                <w:bCs/>
                <w:position w:val="-2"/>
                <w:sz w:val="18"/>
                <w:szCs w:val="18"/>
                <w:u w:val="single"/>
              </w:rPr>
              <w:t>vpisan v enega od poklicnih ali poslovnih registrov,</w:t>
            </w:r>
            <w:r w:rsidRPr="00AA7103">
              <w:rPr>
                <w:rFonts w:ascii="Arial" w:hAnsi="Arial" w:cs="Arial"/>
                <w:position w:val="-2"/>
                <w:sz w:val="18"/>
                <w:szCs w:val="18"/>
              </w:rPr>
              <w:t xml:space="preserve"> ki se vodijo v državi članici, v kateri ima gospodarski subjekt sedež. Seznam poklicnih ali poslovnih registrov v državah članicah Evropske unije določa Priloga XI Direktive 2014/24/EU.</w:t>
            </w:r>
          </w:p>
          <w:p w14:paraId="0756048B" w14:textId="77777777" w:rsidR="00A53018" w:rsidRPr="00AA7103" w:rsidRDefault="00D907E0">
            <w:pPr>
              <w:spacing w:before="135" w:after="135"/>
              <w:jc w:val="both"/>
              <w:textAlignment w:val="center"/>
            </w:pPr>
            <w:proofErr w:type="spellStart"/>
            <w:r w:rsidRPr="00AA7103">
              <w:rPr>
                <w:rFonts w:ascii="Arial" w:hAnsi="Arial" w:cs="Arial"/>
                <w:position w:val="-2"/>
                <w:sz w:val="18"/>
                <w:szCs w:val="18"/>
              </w:rPr>
              <w:t>Če</w:t>
            </w:r>
            <w:proofErr w:type="spellEnd"/>
            <w:r w:rsidRPr="00AA7103">
              <w:rPr>
                <w:rFonts w:ascii="Arial" w:hAnsi="Arial" w:cs="Arial"/>
                <w:position w:val="-2"/>
                <w:sz w:val="18"/>
                <w:szCs w:val="18"/>
              </w:rPr>
              <w:t xml:space="preserve"> morajo imeti gospodarski subjekti </w:t>
            </w:r>
            <w:proofErr w:type="spellStart"/>
            <w:r w:rsidRPr="00AA7103">
              <w:rPr>
                <w:rFonts w:ascii="Arial" w:hAnsi="Arial" w:cs="Arial"/>
                <w:position w:val="-2"/>
                <w:sz w:val="18"/>
                <w:szCs w:val="18"/>
              </w:rPr>
              <w:t>določeno</w:t>
            </w:r>
            <w:proofErr w:type="spellEnd"/>
            <w:r w:rsidRPr="00AA7103">
              <w:rPr>
                <w:rFonts w:ascii="Arial" w:hAnsi="Arial" w:cs="Arial"/>
                <w:position w:val="-2"/>
                <w:sz w:val="18"/>
                <w:szCs w:val="18"/>
              </w:rPr>
              <w:t xml:space="preserve"> dovoljenje ali biti </w:t>
            </w:r>
            <w:proofErr w:type="spellStart"/>
            <w:r w:rsidRPr="00AA7103">
              <w:rPr>
                <w:rFonts w:ascii="Arial" w:hAnsi="Arial" w:cs="Arial"/>
                <w:position w:val="-2"/>
                <w:sz w:val="18"/>
                <w:szCs w:val="18"/>
              </w:rPr>
              <w:t>člani</w:t>
            </w:r>
            <w:proofErr w:type="spellEnd"/>
            <w:r w:rsidRPr="00AA7103">
              <w:rPr>
                <w:rFonts w:ascii="Arial" w:hAnsi="Arial" w:cs="Arial"/>
                <w:position w:val="-2"/>
                <w:sz w:val="18"/>
                <w:szCs w:val="18"/>
              </w:rPr>
              <w:t xml:space="preserve"> </w:t>
            </w:r>
            <w:proofErr w:type="spellStart"/>
            <w:r w:rsidRPr="00AA7103">
              <w:rPr>
                <w:rFonts w:ascii="Arial" w:hAnsi="Arial" w:cs="Arial"/>
                <w:position w:val="-2"/>
                <w:sz w:val="18"/>
                <w:szCs w:val="18"/>
              </w:rPr>
              <w:t>določene</w:t>
            </w:r>
            <w:proofErr w:type="spellEnd"/>
            <w:r w:rsidRPr="00AA7103">
              <w:rPr>
                <w:rFonts w:ascii="Arial" w:hAnsi="Arial" w:cs="Arial"/>
                <w:position w:val="-2"/>
                <w:sz w:val="18"/>
                <w:szCs w:val="18"/>
              </w:rPr>
              <w:t xml:space="preserve"> organizacije, da lahko v svoji </w:t>
            </w:r>
            <w:proofErr w:type="spellStart"/>
            <w:r w:rsidRPr="00AA7103">
              <w:rPr>
                <w:rFonts w:ascii="Arial" w:hAnsi="Arial" w:cs="Arial"/>
                <w:position w:val="-2"/>
                <w:sz w:val="18"/>
                <w:szCs w:val="18"/>
              </w:rPr>
              <w:t>matični</w:t>
            </w:r>
            <w:proofErr w:type="spellEnd"/>
            <w:r w:rsidRPr="00AA7103">
              <w:rPr>
                <w:rFonts w:ascii="Arial" w:hAnsi="Arial" w:cs="Arial"/>
                <w:position w:val="-2"/>
                <w:sz w:val="18"/>
                <w:szCs w:val="18"/>
              </w:rPr>
              <w:t xml:space="preserve"> </w:t>
            </w:r>
            <w:proofErr w:type="spellStart"/>
            <w:r w:rsidRPr="00AA7103">
              <w:rPr>
                <w:rFonts w:ascii="Arial" w:hAnsi="Arial" w:cs="Arial"/>
                <w:position w:val="-2"/>
                <w:sz w:val="18"/>
                <w:szCs w:val="18"/>
              </w:rPr>
              <w:t>državi</w:t>
            </w:r>
            <w:proofErr w:type="spellEnd"/>
            <w:r w:rsidRPr="00AA7103">
              <w:rPr>
                <w:rFonts w:ascii="Arial" w:hAnsi="Arial" w:cs="Arial"/>
                <w:position w:val="-2"/>
                <w:sz w:val="18"/>
                <w:szCs w:val="18"/>
              </w:rPr>
              <w:t xml:space="preserve"> opravljajo </w:t>
            </w:r>
            <w:proofErr w:type="spellStart"/>
            <w:r w:rsidRPr="00AA7103">
              <w:rPr>
                <w:rFonts w:ascii="Arial" w:hAnsi="Arial" w:cs="Arial"/>
                <w:position w:val="-2"/>
                <w:sz w:val="18"/>
                <w:szCs w:val="18"/>
              </w:rPr>
              <w:t>določeno</w:t>
            </w:r>
            <w:proofErr w:type="spellEnd"/>
            <w:r w:rsidRPr="00AA7103">
              <w:rPr>
                <w:rFonts w:ascii="Arial" w:hAnsi="Arial" w:cs="Arial"/>
                <w:position w:val="-2"/>
                <w:sz w:val="18"/>
                <w:szCs w:val="18"/>
              </w:rPr>
              <w:t xml:space="preserve"> storitev, morajo </w:t>
            </w:r>
            <w:proofErr w:type="spellStart"/>
            <w:r w:rsidRPr="00AA7103">
              <w:rPr>
                <w:rFonts w:ascii="Arial" w:hAnsi="Arial" w:cs="Arial"/>
                <w:position w:val="-2"/>
                <w:sz w:val="18"/>
                <w:szCs w:val="18"/>
              </w:rPr>
              <w:t>predložiti</w:t>
            </w:r>
            <w:proofErr w:type="spellEnd"/>
            <w:r w:rsidRPr="00AA7103">
              <w:rPr>
                <w:rFonts w:ascii="Arial" w:hAnsi="Arial" w:cs="Arial"/>
                <w:position w:val="-2"/>
                <w:sz w:val="18"/>
                <w:szCs w:val="18"/>
              </w:rPr>
              <w:t xml:space="preserve"> dokazilo o tem dovoljenju ali </w:t>
            </w:r>
            <w:proofErr w:type="spellStart"/>
            <w:r w:rsidRPr="00AA7103">
              <w:rPr>
                <w:rFonts w:ascii="Arial" w:hAnsi="Arial" w:cs="Arial"/>
                <w:position w:val="-2"/>
                <w:sz w:val="18"/>
                <w:szCs w:val="18"/>
              </w:rPr>
              <w:t>članstvu</w:t>
            </w:r>
            <w:proofErr w:type="spellEnd"/>
            <w:r w:rsidRPr="00AA7103">
              <w:rPr>
                <w:rFonts w:ascii="Arial" w:hAnsi="Arial" w:cs="Arial"/>
                <w:position w:val="-2"/>
                <w:sz w:val="18"/>
                <w:szCs w:val="18"/>
              </w:rPr>
              <w:t>.</w:t>
            </w:r>
          </w:p>
        </w:tc>
      </w:tr>
      <w:tr w:rsidR="00AA7103" w:rsidRPr="00AA7103" w14:paraId="1233B1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2FC1F"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F0FAC"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w:t>
            </w:r>
          </w:p>
          <w:p w14:paraId="4EC90E3A" w14:textId="77777777" w:rsidR="00A53018" w:rsidRPr="00AA7103" w:rsidRDefault="00D907E0">
            <w:pPr>
              <w:spacing w:before="135" w:after="135"/>
              <w:jc w:val="both"/>
              <w:textAlignment w:val="center"/>
            </w:pPr>
            <w:r w:rsidRPr="00AA7103">
              <w:rPr>
                <w:rFonts w:ascii="Arial" w:hAnsi="Arial" w:cs="Arial"/>
                <w:position w:val="-2"/>
                <w:sz w:val="18"/>
                <w:szCs w:val="18"/>
              </w:rPr>
              <w:t>Naročnik lahko izpolnjevanje navedenega pogoja preveri v uradnih registrih in evidencah.</w:t>
            </w:r>
          </w:p>
        </w:tc>
      </w:tr>
      <w:tr w:rsidR="00AA7103" w:rsidRPr="00AA7103" w14:paraId="71F407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1DF7A"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7266E" w14:textId="77777777" w:rsidR="00A53018" w:rsidRPr="00AA7103" w:rsidRDefault="00D907E0">
            <w:pPr>
              <w:spacing w:before="135" w:after="135"/>
              <w:jc w:val="both"/>
              <w:textAlignment w:val="center"/>
            </w:pPr>
            <w:r w:rsidRPr="00AA7103">
              <w:rPr>
                <w:rFonts w:ascii="Arial" w:hAnsi="Arial" w:cs="Arial"/>
                <w:position w:val="-2"/>
                <w:sz w:val="18"/>
                <w:szCs w:val="18"/>
                <w:u w:val="single"/>
              </w:rPr>
              <w:t>Gospodarski subjekti, ki nimajo sedeža v Republiki Sloveniji:</w:t>
            </w:r>
          </w:p>
          <w:p w14:paraId="726A455D" w14:textId="77777777" w:rsidR="00A53018" w:rsidRPr="00AA7103" w:rsidRDefault="00D907E0">
            <w:pPr>
              <w:spacing w:before="135" w:after="135"/>
              <w:jc w:val="both"/>
              <w:textAlignment w:val="center"/>
            </w:pPr>
            <w:r w:rsidRPr="00AA7103">
              <w:rPr>
                <w:rFonts w:ascii="Arial" w:hAnsi="Arial" w:cs="Arial"/>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A7103" w:rsidRPr="00AA7103" w14:paraId="4613C6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55100"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13142"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4B8B9D06" w14:textId="77777777" w:rsidR="00A53018" w:rsidRPr="00AA7103" w:rsidRDefault="00D907E0">
            <w:pPr>
              <w:spacing w:before="135" w:after="135"/>
              <w:jc w:val="both"/>
              <w:textAlignment w:val="center"/>
            </w:pPr>
            <w:r w:rsidRPr="00AA7103">
              <w:rPr>
                <w:rFonts w:ascii="Arial" w:hAnsi="Arial" w:cs="Arial"/>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53018" w:rsidRPr="00AA7103" w14:paraId="6B9F56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65B66" w14:textId="77777777" w:rsidR="00A53018" w:rsidRPr="00AA7103" w:rsidRDefault="00D907E0">
            <w:pPr>
              <w:jc w:val="center"/>
            </w:pPr>
            <w:r w:rsidRPr="00AA7103">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D5AF5"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17672912" w14:textId="77777777" w:rsidR="00A53018" w:rsidRPr="00AA7103" w:rsidRDefault="00D907E0">
            <w:pPr>
              <w:spacing w:before="135" w:after="135"/>
              <w:jc w:val="both"/>
              <w:textAlignment w:val="center"/>
            </w:pPr>
            <w:r w:rsidRPr="00AA7103">
              <w:rPr>
                <w:rFonts w:ascii="Arial" w:hAnsi="Arial" w:cs="Arial"/>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ACB3614" w14:textId="77777777" w:rsidR="00A53018" w:rsidRPr="00AA7103" w:rsidRDefault="00A53018"/>
    <w:tbl>
      <w:tblPr>
        <w:tblStyle w:val="NormalTablePHPDOCX"/>
        <w:tblW w:w="2500" w:type="pct"/>
        <w:tblInd w:w="108" w:type="dxa"/>
        <w:tblLook w:val="04A0" w:firstRow="1" w:lastRow="0" w:firstColumn="1" w:lastColumn="0" w:noHBand="0" w:noVBand="1"/>
      </w:tblPr>
      <w:tblGrid>
        <w:gridCol w:w="4504"/>
      </w:tblGrid>
      <w:tr w:rsidR="00AA7103" w:rsidRPr="00AA7103" w14:paraId="666841FA"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0E68424" w14:textId="77777777" w:rsidR="00A53018" w:rsidRPr="00AA7103" w:rsidRDefault="00D907E0">
            <w:r w:rsidRPr="00AA7103">
              <w:rPr>
                <w:rFonts w:ascii="Arial" w:hAnsi="Arial" w:cs="Arial"/>
                <w:position w:val="-2"/>
                <w:sz w:val="18"/>
                <w:szCs w:val="18"/>
              </w:rPr>
              <w:t>Tehnična sposobnost</w:t>
            </w:r>
          </w:p>
        </w:tc>
      </w:tr>
    </w:tbl>
    <w:p w14:paraId="48B7F90C"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370B86B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4DA2A68" w14:textId="77777777" w:rsidR="00A53018" w:rsidRPr="00AA7103" w:rsidRDefault="00D907E0">
            <w:pPr>
              <w:jc w:val="center"/>
            </w:pPr>
            <w:r w:rsidRPr="00AA7103">
              <w:rPr>
                <w:rFonts w:ascii="Arial" w:hAnsi="Arial" w:cs="Arial"/>
                <w:b/>
                <w:bCs/>
                <w:position w:val="-2"/>
                <w:sz w:val="18"/>
                <w:szCs w:val="18"/>
              </w:rPr>
              <w:t>POGOJ 1</w:t>
            </w:r>
            <w:r w:rsidRPr="00AA7103">
              <w:rPr>
                <w:rFonts w:ascii="Arial" w:hAnsi="Arial" w:cs="Arial"/>
                <w:b/>
                <w:bCs/>
                <w:position w:val="-2"/>
                <w:sz w:val="18"/>
                <w:szCs w:val="18"/>
              </w:rPr>
              <w:br/>
              <w:t>Zagotavljanje zahtevanih količin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9CAF2" w14:textId="77777777" w:rsidR="00A53018" w:rsidRPr="00AA7103" w:rsidRDefault="00D907E0">
            <w:pPr>
              <w:spacing w:before="135" w:after="135"/>
              <w:jc w:val="both"/>
              <w:textAlignment w:val="center"/>
            </w:pPr>
            <w:r w:rsidRPr="00AA7103">
              <w:rPr>
                <w:rFonts w:ascii="Arial" w:hAnsi="Arial" w:cs="Arial"/>
                <w:position w:val="-2"/>
                <w:sz w:val="18"/>
                <w:szCs w:val="18"/>
              </w:rPr>
              <w:t>Ponudnik mora zagotavljati zahtevane količine, ustreznosti in dobavo</w:t>
            </w:r>
          </w:p>
        </w:tc>
      </w:tr>
      <w:tr w:rsidR="00AA7103" w:rsidRPr="00AA7103" w14:paraId="7001A5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C34C2"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0D03E" w14:textId="77777777" w:rsidR="00A53018" w:rsidRPr="00AA7103" w:rsidRDefault="00D907E0">
            <w:pPr>
              <w:spacing w:before="135" w:after="135"/>
              <w:jc w:val="both"/>
              <w:textAlignment w:val="center"/>
            </w:pPr>
            <w:r w:rsidRPr="00AA7103">
              <w:rPr>
                <w:rFonts w:ascii="Arial" w:hAnsi="Arial" w:cs="Arial"/>
                <w:position w:val="-2"/>
                <w:sz w:val="18"/>
                <w:szCs w:val="18"/>
              </w:rPr>
              <w:t>Izpolnjen, datiran, podpisan in žigosan obrazec "Izjava o zagotovitvi zahtevanih količin, ustreznosti in dobavi</w:t>
            </w:r>
          </w:p>
        </w:tc>
      </w:tr>
      <w:tr w:rsidR="00AA7103" w:rsidRPr="00AA7103" w14:paraId="788009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C7F96"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744FA" w14:textId="77777777" w:rsidR="00A53018" w:rsidRPr="00AA7103" w:rsidRDefault="00D907E0">
            <w:pPr>
              <w:jc w:val="both"/>
              <w:textAlignment w:val="center"/>
            </w:pPr>
            <w:r w:rsidRPr="00AA7103">
              <w:rPr>
                <w:rFonts w:ascii="Arial" w:hAnsi="Arial" w:cs="Arial"/>
                <w:position w:val="-2"/>
                <w:sz w:val="18"/>
                <w:szCs w:val="18"/>
              </w:rPr>
              <w:t> </w:t>
            </w:r>
          </w:p>
          <w:p w14:paraId="458E2075" w14:textId="77777777" w:rsidR="00A53018" w:rsidRPr="00AA7103" w:rsidRDefault="00D907E0">
            <w:r w:rsidRPr="00AA7103">
              <w:rPr>
                <w:rFonts w:ascii="Arial" w:hAnsi="Arial" w:cs="Arial"/>
                <w:position w:val="-2"/>
                <w:sz w:val="18"/>
                <w:szCs w:val="18"/>
              </w:rPr>
              <w:t xml:space="preserve"> /</w:t>
            </w:r>
          </w:p>
        </w:tc>
      </w:tr>
      <w:tr w:rsidR="00AA7103" w:rsidRPr="00AA7103" w14:paraId="0D5357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97000"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A9621"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69DE3991" w14:textId="77777777" w:rsidR="00A53018" w:rsidRPr="00AA7103" w:rsidRDefault="00D907E0">
            <w:pPr>
              <w:jc w:val="both"/>
              <w:textAlignment w:val="center"/>
            </w:pPr>
            <w:r w:rsidRPr="00AA7103">
              <w:rPr>
                <w:rFonts w:ascii="Arial" w:hAnsi="Arial" w:cs="Arial"/>
                <w:position w:val="-2"/>
                <w:sz w:val="18"/>
                <w:szCs w:val="18"/>
              </w:rPr>
              <w:t> </w:t>
            </w:r>
          </w:p>
        </w:tc>
      </w:tr>
      <w:tr w:rsidR="00A53018" w:rsidRPr="00AA7103" w14:paraId="41C747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A460D" w14:textId="77777777" w:rsidR="00A53018" w:rsidRPr="00AA7103" w:rsidRDefault="00D907E0">
            <w:pPr>
              <w:jc w:val="center"/>
            </w:pPr>
            <w:r w:rsidRPr="00AA7103">
              <w:rPr>
                <w:rFonts w:ascii="Arial" w:hAnsi="Arial" w:cs="Arial"/>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E50BE"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64AC51B4" w14:textId="77777777" w:rsidR="00A53018" w:rsidRPr="00AA7103" w:rsidRDefault="00D907E0">
            <w:pPr>
              <w:jc w:val="both"/>
              <w:textAlignment w:val="center"/>
            </w:pPr>
            <w:r w:rsidRPr="00AA7103">
              <w:rPr>
                <w:rFonts w:ascii="Arial" w:hAnsi="Arial" w:cs="Arial"/>
                <w:position w:val="-2"/>
                <w:sz w:val="18"/>
                <w:szCs w:val="18"/>
              </w:rPr>
              <w:t> </w:t>
            </w:r>
          </w:p>
        </w:tc>
      </w:tr>
    </w:tbl>
    <w:p w14:paraId="15119C6F"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3549EE0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D4622F" w14:textId="77777777" w:rsidR="0094198F" w:rsidRPr="00AA7103" w:rsidRDefault="00D907E0">
            <w:pPr>
              <w:jc w:val="center"/>
              <w:rPr>
                <w:rFonts w:ascii="Arial" w:hAnsi="Arial" w:cs="Arial"/>
                <w:b/>
                <w:bCs/>
                <w:position w:val="-2"/>
                <w:sz w:val="18"/>
                <w:szCs w:val="18"/>
              </w:rPr>
            </w:pPr>
            <w:r w:rsidRPr="00AA7103">
              <w:rPr>
                <w:rFonts w:ascii="Arial" w:hAnsi="Arial" w:cs="Arial"/>
                <w:b/>
                <w:bCs/>
                <w:position w:val="-2"/>
                <w:sz w:val="18"/>
                <w:szCs w:val="18"/>
              </w:rPr>
              <w:t>POGOJ 2</w:t>
            </w:r>
            <w:r w:rsidR="0094198F" w:rsidRPr="00AA7103">
              <w:rPr>
                <w:rFonts w:ascii="Arial" w:hAnsi="Arial" w:cs="Arial"/>
                <w:b/>
                <w:bCs/>
                <w:position w:val="-2"/>
                <w:sz w:val="18"/>
                <w:szCs w:val="18"/>
              </w:rPr>
              <w:t xml:space="preserve"> </w:t>
            </w:r>
          </w:p>
          <w:p w14:paraId="5FAB137B" w14:textId="3977BE82" w:rsidR="00A53018" w:rsidRPr="00AA7103" w:rsidRDefault="0094198F">
            <w:pPr>
              <w:jc w:val="center"/>
            </w:pPr>
            <w:r w:rsidRPr="00AA7103">
              <w:rPr>
                <w:rFonts w:ascii="Arial" w:hAnsi="Arial" w:cs="Arial"/>
                <w:b/>
                <w:bCs/>
                <w:position w:val="-2"/>
                <w:sz w:val="18"/>
                <w:szCs w:val="18"/>
              </w:rPr>
              <w:t>Finančno poslovanje</w:t>
            </w:r>
            <w:r w:rsidR="00D907E0" w:rsidRPr="00AA7103">
              <w:rPr>
                <w:rFonts w:ascii="Arial" w:hAnsi="Arial" w:cs="Arial"/>
                <w:b/>
                <w:bCs/>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748A0" w14:textId="49AC186C" w:rsidR="00A53018" w:rsidRPr="00AA7103" w:rsidRDefault="00D907E0">
            <w:pPr>
              <w:spacing w:before="135" w:after="135"/>
              <w:jc w:val="both"/>
              <w:textAlignment w:val="center"/>
            </w:pPr>
            <w:r w:rsidRPr="00AA7103">
              <w:rPr>
                <w:rFonts w:ascii="Arial" w:hAnsi="Arial" w:cs="Arial"/>
                <w:position w:val="-2"/>
                <w:sz w:val="18"/>
                <w:szCs w:val="18"/>
              </w:rPr>
              <w:t xml:space="preserve">Ponudnik mora </w:t>
            </w:r>
            <w:r w:rsidR="0094198F" w:rsidRPr="00AA7103">
              <w:rPr>
                <w:rFonts w:ascii="Arial" w:hAnsi="Arial" w:cs="Arial"/>
                <w:position w:val="-2"/>
                <w:sz w:val="18"/>
                <w:szCs w:val="18"/>
              </w:rPr>
              <w:t>dokazati, da je v zadnjih treh letih pred oddajo ponudbe imel v vsakem koledarskem letu vsaj 50.000 eur letnega prometa</w:t>
            </w:r>
          </w:p>
        </w:tc>
      </w:tr>
      <w:tr w:rsidR="00AA7103" w:rsidRPr="00AA7103" w14:paraId="089AD9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D5C74"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0CD24" w14:textId="5006A838" w:rsidR="00A53018" w:rsidRPr="00AA7103" w:rsidRDefault="0094198F">
            <w:pPr>
              <w:spacing w:before="135" w:after="135"/>
              <w:jc w:val="both"/>
              <w:textAlignment w:val="center"/>
            </w:pPr>
            <w:r w:rsidRPr="00AA7103">
              <w:rPr>
                <w:rFonts w:ascii="Arial" w:hAnsi="Arial" w:cs="Arial"/>
                <w:position w:val="-2"/>
                <w:sz w:val="18"/>
                <w:szCs w:val="18"/>
              </w:rPr>
              <w:t>Letno poročilo za vsako koledarsko leto</w:t>
            </w:r>
          </w:p>
        </w:tc>
      </w:tr>
      <w:tr w:rsidR="00AA7103" w:rsidRPr="00AA7103" w14:paraId="18CC95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1C9AA"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249D6" w14:textId="77777777" w:rsidR="00A53018" w:rsidRPr="00AA7103" w:rsidRDefault="00D907E0">
            <w:pPr>
              <w:jc w:val="both"/>
              <w:textAlignment w:val="center"/>
            </w:pPr>
            <w:r w:rsidRPr="00AA7103">
              <w:rPr>
                <w:rFonts w:ascii="Arial" w:hAnsi="Arial" w:cs="Arial"/>
                <w:position w:val="-2"/>
                <w:sz w:val="18"/>
                <w:szCs w:val="18"/>
              </w:rPr>
              <w:t> </w:t>
            </w:r>
          </w:p>
          <w:p w14:paraId="3C9770BB" w14:textId="77777777" w:rsidR="00A53018" w:rsidRPr="00AA7103" w:rsidRDefault="00D907E0">
            <w:r w:rsidRPr="00AA7103">
              <w:rPr>
                <w:rFonts w:ascii="Arial" w:hAnsi="Arial" w:cs="Arial"/>
                <w:position w:val="-2"/>
                <w:sz w:val="18"/>
                <w:szCs w:val="18"/>
              </w:rPr>
              <w:t xml:space="preserve"> /</w:t>
            </w:r>
          </w:p>
        </w:tc>
      </w:tr>
      <w:tr w:rsidR="00AA7103" w:rsidRPr="00AA7103" w14:paraId="1754E0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1C6A4"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750F4" w14:textId="77777777" w:rsidR="0094198F" w:rsidRPr="00AA7103" w:rsidRDefault="00D907E0" w:rsidP="0094198F">
            <w:pPr>
              <w:spacing w:before="135" w:after="135"/>
              <w:jc w:val="both"/>
              <w:textAlignment w:val="center"/>
            </w:pPr>
            <w:r w:rsidRPr="00AA7103">
              <w:rPr>
                <w:rFonts w:ascii="Arial" w:hAnsi="Arial" w:cs="Arial"/>
                <w:position w:val="-2"/>
                <w:sz w:val="18"/>
                <w:szCs w:val="18"/>
              </w:rPr>
              <w:t> </w:t>
            </w:r>
            <w:r w:rsidR="0094198F" w:rsidRPr="00AA7103">
              <w:rPr>
                <w:rFonts w:ascii="Arial" w:hAnsi="Arial" w:cs="Arial"/>
                <w:position w:val="-2"/>
                <w:sz w:val="18"/>
                <w:szCs w:val="18"/>
              </w:rPr>
              <w:t>MORAJO izpolnjevati pogoj</w:t>
            </w:r>
          </w:p>
          <w:p w14:paraId="68A4DA3A" w14:textId="26A98007" w:rsidR="00A53018" w:rsidRPr="00AA7103" w:rsidRDefault="00A53018">
            <w:pPr>
              <w:jc w:val="both"/>
              <w:textAlignment w:val="center"/>
            </w:pPr>
          </w:p>
        </w:tc>
      </w:tr>
      <w:tr w:rsidR="00A53018" w:rsidRPr="00AA7103" w14:paraId="7A93E4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56AE3" w14:textId="77777777" w:rsidR="00A53018" w:rsidRPr="00AA7103" w:rsidRDefault="00D907E0">
            <w:pPr>
              <w:jc w:val="center"/>
            </w:pPr>
            <w:r w:rsidRPr="00AA7103">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148C9" w14:textId="77777777" w:rsidR="0094198F" w:rsidRPr="00AA7103" w:rsidRDefault="00D907E0" w:rsidP="0094198F">
            <w:pPr>
              <w:spacing w:before="135" w:after="135"/>
              <w:jc w:val="both"/>
              <w:textAlignment w:val="center"/>
            </w:pPr>
            <w:r w:rsidRPr="00AA7103">
              <w:rPr>
                <w:rFonts w:ascii="Arial" w:hAnsi="Arial" w:cs="Arial"/>
                <w:position w:val="-2"/>
                <w:sz w:val="18"/>
                <w:szCs w:val="18"/>
              </w:rPr>
              <w:t> </w:t>
            </w:r>
            <w:r w:rsidR="0094198F" w:rsidRPr="00AA7103">
              <w:rPr>
                <w:rFonts w:ascii="Arial" w:hAnsi="Arial" w:cs="Arial"/>
                <w:position w:val="-2"/>
                <w:sz w:val="18"/>
                <w:szCs w:val="18"/>
              </w:rPr>
              <w:t>MORAJO izpolnjevati pogoj</w:t>
            </w:r>
          </w:p>
          <w:p w14:paraId="3D0EC477" w14:textId="7972225B" w:rsidR="00A53018" w:rsidRPr="00AA7103" w:rsidRDefault="00A53018">
            <w:pPr>
              <w:jc w:val="both"/>
              <w:textAlignment w:val="center"/>
            </w:pPr>
          </w:p>
        </w:tc>
      </w:tr>
    </w:tbl>
    <w:p w14:paraId="16A61946" w14:textId="77777777" w:rsidR="00A53018" w:rsidRPr="00AA7103" w:rsidRDefault="00A53018">
      <w:pPr>
        <w:sectPr w:rsidR="00A53018" w:rsidRPr="00AA7103" w:rsidSect="00944862">
          <w:pgSz w:w="11906" w:h="16838"/>
          <w:pgMar w:top="1418" w:right="1418" w:bottom="1418" w:left="1418" w:header="567" w:footer="680" w:gutter="0"/>
          <w:cols w:space="708"/>
          <w:docGrid w:linePitch="360"/>
        </w:sectPr>
      </w:pPr>
    </w:p>
    <w:p w14:paraId="7D245470" w14:textId="77777777" w:rsidR="00D907E0" w:rsidRPr="00AA7103"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rPr>
      </w:pPr>
      <w:r w:rsidRPr="00AA7103">
        <w:rPr>
          <w:rFonts w:ascii="Arial" w:hAnsi="Arial" w:cs="Arial"/>
        </w:rPr>
        <w:lastRenderedPageBreak/>
        <w:t>Tehnične specifikacije</w:t>
      </w:r>
    </w:p>
    <w:p w14:paraId="6BA593DC" w14:textId="3C4E64A9" w:rsidR="0028420A" w:rsidRPr="00AA7103" w:rsidRDefault="0028420A" w:rsidP="0028420A">
      <w:pPr>
        <w:jc w:val="both"/>
        <w:rPr>
          <w:rFonts w:cs="Helvetica"/>
          <w:b/>
          <w:sz w:val="18"/>
          <w:szCs w:val="18"/>
        </w:rPr>
      </w:pPr>
    </w:p>
    <w:p w14:paraId="56679A13" w14:textId="77777777" w:rsidR="00E63353" w:rsidRPr="00AA7103" w:rsidRDefault="00E63353" w:rsidP="002B3AC1">
      <w:pPr>
        <w:jc w:val="both"/>
        <w:rPr>
          <w:rFonts w:cs="Helvetica"/>
          <w:b/>
          <w:sz w:val="18"/>
          <w:szCs w:val="18"/>
        </w:rPr>
      </w:pPr>
      <w:r w:rsidRPr="00AA7103">
        <w:rPr>
          <w:rFonts w:cs="Helvetica"/>
          <w:b/>
          <w:sz w:val="18"/>
          <w:szCs w:val="18"/>
        </w:rPr>
        <w:t xml:space="preserve">Glej priloženo </w:t>
      </w:r>
      <w:proofErr w:type="spellStart"/>
      <w:r w:rsidRPr="00AA7103">
        <w:rPr>
          <w:rFonts w:cs="Helvetica"/>
          <w:b/>
          <w:sz w:val="18"/>
          <w:szCs w:val="18"/>
        </w:rPr>
        <w:t>excelovo</w:t>
      </w:r>
      <w:proofErr w:type="spellEnd"/>
      <w:r w:rsidRPr="00AA7103">
        <w:rPr>
          <w:rFonts w:cs="Helvetica"/>
          <w:b/>
          <w:sz w:val="18"/>
          <w:szCs w:val="18"/>
        </w:rPr>
        <w:t xml:space="preserve"> tabelo.</w:t>
      </w:r>
    </w:p>
    <w:p w14:paraId="43E1FFDC" w14:textId="11110E8B" w:rsidR="002B3AC1" w:rsidRPr="00AA7103" w:rsidRDefault="002B3AC1" w:rsidP="002B3AC1">
      <w:pPr>
        <w:jc w:val="both"/>
        <w:rPr>
          <w:rFonts w:cs="Helvetica"/>
          <w:b/>
          <w:sz w:val="18"/>
          <w:szCs w:val="18"/>
        </w:rPr>
      </w:pPr>
      <w:r w:rsidRPr="00AA7103">
        <w:rPr>
          <w:rFonts w:cs="Helvetica"/>
          <w:b/>
          <w:sz w:val="18"/>
          <w:szCs w:val="18"/>
        </w:rPr>
        <w:t>Ponudnik mora v času preverjanja ponudb</w:t>
      </w:r>
      <w:r w:rsidR="00E75E6E" w:rsidRPr="00AA7103">
        <w:rPr>
          <w:rFonts w:cs="Helvetica"/>
          <w:b/>
          <w:sz w:val="18"/>
          <w:szCs w:val="18"/>
        </w:rPr>
        <w:t xml:space="preserve"> </w:t>
      </w:r>
      <w:r w:rsidRPr="00AA7103">
        <w:rPr>
          <w:rFonts w:cs="Helvetica"/>
          <w:b/>
          <w:sz w:val="18"/>
          <w:szCs w:val="18"/>
        </w:rPr>
        <w:t>zagotoviti vzorce in sicer na sledeč način:</w:t>
      </w:r>
    </w:p>
    <w:p w14:paraId="502176B5" w14:textId="77777777" w:rsidR="002B3AC1" w:rsidRPr="00AA7103" w:rsidRDefault="002B3AC1" w:rsidP="003F6840">
      <w:pPr>
        <w:widowControl w:val="0"/>
        <w:numPr>
          <w:ilvl w:val="0"/>
          <w:numId w:val="32"/>
        </w:numPr>
        <w:spacing w:after="0" w:line="240" w:lineRule="auto"/>
        <w:jc w:val="both"/>
        <w:rPr>
          <w:rFonts w:cs="Helvetica"/>
          <w:sz w:val="18"/>
          <w:szCs w:val="18"/>
        </w:rPr>
      </w:pPr>
      <w:r w:rsidRPr="00AA7103">
        <w:rPr>
          <w:rFonts w:cs="Helvetica"/>
          <w:sz w:val="18"/>
          <w:szCs w:val="18"/>
        </w:rPr>
        <w:t>Naročnik bo pisno zahteval predložitev vzorcev. Rok za predložitev vzorcev je 3 (tri) delovne dni od prejema poziva.</w:t>
      </w:r>
    </w:p>
    <w:p w14:paraId="2ED3EB27" w14:textId="77777777" w:rsidR="002B3AC1" w:rsidRPr="00AA7103" w:rsidRDefault="002B3AC1" w:rsidP="003F6840">
      <w:pPr>
        <w:widowControl w:val="0"/>
        <w:numPr>
          <w:ilvl w:val="0"/>
          <w:numId w:val="32"/>
        </w:numPr>
        <w:spacing w:after="0" w:line="240" w:lineRule="auto"/>
        <w:jc w:val="both"/>
        <w:rPr>
          <w:rFonts w:cs="Helvetica"/>
          <w:sz w:val="18"/>
          <w:szCs w:val="18"/>
        </w:rPr>
      </w:pPr>
      <w:r w:rsidRPr="00AA7103">
        <w:rPr>
          <w:rFonts w:cs="Helvetica"/>
          <w:sz w:val="18"/>
          <w:szCs w:val="18"/>
        </w:rPr>
        <w:t>Vsi vzorci so za naročnika brezplačni.</w:t>
      </w:r>
    </w:p>
    <w:p w14:paraId="12F0F224" w14:textId="4EEEDCB2" w:rsidR="002B3AC1" w:rsidRPr="00AA7103" w:rsidRDefault="002B3AC1" w:rsidP="003F6840">
      <w:pPr>
        <w:widowControl w:val="0"/>
        <w:numPr>
          <w:ilvl w:val="0"/>
          <w:numId w:val="32"/>
        </w:numPr>
        <w:spacing w:after="0" w:line="240" w:lineRule="auto"/>
        <w:jc w:val="both"/>
        <w:rPr>
          <w:rFonts w:cs="Helvetica"/>
          <w:sz w:val="18"/>
          <w:szCs w:val="18"/>
        </w:rPr>
      </w:pPr>
      <w:r w:rsidRPr="00AA7103">
        <w:rPr>
          <w:rFonts w:cs="Helvetica"/>
          <w:sz w:val="18"/>
          <w:szCs w:val="18"/>
        </w:rPr>
        <w:t xml:space="preserve">Vsi vzorci </w:t>
      </w:r>
      <w:r w:rsidR="00203DDC" w:rsidRPr="00AA7103">
        <w:rPr>
          <w:rFonts w:cs="Helvetica"/>
          <w:sz w:val="18"/>
          <w:szCs w:val="18"/>
        </w:rPr>
        <w:t>morajo biti</w:t>
      </w:r>
      <w:r w:rsidRPr="00AA7103">
        <w:rPr>
          <w:rFonts w:cs="Helvetica"/>
          <w:sz w:val="18"/>
          <w:szCs w:val="18"/>
        </w:rPr>
        <w:t xml:space="preserve">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14:paraId="408600AE" w14:textId="4A11D830" w:rsidR="002B3AC1" w:rsidRPr="00AA7103" w:rsidRDefault="00024585" w:rsidP="003F6840">
      <w:pPr>
        <w:widowControl w:val="0"/>
        <w:numPr>
          <w:ilvl w:val="0"/>
          <w:numId w:val="32"/>
        </w:numPr>
        <w:spacing w:after="0" w:line="240" w:lineRule="auto"/>
        <w:jc w:val="both"/>
        <w:rPr>
          <w:rFonts w:cs="Helvetica"/>
          <w:sz w:val="18"/>
          <w:szCs w:val="18"/>
        </w:rPr>
      </w:pPr>
      <w:r w:rsidRPr="00AA7103">
        <w:rPr>
          <w:rFonts w:cs="Helvetica"/>
          <w:sz w:val="18"/>
          <w:szCs w:val="18"/>
        </w:rPr>
        <w:t>N</w:t>
      </w:r>
      <w:r w:rsidR="002B3AC1" w:rsidRPr="00AA7103">
        <w:rPr>
          <w:rFonts w:cs="Helvetica"/>
          <w:sz w:val="18"/>
          <w:szCs w:val="18"/>
        </w:rPr>
        <w:t xml:space="preserve">a zahtevo naročnika </w:t>
      </w:r>
      <w:r w:rsidR="00203DDC" w:rsidRPr="00AA7103">
        <w:rPr>
          <w:rFonts w:cs="Helvetica"/>
          <w:sz w:val="18"/>
          <w:szCs w:val="18"/>
        </w:rPr>
        <w:t>mora</w:t>
      </w:r>
      <w:r w:rsidRPr="00AA7103">
        <w:rPr>
          <w:rFonts w:cs="Helvetica"/>
          <w:sz w:val="18"/>
          <w:szCs w:val="18"/>
        </w:rPr>
        <w:t xml:space="preserve"> ponudnik </w:t>
      </w:r>
      <w:r w:rsidR="002B3AC1" w:rsidRPr="00AA7103">
        <w:rPr>
          <w:rFonts w:cs="Helvetica"/>
          <w:sz w:val="18"/>
          <w:szCs w:val="18"/>
        </w:rPr>
        <w:t>predloži</w:t>
      </w:r>
      <w:r w:rsidR="00203DDC" w:rsidRPr="00AA7103">
        <w:rPr>
          <w:rFonts w:cs="Helvetica"/>
          <w:sz w:val="18"/>
          <w:szCs w:val="18"/>
        </w:rPr>
        <w:t>ti</w:t>
      </w:r>
      <w:r w:rsidR="002B3AC1" w:rsidRPr="00AA7103">
        <w:rPr>
          <w:rFonts w:cs="Helvetica"/>
          <w:sz w:val="18"/>
          <w:szCs w:val="18"/>
        </w:rPr>
        <w:t xml:space="preserve"> varnostne liste in deklaracijo v slovenskem jeziku, skupaj z navodili za uporabo in z jasno navedbo kemijske sestave.</w:t>
      </w:r>
    </w:p>
    <w:p w14:paraId="6FD4F67D" w14:textId="77777777" w:rsidR="002B3AC1" w:rsidRPr="00AA7103" w:rsidRDefault="002B3AC1" w:rsidP="003F6840">
      <w:pPr>
        <w:widowControl w:val="0"/>
        <w:numPr>
          <w:ilvl w:val="0"/>
          <w:numId w:val="32"/>
        </w:numPr>
        <w:spacing w:after="0" w:line="240" w:lineRule="auto"/>
        <w:jc w:val="both"/>
        <w:rPr>
          <w:rFonts w:cs="Helvetica"/>
          <w:sz w:val="18"/>
          <w:szCs w:val="18"/>
        </w:rPr>
      </w:pPr>
      <w:r w:rsidRPr="00AA7103">
        <w:rPr>
          <w:rFonts w:cs="Helvetica"/>
          <w:sz w:val="18"/>
          <w:szCs w:val="18"/>
        </w:rPr>
        <w:t>Vsi ponujeni artikli morajo imeti CE certifikat in ustrezna dovoljenja za promet v EU.</w:t>
      </w:r>
    </w:p>
    <w:p w14:paraId="58010D19" w14:textId="77777777" w:rsidR="002B3AC1" w:rsidRPr="00AA7103" w:rsidRDefault="002B3AC1" w:rsidP="003F6840">
      <w:pPr>
        <w:widowControl w:val="0"/>
        <w:numPr>
          <w:ilvl w:val="0"/>
          <w:numId w:val="32"/>
        </w:numPr>
        <w:spacing w:after="0" w:line="240" w:lineRule="auto"/>
        <w:jc w:val="both"/>
        <w:rPr>
          <w:rFonts w:cs="Helvetica"/>
          <w:sz w:val="18"/>
          <w:szCs w:val="18"/>
        </w:rPr>
      </w:pPr>
      <w:r w:rsidRPr="00AA7103">
        <w:rPr>
          <w:rFonts w:cs="Helvetica"/>
          <w:sz w:val="18"/>
          <w:szCs w:val="18"/>
        </w:rPr>
        <w:t>Naročnik bo opredelil potrebno količino vzorcev v pozivu, pri čemer je obseg vzorcev v izključni pristojnosti naročnika.</w:t>
      </w:r>
    </w:p>
    <w:p w14:paraId="3B60634E" w14:textId="720A1D7E" w:rsidR="002B3AC1" w:rsidRPr="00AA7103" w:rsidRDefault="002B3AC1" w:rsidP="003F6840">
      <w:pPr>
        <w:widowControl w:val="0"/>
        <w:numPr>
          <w:ilvl w:val="0"/>
          <w:numId w:val="32"/>
        </w:numPr>
        <w:spacing w:after="0" w:line="240" w:lineRule="auto"/>
        <w:jc w:val="both"/>
        <w:rPr>
          <w:rFonts w:cs="Helvetica"/>
          <w:sz w:val="18"/>
          <w:szCs w:val="18"/>
        </w:rPr>
      </w:pPr>
      <w:r w:rsidRPr="00AA7103">
        <w:rPr>
          <w:rFonts w:cs="Helvetica"/>
          <w:sz w:val="18"/>
          <w:szCs w:val="18"/>
        </w:rPr>
        <w:t>Vsi</w:t>
      </w:r>
      <w:r w:rsidR="007B008B" w:rsidRPr="00AA7103">
        <w:rPr>
          <w:rFonts w:cs="Helvetica"/>
          <w:sz w:val="18"/>
          <w:szCs w:val="18"/>
        </w:rPr>
        <w:t xml:space="preserve"> vzorci</w:t>
      </w:r>
      <w:r w:rsidRPr="00AA7103">
        <w:rPr>
          <w:rFonts w:cs="Helvetica"/>
          <w:sz w:val="18"/>
          <w:szCs w:val="18"/>
        </w:rPr>
        <w:t xml:space="preserve"> </w:t>
      </w:r>
      <w:r w:rsidR="007B008B" w:rsidRPr="00AA7103">
        <w:rPr>
          <w:rFonts w:cs="Helvetica"/>
          <w:sz w:val="18"/>
          <w:szCs w:val="18"/>
        </w:rPr>
        <w:t>mo</w:t>
      </w:r>
      <w:r w:rsidRPr="00AA7103">
        <w:rPr>
          <w:rFonts w:cs="Helvetica"/>
          <w:sz w:val="18"/>
          <w:szCs w:val="18"/>
        </w:rPr>
        <w:t>r</w:t>
      </w:r>
      <w:r w:rsidR="00F84F09" w:rsidRPr="00AA7103">
        <w:rPr>
          <w:rFonts w:cs="Helvetica"/>
          <w:sz w:val="18"/>
          <w:szCs w:val="18"/>
        </w:rPr>
        <w:t xml:space="preserve">ajo </w:t>
      </w:r>
      <w:r w:rsidR="00203DDC" w:rsidRPr="00AA7103">
        <w:rPr>
          <w:rFonts w:cs="Helvetica"/>
          <w:sz w:val="18"/>
          <w:szCs w:val="18"/>
        </w:rPr>
        <w:t>biti</w:t>
      </w:r>
      <w:r w:rsidR="00F84F09" w:rsidRPr="00AA7103">
        <w:rPr>
          <w:rFonts w:cs="Helvetica"/>
          <w:sz w:val="18"/>
          <w:szCs w:val="18"/>
        </w:rPr>
        <w:t xml:space="preserve"> </w:t>
      </w:r>
      <w:r w:rsidRPr="00AA7103">
        <w:rPr>
          <w:rFonts w:cs="Helvetica"/>
          <w:sz w:val="18"/>
          <w:szCs w:val="18"/>
        </w:rPr>
        <w:t>ustrezno označen</w:t>
      </w:r>
      <w:r w:rsidR="00203DDC" w:rsidRPr="00AA7103">
        <w:rPr>
          <w:rFonts w:cs="Helvetica"/>
          <w:sz w:val="18"/>
          <w:szCs w:val="18"/>
        </w:rPr>
        <w:t>i</w:t>
      </w:r>
      <w:r w:rsidR="00F84F09" w:rsidRPr="00AA7103">
        <w:rPr>
          <w:rFonts w:cs="Helvetica"/>
          <w:sz w:val="18"/>
          <w:szCs w:val="18"/>
        </w:rPr>
        <w:t xml:space="preserve"> in dostavljeni</w:t>
      </w:r>
      <w:r w:rsidRPr="00AA7103">
        <w:rPr>
          <w:rFonts w:cs="Helvetica"/>
          <w:sz w:val="18"/>
          <w:szCs w:val="18"/>
        </w:rPr>
        <w:t xml:space="preserve"> na naslov naročnika, ki ga bo naročnik navedel v pozivu</w:t>
      </w:r>
      <w:r w:rsidR="00F84F09" w:rsidRPr="00AA7103">
        <w:rPr>
          <w:rFonts w:cs="Helvetica"/>
          <w:sz w:val="18"/>
          <w:szCs w:val="18"/>
        </w:rPr>
        <w:t>.</w:t>
      </w:r>
    </w:p>
    <w:p w14:paraId="06A9F1E6" w14:textId="77777777" w:rsidR="0028420A" w:rsidRPr="00AA7103" w:rsidRDefault="0028420A" w:rsidP="0028420A">
      <w:pPr>
        <w:jc w:val="both"/>
        <w:rPr>
          <w:rFonts w:eastAsia="Times New Roman" w:cs="Arial"/>
          <w:lang w:eastAsia="sl-SI"/>
        </w:rPr>
      </w:pPr>
    </w:p>
    <w:p w14:paraId="5AAEFBB0" w14:textId="77777777" w:rsidR="00A53018" w:rsidRPr="00AA7103" w:rsidRDefault="00A53018"/>
    <w:tbl>
      <w:tblPr>
        <w:tblStyle w:val="NormalTablePHPDOCX"/>
        <w:tblW w:w="5000" w:type="pct"/>
        <w:tblInd w:w="600" w:type="dxa"/>
        <w:tblLook w:val="04A0" w:firstRow="1" w:lastRow="0" w:firstColumn="1" w:lastColumn="0" w:noHBand="0" w:noVBand="1"/>
      </w:tblPr>
      <w:tblGrid>
        <w:gridCol w:w="9070"/>
      </w:tblGrid>
      <w:tr w:rsidR="00A53018" w:rsidRPr="00AA7103" w14:paraId="74A0744C" w14:textId="77777777">
        <w:tc>
          <w:tcPr>
            <w:tcW w:w="0" w:type="auto"/>
            <w:tcMar>
              <w:top w:w="135" w:type="dxa"/>
              <w:bottom w:w="135" w:type="dxa"/>
            </w:tcMar>
            <w:vAlign w:val="center"/>
          </w:tcPr>
          <w:p w14:paraId="05FA767E" w14:textId="77777777" w:rsidR="00A53018" w:rsidRPr="00AA7103" w:rsidRDefault="00A53018"/>
        </w:tc>
      </w:tr>
    </w:tbl>
    <w:p w14:paraId="4A9A6E1C" w14:textId="77777777" w:rsidR="00A53018" w:rsidRPr="00AA7103" w:rsidRDefault="00A53018">
      <w:pPr>
        <w:sectPr w:rsidR="00A53018" w:rsidRPr="00AA7103" w:rsidSect="00944862">
          <w:pgSz w:w="11906" w:h="16838"/>
          <w:pgMar w:top="1418" w:right="1418" w:bottom="1418" w:left="1418" w:header="567" w:footer="680" w:gutter="0"/>
          <w:cols w:space="708"/>
          <w:docGrid w:linePitch="360"/>
        </w:sectPr>
      </w:pPr>
    </w:p>
    <w:p w14:paraId="217F1498" w14:textId="77777777" w:rsidR="00D907E0" w:rsidRPr="00AA7103" w:rsidRDefault="00D907E0" w:rsidP="00D907E0">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rPr>
      </w:pPr>
      <w:r w:rsidRPr="00AA7103">
        <w:rPr>
          <w:rFonts w:ascii="Arial" w:hAnsi="Arial" w:cs="Arial"/>
        </w:rPr>
        <w:lastRenderedPageBreak/>
        <w:t>Vsebina ponudbene dokumentacije</w:t>
      </w:r>
    </w:p>
    <w:p w14:paraId="2345DEB1" w14:textId="77777777" w:rsidR="00D907E0" w:rsidRPr="00AA7103" w:rsidRDefault="00D907E0" w:rsidP="00D907E0">
      <w:pPr>
        <w:pStyle w:val="Paragraf"/>
        <w:rPr>
          <w:rFonts w:ascii="Arial" w:hAnsi="Arial" w:cs="Arial"/>
        </w:rPr>
      </w:pPr>
    </w:p>
    <w:p w14:paraId="4A7CED1D" w14:textId="77777777" w:rsidR="00A53018" w:rsidRPr="00AA7103" w:rsidRDefault="00D907E0">
      <w:pPr>
        <w:spacing w:before="225" w:after="225" w:line="240" w:lineRule="auto"/>
        <w:jc w:val="both"/>
      </w:pPr>
      <w:r w:rsidRPr="00AA7103">
        <w:rPr>
          <w:rFonts w:ascii="Arial" w:hAnsi="Arial" w:cs="Arial"/>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A14FF2" w14:textId="77777777" w:rsidR="00A53018" w:rsidRPr="00AA7103" w:rsidRDefault="00D907E0">
      <w:pPr>
        <w:spacing w:before="225" w:after="225" w:line="240" w:lineRule="auto"/>
        <w:jc w:val="both"/>
      </w:pPr>
      <w:r w:rsidRPr="00AA7103">
        <w:rPr>
          <w:rFonts w:ascii="Arial" w:hAnsi="Arial" w:cs="Arial"/>
          <w:sz w:val="18"/>
          <w:szCs w:val="18"/>
        </w:rPr>
        <w:t xml:space="preserve">V primeru elektronske oddaje se kot original štejejo tudi dokumenti, ki so podpisani (verificirani) z elektronskim podpisom (certifikatom). Kot original pa ne štejejo </w:t>
      </w:r>
      <w:proofErr w:type="spellStart"/>
      <w:r w:rsidRPr="00AA7103">
        <w:rPr>
          <w:rFonts w:ascii="Arial" w:hAnsi="Arial" w:cs="Arial"/>
          <w:sz w:val="18"/>
          <w:szCs w:val="18"/>
        </w:rPr>
        <w:t>skeni</w:t>
      </w:r>
      <w:proofErr w:type="spellEnd"/>
      <w:r w:rsidRPr="00AA7103">
        <w:rPr>
          <w:rFonts w:ascii="Arial" w:hAnsi="Arial" w:cs="Arial"/>
          <w:sz w:val="18"/>
          <w:szCs w:val="18"/>
        </w:rPr>
        <w:t xml:space="preserve"> dokumentov z izpisom elektronske potrditve.</w:t>
      </w:r>
    </w:p>
    <w:p w14:paraId="0884CBA9" w14:textId="77777777" w:rsidR="00A53018" w:rsidRPr="00AA7103" w:rsidRDefault="00D907E0">
      <w:pPr>
        <w:spacing w:before="225" w:after="225" w:line="240" w:lineRule="auto"/>
        <w:jc w:val="both"/>
      </w:pPr>
      <w:r w:rsidRPr="00AA7103">
        <w:rPr>
          <w:rFonts w:ascii="Arial" w:hAnsi="Arial" w:cs="Arial"/>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985D694" w14:textId="77777777" w:rsidR="00A53018" w:rsidRPr="00AA7103" w:rsidRDefault="00D907E0">
      <w:pPr>
        <w:spacing w:before="225" w:after="225" w:line="240" w:lineRule="auto"/>
        <w:jc w:val="both"/>
      </w:pPr>
      <w:r w:rsidRPr="00AA7103">
        <w:rPr>
          <w:rFonts w:ascii="Arial" w:hAnsi="Arial" w:cs="Arial"/>
          <w:sz w:val="18"/>
          <w:szCs w:val="18"/>
        </w:rPr>
        <w:t>Zaželeno je, da so zahtevani dokumenti zloženi po spodaj navedenem vrstnem redu. Prav tako je zaželeno, da so vse strani ponudbene dokumentacije oštevilčene z zaporednimi številkami.</w:t>
      </w:r>
    </w:p>
    <w:p w14:paraId="4E85D0D8" w14:textId="77777777" w:rsidR="00D907E0" w:rsidRPr="00AA7103" w:rsidRDefault="00D907E0" w:rsidP="00D907E0">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A7103" w:rsidRPr="00AA7103" w14:paraId="792D1075" w14:textId="77777777" w:rsidTr="00910D81">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EA9C994" w14:textId="77777777" w:rsidR="00A53018" w:rsidRPr="00AA7103" w:rsidRDefault="00D907E0">
            <w:pPr>
              <w:jc w:val="center"/>
            </w:pPr>
            <w:r w:rsidRPr="00AA7103">
              <w:rPr>
                <w:rFonts w:ascii="Arial" w:hAnsi="Arial" w:cs="Arial"/>
                <w:b/>
                <w:bCs/>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2A72E2C" w14:textId="77777777" w:rsidR="00A53018" w:rsidRPr="00AA7103" w:rsidRDefault="00D907E0">
            <w:pPr>
              <w:jc w:val="center"/>
            </w:pPr>
            <w:r w:rsidRPr="00AA7103">
              <w:rPr>
                <w:rFonts w:ascii="Arial" w:hAnsi="Arial" w:cs="Arial"/>
                <w:b/>
                <w:bCs/>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2A32E1D" w14:textId="77777777" w:rsidR="00A53018" w:rsidRPr="00AA7103" w:rsidRDefault="00D907E0">
            <w:pPr>
              <w:jc w:val="center"/>
            </w:pPr>
            <w:r w:rsidRPr="00AA7103">
              <w:rPr>
                <w:rFonts w:ascii="Arial" w:hAnsi="Arial" w:cs="Arial"/>
                <w:b/>
                <w:bCs/>
                <w:position w:val="-3"/>
                <w:sz w:val="20"/>
                <w:szCs w:val="20"/>
                <w:shd w:val="clear" w:color="auto" w:fill="AAAAAA"/>
              </w:rPr>
              <w:t>Opombe</w:t>
            </w:r>
          </w:p>
        </w:tc>
      </w:tr>
      <w:tr w:rsidR="00AA7103" w:rsidRPr="00AA7103" w14:paraId="2A7DC5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D5782" w14:textId="77777777" w:rsidR="00A53018" w:rsidRPr="00AA7103" w:rsidRDefault="00D907E0">
            <w:r w:rsidRPr="00AA7103">
              <w:rPr>
                <w:rFonts w:ascii="Arial" w:hAnsi="Arial" w:cs="Arial"/>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2EB92" w14:textId="7534CF08" w:rsidR="00A53018" w:rsidRPr="00AA7103" w:rsidRDefault="00D907E0">
            <w:r w:rsidRPr="00AA7103">
              <w:rPr>
                <w:rFonts w:ascii="Arial" w:hAnsi="Arial" w:cs="Arial"/>
                <w:position w:val="-2"/>
                <w:sz w:val="18"/>
                <w:szCs w:val="18"/>
              </w:rPr>
              <w:t>Ponudba</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4159C" w14:textId="77777777" w:rsidR="00A53018" w:rsidRPr="00AA7103" w:rsidRDefault="00D907E0">
            <w:pPr>
              <w:spacing w:before="135" w:after="135"/>
              <w:jc w:val="both"/>
              <w:textAlignment w:val="center"/>
            </w:pPr>
            <w:r w:rsidRPr="00AA7103">
              <w:rPr>
                <w:rFonts w:ascii="Arial" w:hAnsi="Arial" w:cs="Arial"/>
                <w:position w:val="-2"/>
                <w:sz w:val="18"/>
                <w:szCs w:val="18"/>
              </w:rPr>
              <w:t xml:space="preserve">Izpolnjen, podpisan in žigosan. Prvo stran obrazca Ponudba iz katere je razvidna ponudbena cena, ponudnik pripne v razdelek »Predračun« v aplikaciji </w:t>
            </w:r>
            <w:proofErr w:type="spellStart"/>
            <w:r w:rsidRPr="00AA7103">
              <w:rPr>
                <w:rFonts w:ascii="Arial" w:hAnsi="Arial" w:cs="Arial"/>
                <w:position w:val="-2"/>
                <w:sz w:val="18"/>
                <w:szCs w:val="18"/>
              </w:rPr>
              <w:t>eOddaja</w:t>
            </w:r>
            <w:proofErr w:type="spellEnd"/>
            <w:r w:rsidRPr="00AA7103">
              <w:rPr>
                <w:rFonts w:ascii="Arial" w:hAnsi="Arial" w:cs="Arial"/>
                <w:position w:val="-2"/>
                <w:sz w:val="18"/>
                <w:szCs w:val="18"/>
              </w:rPr>
              <w:t>.</w:t>
            </w:r>
          </w:p>
        </w:tc>
      </w:tr>
      <w:tr w:rsidR="00AA7103" w:rsidRPr="00AA7103" w14:paraId="6C1240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967C4" w14:textId="77777777" w:rsidR="00A53018" w:rsidRPr="00AA7103" w:rsidRDefault="00D907E0">
            <w:r w:rsidRPr="00AA7103">
              <w:rPr>
                <w:rFonts w:ascii="Arial" w:hAnsi="Arial" w:cs="Arial"/>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EA971" w14:textId="00E1FACF" w:rsidR="00A53018" w:rsidRPr="00AA7103" w:rsidRDefault="00D907E0">
            <w:r w:rsidRPr="00AA7103">
              <w:rPr>
                <w:rFonts w:ascii="Arial" w:hAnsi="Arial" w:cs="Arial"/>
                <w:position w:val="-2"/>
                <w:sz w:val="18"/>
                <w:szCs w:val="18"/>
              </w:rPr>
              <w:t>Krovna izjava</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7025B" w14:textId="77777777" w:rsidR="00A53018" w:rsidRPr="00AA7103" w:rsidRDefault="00D907E0">
            <w:pPr>
              <w:spacing w:before="135" w:after="135"/>
              <w:jc w:val="both"/>
              <w:textAlignment w:val="center"/>
            </w:pPr>
            <w:r w:rsidRPr="00AA7103">
              <w:rPr>
                <w:rFonts w:ascii="Arial" w:hAnsi="Arial" w:cs="Arial"/>
                <w:position w:val="-2"/>
                <w:sz w:val="18"/>
                <w:szCs w:val="18"/>
              </w:rPr>
              <w:t>Izpolnjen, podpisan in žigosan.</w:t>
            </w:r>
          </w:p>
        </w:tc>
      </w:tr>
      <w:tr w:rsidR="00AA7103" w:rsidRPr="00AA7103" w14:paraId="6CB708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6966B" w14:textId="77777777" w:rsidR="00A53018" w:rsidRPr="00AA7103" w:rsidRDefault="00D907E0">
            <w:r w:rsidRPr="00AA7103">
              <w:rPr>
                <w:rFonts w:ascii="Arial" w:hAnsi="Arial" w:cs="Arial"/>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53B40" w14:textId="785F9157" w:rsidR="00A53018" w:rsidRPr="00AA7103" w:rsidRDefault="00D907E0">
            <w:r w:rsidRPr="00AA7103">
              <w:rPr>
                <w:rFonts w:ascii="Arial" w:hAnsi="Arial" w:cs="Arial"/>
                <w:position w:val="-2"/>
                <w:sz w:val="18"/>
                <w:szCs w:val="18"/>
              </w:rPr>
              <w:t>ESPD</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EB873" w14:textId="77777777" w:rsidR="00A53018" w:rsidRPr="00AA7103" w:rsidRDefault="00D907E0">
            <w:pPr>
              <w:spacing w:before="135" w:after="135"/>
              <w:jc w:val="both"/>
              <w:textAlignment w:val="center"/>
            </w:pPr>
            <w:r w:rsidRPr="00AA7103">
              <w:rPr>
                <w:rFonts w:ascii="Arial" w:hAnsi="Arial" w:cs="Arial"/>
                <w:position w:val="-2"/>
                <w:sz w:val="18"/>
                <w:szCs w:val="18"/>
              </w:rPr>
              <w:t>Izpolnjen .</w:t>
            </w:r>
            <w:proofErr w:type="spellStart"/>
            <w:r w:rsidRPr="00AA7103">
              <w:rPr>
                <w:rFonts w:ascii="Arial" w:hAnsi="Arial" w:cs="Arial"/>
                <w:position w:val="-2"/>
                <w:sz w:val="18"/>
                <w:szCs w:val="18"/>
              </w:rPr>
              <w:t>xml</w:t>
            </w:r>
            <w:proofErr w:type="spellEnd"/>
            <w:r w:rsidRPr="00AA7103">
              <w:rPr>
                <w:rFonts w:ascii="Arial" w:hAnsi="Arial" w:cs="Arial"/>
                <w:position w:val="-2"/>
                <w:sz w:val="18"/>
                <w:szCs w:val="18"/>
              </w:rPr>
              <w:t>, uvoziti v e-Oddajo</w:t>
            </w:r>
          </w:p>
        </w:tc>
      </w:tr>
      <w:tr w:rsidR="00AA7103" w:rsidRPr="00AA7103" w14:paraId="12F40C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BA9C6" w14:textId="77777777" w:rsidR="00A53018" w:rsidRPr="00AA7103" w:rsidRDefault="00D907E0">
            <w:r w:rsidRPr="00AA7103">
              <w:rPr>
                <w:rFonts w:ascii="Arial" w:hAnsi="Arial" w:cs="Arial"/>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CD8C9" w14:textId="0557B504" w:rsidR="00A53018" w:rsidRPr="00AA7103" w:rsidRDefault="00D907E0">
            <w:r w:rsidRPr="00AA7103">
              <w:rPr>
                <w:rFonts w:ascii="Arial" w:hAnsi="Arial" w:cs="Arial"/>
                <w:position w:val="-2"/>
                <w:sz w:val="18"/>
                <w:szCs w:val="18"/>
              </w:rPr>
              <w:t>Izjava gospodarskega subjekta in pooblastilo za pridobitev podatkov iz kazenske evidence</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57847" w14:textId="77777777" w:rsidR="00A53018" w:rsidRPr="00AA7103" w:rsidRDefault="00D907E0">
            <w:pPr>
              <w:spacing w:before="135" w:after="135"/>
              <w:jc w:val="both"/>
              <w:textAlignment w:val="center"/>
            </w:pPr>
            <w:r w:rsidRPr="00AA7103">
              <w:rPr>
                <w:rFonts w:ascii="Arial" w:hAnsi="Arial" w:cs="Arial"/>
                <w:position w:val="-2"/>
                <w:sz w:val="18"/>
                <w:szCs w:val="18"/>
              </w:rPr>
              <w:t>Izpolnjen, podpisan in žigosan.</w:t>
            </w:r>
          </w:p>
        </w:tc>
      </w:tr>
      <w:tr w:rsidR="00AA7103" w:rsidRPr="00AA7103" w14:paraId="20301D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B88C9" w14:textId="77777777" w:rsidR="00A53018" w:rsidRPr="00AA7103" w:rsidRDefault="00D907E0">
            <w:r w:rsidRPr="00AA7103">
              <w:rPr>
                <w:rFonts w:ascii="Arial" w:hAnsi="Arial" w:cs="Arial"/>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B53F8" w14:textId="10C80398" w:rsidR="00A53018" w:rsidRPr="00AA7103" w:rsidRDefault="00D907E0">
            <w:r w:rsidRPr="00AA7103">
              <w:rPr>
                <w:rFonts w:ascii="Arial" w:hAnsi="Arial" w:cs="Arial"/>
                <w:position w:val="-2"/>
                <w:sz w:val="18"/>
                <w:szCs w:val="18"/>
              </w:rPr>
              <w:t>Izjava članov organov in zastopnikov gospodarskega subjekta in pooblastilo za pridobitev podatkov iz kazenske evidence</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13FD6" w14:textId="77777777" w:rsidR="00A53018" w:rsidRPr="00AA7103" w:rsidRDefault="00D907E0">
            <w:pPr>
              <w:spacing w:before="135" w:after="135"/>
              <w:jc w:val="both"/>
              <w:textAlignment w:val="center"/>
            </w:pPr>
            <w:r w:rsidRPr="00AA7103">
              <w:rPr>
                <w:rFonts w:ascii="Arial" w:hAnsi="Arial" w:cs="Arial"/>
                <w:position w:val="-2"/>
                <w:sz w:val="18"/>
                <w:szCs w:val="18"/>
              </w:rPr>
              <w:t>Izpolnjen, podpisan in žigosan. </w:t>
            </w:r>
          </w:p>
          <w:p w14:paraId="756AE069" w14:textId="77777777" w:rsidR="00A53018" w:rsidRPr="00AA7103" w:rsidRDefault="00D907E0">
            <w:pPr>
              <w:spacing w:before="135" w:after="135"/>
              <w:jc w:val="both"/>
              <w:textAlignment w:val="center"/>
            </w:pPr>
            <w:r w:rsidRPr="00AA7103">
              <w:rPr>
                <w:rFonts w:ascii="Arial" w:hAnsi="Arial" w:cs="Arial"/>
                <w:position w:val="-2"/>
                <w:sz w:val="18"/>
                <w:szCs w:val="18"/>
              </w:rPr>
              <w:t>Potrebno predložiti tudi za člane organov in zastopnike partnerjev in podizvajalcev.</w:t>
            </w:r>
          </w:p>
        </w:tc>
      </w:tr>
      <w:tr w:rsidR="00AA7103" w:rsidRPr="00AA7103" w14:paraId="1FFDDF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9EA7B" w14:textId="69745883" w:rsidR="00250E70" w:rsidRPr="00AA7103" w:rsidRDefault="00250E70" w:rsidP="00250E70">
            <w:pPr>
              <w:rPr>
                <w:rFonts w:ascii="Arial" w:hAnsi="Arial" w:cs="Arial"/>
                <w:sz w:val="18"/>
                <w:szCs w:val="18"/>
              </w:rPr>
            </w:pPr>
            <w:r w:rsidRPr="00AA7103">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55DEE" w14:textId="14CFB451" w:rsidR="00250E70" w:rsidRPr="00AA7103" w:rsidRDefault="00250E70" w:rsidP="00250E70">
            <w:pPr>
              <w:rPr>
                <w:rFonts w:ascii="Arial" w:hAnsi="Arial" w:cs="Arial"/>
                <w:position w:val="-2"/>
                <w:sz w:val="18"/>
                <w:szCs w:val="18"/>
              </w:rPr>
            </w:pPr>
            <w:r w:rsidRPr="00AA7103">
              <w:rPr>
                <w:rFonts w:ascii="Arial" w:hAnsi="Arial" w:cs="Arial"/>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14703" w14:textId="6D6896CB" w:rsidR="00250E70" w:rsidRPr="00AA7103" w:rsidRDefault="00250E70" w:rsidP="00250E70">
            <w:pPr>
              <w:rPr>
                <w:rFonts w:ascii="Arial" w:hAnsi="Arial" w:cs="Arial"/>
                <w:position w:val="-2"/>
                <w:sz w:val="18"/>
                <w:szCs w:val="18"/>
              </w:rPr>
            </w:pPr>
            <w:r w:rsidRPr="00AA7103">
              <w:rPr>
                <w:rFonts w:ascii="Arial" w:hAnsi="Arial" w:cs="Arial"/>
                <w:position w:val="-2"/>
                <w:sz w:val="18"/>
                <w:szCs w:val="18"/>
              </w:rPr>
              <w:t>Izpolnjen, podpisan in žigosan</w:t>
            </w:r>
          </w:p>
        </w:tc>
      </w:tr>
      <w:tr w:rsidR="00AA7103" w:rsidRPr="00AA7103" w14:paraId="5C5F16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3E6E7" w14:textId="2687BA91" w:rsidR="00250E70" w:rsidRPr="00AA7103" w:rsidRDefault="00250E70" w:rsidP="00250E70">
            <w:pPr>
              <w:rPr>
                <w:rFonts w:ascii="Arial" w:hAnsi="Arial" w:cs="Arial"/>
                <w:sz w:val="18"/>
                <w:szCs w:val="18"/>
              </w:rPr>
            </w:pPr>
            <w:r w:rsidRPr="00AA7103">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E06CD" w14:textId="168B7FBE" w:rsidR="00250E70" w:rsidRPr="00AA7103" w:rsidRDefault="00250E70" w:rsidP="00250E70">
            <w:pPr>
              <w:rPr>
                <w:rFonts w:ascii="Arial" w:hAnsi="Arial" w:cs="Arial"/>
                <w:position w:val="-2"/>
                <w:sz w:val="18"/>
                <w:szCs w:val="18"/>
              </w:rPr>
            </w:pPr>
            <w:r w:rsidRPr="00AA7103">
              <w:rPr>
                <w:rFonts w:ascii="Arial" w:hAnsi="Arial" w:cs="Arial"/>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7F357" w14:textId="3AC355BD" w:rsidR="00250E70" w:rsidRPr="00AA7103" w:rsidRDefault="00250E70" w:rsidP="00250E70">
            <w:r w:rsidRPr="00AA7103">
              <w:rPr>
                <w:rFonts w:ascii="Arial" w:hAnsi="Arial" w:cs="Arial"/>
                <w:position w:val="-2"/>
                <w:sz w:val="18"/>
                <w:szCs w:val="18"/>
              </w:rPr>
              <w:t>Izpolnjen, podpisan in žigosan</w:t>
            </w:r>
          </w:p>
        </w:tc>
      </w:tr>
      <w:tr w:rsidR="00AA7103" w:rsidRPr="00AA7103" w14:paraId="56FE451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A6EE2" w14:textId="522417CA" w:rsidR="00250E70" w:rsidRPr="00AA7103" w:rsidRDefault="00250E70" w:rsidP="00250E70">
            <w:pPr>
              <w:rPr>
                <w:rFonts w:ascii="Arial" w:hAnsi="Arial" w:cs="Arial"/>
                <w:sz w:val="18"/>
                <w:szCs w:val="18"/>
              </w:rPr>
            </w:pPr>
            <w:r w:rsidRPr="00AA7103">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CB6DC" w14:textId="17FADA19" w:rsidR="00250E70" w:rsidRPr="00AA7103" w:rsidRDefault="00250E70" w:rsidP="00250E70">
            <w:pPr>
              <w:rPr>
                <w:rFonts w:ascii="Arial" w:hAnsi="Arial" w:cs="Arial"/>
                <w:position w:val="-2"/>
                <w:sz w:val="18"/>
                <w:szCs w:val="18"/>
              </w:rPr>
            </w:pPr>
            <w:r w:rsidRPr="00AA7103">
              <w:rPr>
                <w:rFonts w:ascii="Arial" w:hAnsi="Arial" w:cs="Arial"/>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FD8D6" w14:textId="72BCFE23" w:rsidR="00250E70" w:rsidRPr="00AA7103" w:rsidRDefault="00250E70" w:rsidP="00250E70">
            <w:r w:rsidRPr="00AA7103">
              <w:rPr>
                <w:rFonts w:ascii="Arial" w:hAnsi="Arial" w:cs="Arial"/>
                <w:position w:val="-2"/>
                <w:sz w:val="18"/>
                <w:szCs w:val="18"/>
              </w:rPr>
              <w:t>Izpolnjen, podpisan in žigosan</w:t>
            </w:r>
          </w:p>
        </w:tc>
      </w:tr>
      <w:tr w:rsidR="00AA7103" w:rsidRPr="00AA7103" w14:paraId="02EE63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4DE" w14:textId="2F0EF2D5" w:rsidR="00250E70" w:rsidRPr="00AA7103" w:rsidRDefault="00250E70" w:rsidP="00250E70">
            <w:pPr>
              <w:rPr>
                <w:rFonts w:ascii="Arial" w:hAnsi="Arial" w:cs="Arial"/>
                <w:sz w:val="18"/>
                <w:szCs w:val="18"/>
              </w:rPr>
            </w:pPr>
            <w:r w:rsidRPr="00AA7103">
              <w:rPr>
                <w:rFonts w:ascii="Arial" w:hAnsi="Arial" w:cs="Arial"/>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2A0FC" w14:textId="434E5715" w:rsidR="00250E70" w:rsidRPr="00AA7103" w:rsidRDefault="00250E70" w:rsidP="00250E70">
            <w:r w:rsidRPr="00AA7103">
              <w:rPr>
                <w:rFonts w:ascii="Arial" w:hAnsi="Arial" w:cs="Arial"/>
                <w:position w:val="-2"/>
                <w:sz w:val="18"/>
                <w:szCs w:val="18"/>
              </w:rPr>
              <w:t>Izjava o zagotovitvi zahtevanih količin, ustreznosti in dobav</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6B299" w14:textId="2A05C780" w:rsidR="00250E70" w:rsidRPr="00AA7103" w:rsidRDefault="00250E70" w:rsidP="00250E70">
            <w:r w:rsidRPr="00AA7103">
              <w:rPr>
                <w:rFonts w:ascii="Arial" w:hAnsi="Arial" w:cs="Arial"/>
                <w:position w:val="-2"/>
                <w:sz w:val="18"/>
                <w:szCs w:val="18"/>
              </w:rPr>
              <w:t>Izpolnjen, podpisan in žigosan</w:t>
            </w:r>
          </w:p>
        </w:tc>
      </w:tr>
      <w:tr w:rsidR="00AA7103" w:rsidRPr="00AA7103" w14:paraId="16D4D3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2C65A" w14:textId="35D937E8" w:rsidR="00250E70" w:rsidRPr="00AA7103" w:rsidRDefault="00250E70" w:rsidP="00250E70">
            <w:pPr>
              <w:rPr>
                <w:rFonts w:ascii="Arial" w:hAnsi="Arial" w:cs="Arial"/>
                <w:sz w:val="18"/>
                <w:szCs w:val="18"/>
              </w:rPr>
            </w:pPr>
            <w:r w:rsidRPr="00AA7103">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02956" w14:textId="2F6F9141" w:rsidR="00250E70" w:rsidRPr="00AA7103" w:rsidRDefault="00250E70" w:rsidP="00250E70">
            <w:r w:rsidRPr="00AA7103">
              <w:rPr>
                <w:rFonts w:ascii="Arial" w:hAnsi="Arial" w:cs="Arial"/>
                <w:position w:val="-2"/>
                <w:sz w:val="18"/>
                <w:szCs w:val="18"/>
              </w:rPr>
              <w:t>Izjava o lastniških deležih</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EB364" w14:textId="77777777" w:rsidR="00250E70" w:rsidRPr="00AA7103" w:rsidRDefault="00250E70" w:rsidP="00250E70">
            <w:pPr>
              <w:spacing w:before="135" w:after="135"/>
              <w:jc w:val="both"/>
              <w:textAlignment w:val="center"/>
            </w:pPr>
            <w:r w:rsidRPr="00AA7103">
              <w:rPr>
                <w:rFonts w:ascii="Arial" w:hAnsi="Arial" w:cs="Arial"/>
                <w:position w:val="-2"/>
                <w:sz w:val="18"/>
                <w:szCs w:val="18"/>
              </w:rPr>
              <w:t>Izpolnjen, podpisan in žigosan</w:t>
            </w:r>
          </w:p>
        </w:tc>
      </w:tr>
      <w:tr w:rsidR="00AA7103" w:rsidRPr="00AA7103" w14:paraId="5B905C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59CD8" w14:textId="77777777" w:rsidR="00250E70" w:rsidRPr="00AA7103" w:rsidRDefault="00250E70" w:rsidP="00250E70">
            <w:r w:rsidRPr="00AA7103">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F00A2" w14:textId="64F7E64E" w:rsidR="00250E70" w:rsidRPr="00AA7103" w:rsidRDefault="00710C82" w:rsidP="00250E70">
            <w:r w:rsidRPr="00AA7103">
              <w:rPr>
                <w:rFonts w:ascii="Arial" w:hAnsi="Arial" w:cs="Arial"/>
                <w:position w:val="-2"/>
                <w:sz w:val="18"/>
                <w:szCs w:val="18"/>
              </w:rPr>
              <w:t>Vzorec okvirnega sporazuma: Okvirni sporazum za dobavo zobnega materiala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80B90" w14:textId="77777777" w:rsidR="00250E70" w:rsidRPr="00AA7103" w:rsidRDefault="00250E70" w:rsidP="00250E70">
            <w:pPr>
              <w:spacing w:before="135" w:after="135"/>
              <w:jc w:val="both"/>
              <w:textAlignment w:val="center"/>
            </w:pPr>
            <w:r w:rsidRPr="00AA7103">
              <w:rPr>
                <w:rFonts w:ascii="Arial" w:hAnsi="Arial" w:cs="Arial"/>
                <w:position w:val="-2"/>
                <w:sz w:val="18"/>
                <w:szCs w:val="18"/>
              </w:rPr>
              <w:t>Parafiran, podpisan in žigosan.</w:t>
            </w:r>
          </w:p>
        </w:tc>
      </w:tr>
      <w:tr w:rsidR="00250E70" w:rsidRPr="00AA7103" w14:paraId="176C8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73FAE" w14:textId="77777777" w:rsidR="00250E70" w:rsidRPr="00AA7103" w:rsidRDefault="00250E70" w:rsidP="00250E70">
            <w:r w:rsidRPr="00AA7103">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2CDE0" w14:textId="08594D52" w:rsidR="00250E70" w:rsidRPr="00AA7103" w:rsidRDefault="00710C82" w:rsidP="00250E70">
            <w:r w:rsidRPr="00AA7103">
              <w:rPr>
                <w:rFonts w:ascii="Arial" w:hAnsi="Arial" w:cs="Arial"/>
                <w:position w:val="-2"/>
                <w:sz w:val="18"/>
                <w:szCs w:val="18"/>
              </w:rPr>
              <w:t>Vzorec pogodbe: Pogodba na podlagi okvirnega sporazuma.</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0F825" w14:textId="77777777" w:rsidR="00250E70" w:rsidRPr="00AA7103" w:rsidRDefault="00250E70" w:rsidP="00250E70">
            <w:pPr>
              <w:spacing w:before="135" w:after="135"/>
              <w:jc w:val="both"/>
              <w:textAlignment w:val="center"/>
            </w:pPr>
            <w:r w:rsidRPr="00AA7103">
              <w:rPr>
                <w:rFonts w:ascii="Arial" w:hAnsi="Arial" w:cs="Arial"/>
                <w:position w:val="-2"/>
                <w:sz w:val="18"/>
                <w:szCs w:val="18"/>
              </w:rPr>
              <w:t>Parafiran, podpisan in žigosan.</w:t>
            </w:r>
          </w:p>
        </w:tc>
      </w:tr>
    </w:tbl>
    <w:p w14:paraId="38AA3DD8" w14:textId="77777777" w:rsidR="00A53018" w:rsidRPr="00AA7103" w:rsidRDefault="00A53018">
      <w:pPr>
        <w:sectPr w:rsidR="00A53018" w:rsidRPr="00AA7103" w:rsidSect="00944862">
          <w:pgSz w:w="11906" w:h="16838"/>
          <w:pgMar w:top="1418" w:right="1418" w:bottom="1418" w:left="1418" w:header="567" w:footer="680" w:gutter="0"/>
          <w:cols w:space="708"/>
          <w:docGrid w:linePitch="360"/>
        </w:sectPr>
      </w:pPr>
    </w:p>
    <w:p w14:paraId="7613687F" w14:textId="77777777"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Obrazec št: 1</w:t>
      </w:r>
    </w:p>
    <w:p w14:paraId="619CD8F4" w14:textId="77777777" w:rsidR="00D907E0" w:rsidRPr="00AA7103" w:rsidRDefault="00D907E0" w:rsidP="00D907E0"/>
    <w:p w14:paraId="6D54AD59" w14:textId="0B1D81F6" w:rsidR="00D907E0" w:rsidRPr="00AA7103" w:rsidRDefault="00D907E0" w:rsidP="001265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Ponudba</w:t>
      </w:r>
    </w:p>
    <w:p w14:paraId="69FD14AB" w14:textId="77777777" w:rsidR="001265F6" w:rsidRPr="00AA7103" w:rsidRDefault="001265F6">
      <w:pPr>
        <w:spacing w:before="225" w:after="225" w:line="240" w:lineRule="auto"/>
        <w:jc w:val="both"/>
        <w:rPr>
          <w:rFonts w:ascii="Arial" w:hAnsi="Arial" w:cs="Arial"/>
          <w:sz w:val="18"/>
          <w:szCs w:val="18"/>
        </w:rPr>
      </w:pPr>
    </w:p>
    <w:p w14:paraId="648B2066" w14:textId="29186600" w:rsidR="00A53018" w:rsidRPr="00AA7103" w:rsidRDefault="00D907E0">
      <w:pPr>
        <w:spacing w:before="225" w:after="225" w:line="240" w:lineRule="auto"/>
        <w:jc w:val="both"/>
      </w:pPr>
      <w:r w:rsidRPr="00AA7103">
        <w:rPr>
          <w:rFonts w:ascii="Arial" w:hAnsi="Arial" w:cs="Arial"/>
          <w:sz w:val="18"/>
          <w:szCs w:val="18"/>
        </w:rPr>
        <w:t>Na osnovi povabila za naročilo »</w:t>
      </w:r>
      <w:r w:rsidRPr="00AA7103">
        <w:rPr>
          <w:rFonts w:ascii="Arial" w:hAnsi="Arial" w:cs="Arial"/>
          <w:b/>
          <w:bCs/>
          <w:sz w:val="18"/>
          <w:szCs w:val="18"/>
        </w:rPr>
        <w:t xml:space="preserve">Dobava </w:t>
      </w:r>
      <w:r w:rsidR="00E63353" w:rsidRPr="00AA7103">
        <w:rPr>
          <w:rFonts w:ascii="Arial" w:hAnsi="Arial" w:cs="Arial"/>
          <w:sz w:val="18"/>
          <w:szCs w:val="18"/>
        </w:rPr>
        <w:t>zobnega</w:t>
      </w:r>
      <w:r w:rsidRPr="00AA7103">
        <w:rPr>
          <w:rFonts w:ascii="Arial" w:hAnsi="Arial" w:cs="Arial"/>
          <w:b/>
          <w:bCs/>
          <w:sz w:val="18"/>
          <w:szCs w:val="18"/>
        </w:rPr>
        <w:t xml:space="preserve"> materiala</w:t>
      </w:r>
      <w:r w:rsidRPr="00AA7103">
        <w:rPr>
          <w:rFonts w:ascii="Arial" w:hAnsi="Arial" w:cs="Arial"/>
          <w:sz w:val="18"/>
          <w:szCs w:val="18"/>
        </w:rPr>
        <w:t>« dajemo ponudbo, kot sledi:</w:t>
      </w:r>
    </w:p>
    <w:p w14:paraId="4866C6A4" w14:textId="77777777" w:rsidR="00A53018" w:rsidRPr="00AA7103" w:rsidRDefault="00D907E0">
      <w:pPr>
        <w:spacing w:before="225" w:after="225" w:line="240" w:lineRule="auto"/>
        <w:jc w:val="both"/>
      </w:pPr>
      <w:r w:rsidRPr="00AA7103">
        <w:rPr>
          <w:rFonts w:ascii="Arial" w:hAnsi="Arial" w:cs="Arial"/>
          <w:b/>
          <w:bCs/>
          <w:sz w:val="18"/>
          <w:szCs w:val="18"/>
        </w:rPr>
        <w:t>I. Ponudba številka:</w:t>
      </w:r>
      <w:r w:rsidRPr="00AA7103">
        <w:rPr>
          <w:rFonts w:ascii="Arial" w:hAnsi="Arial" w:cs="Arial"/>
          <w:sz w:val="18"/>
          <w:szCs w:val="18"/>
        </w:rPr>
        <w:t> </w:t>
      </w:r>
      <w:r w:rsidRPr="00AA7103">
        <w:rPr>
          <w:rFonts w:ascii="Arial" w:hAnsi="Arial" w:cs="Arial"/>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A7103" w:rsidRPr="00AA7103" w14:paraId="0C189C3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DF5666" w14:textId="77777777" w:rsidR="00A53018" w:rsidRPr="00AA7103" w:rsidRDefault="00D907E0">
            <w:pPr>
              <w:jc w:val="right"/>
            </w:pPr>
            <w:r w:rsidRPr="00AA7103">
              <w:rPr>
                <w:rFonts w:ascii="Arial" w:hAnsi="Arial" w:cs="Arial"/>
                <w:b/>
                <w:bCs/>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25234" w14:textId="77777777" w:rsidR="00A53018" w:rsidRPr="00AA7103" w:rsidRDefault="00D907E0">
            <w:r w:rsidRPr="00AA7103">
              <w:rPr>
                <w:rFonts w:ascii="Arial" w:hAnsi="Arial" w:cs="Arial"/>
                <w:position w:val="-2"/>
                <w:sz w:val="18"/>
                <w:szCs w:val="18"/>
              </w:rPr>
              <w:t> </w:t>
            </w:r>
          </w:p>
        </w:tc>
      </w:tr>
      <w:tr w:rsidR="00AA7103" w:rsidRPr="00AA7103" w14:paraId="5FC97C1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2D9F42" w14:textId="77777777" w:rsidR="00A53018" w:rsidRPr="00AA7103" w:rsidRDefault="00D907E0">
            <w:pPr>
              <w:jc w:val="right"/>
            </w:pPr>
            <w:r w:rsidRPr="00AA7103">
              <w:rPr>
                <w:rFonts w:ascii="Arial" w:hAnsi="Arial" w:cs="Arial"/>
                <w:b/>
                <w:bCs/>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36013" w14:textId="77777777" w:rsidR="00A53018" w:rsidRPr="00AA7103" w:rsidRDefault="00D907E0">
            <w:r w:rsidRPr="00AA7103">
              <w:rPr>
                <w:rFonts w:ascii="Arial" w:hAnsi="Arial" w:cs="Arial"/>
                <w:position w:val="-2"/>
                <w:sz w:val="18"/>
                <w:szCs w:val="18"/>
              </w:rPr>
              <w:t> </w:t>
            </w:r>
          </w:p>
        </w:tc>
      </w:tr>
    </w:tbl>
    <w:p w14:paraId="4FAB3BC0" w14:textId="77777777" w:rsidR="00A53018" w:rsidRPr="00AA7103" w:rsidRDefault="00D907E0">
      <w:pPr>
        <w:spacing w:before="225" w:after="225" w:line="240" w:lineRule="auto"/>
        <w:jc w:val="both"/>
      </w:pPr>
      <w:r w:rsidRPr="00AA7103">
        <w:rPr>
          <w:rFonts w:ascii="Arial" w:hAnsi="Arial" w:cs="Arial"/>
          <w:sz w:val="18"/>
          <w:szCs w:val="18"/>
        </w:rPr>
        <w:t>Ponudbo oddajamo (ustrezno označite):</w:t>
      </w:r>
    </w:p>
    <w:p w14:paraId="77201F12" w14:textId="77777777" w:rsidR="00A53018" w:rsidRPr="00AA7103" w:rsidRDefault="00D907E0">
      <w:pPr>
        <w:spacing w:before="225" w:after="225" w:line="240" w:lineRule="auto"/>
        <w:jc w:val="both"/>
      </w:pPr>
      <w:r w:rsidRPr="00AA7103">
        <w:fldChar w:fldCharType="begin">
          <w:ffData>
            <w:name w:val="cbox15e45182cba47a"/>
            <w:enabled/>
            <w:calcOnExit w:val="0"/>
            <w:checkBox>
              <w:sizeAuto/>
              <w:default w:val="0"/>
            </w:checkBox>
          </w:ffData>
        </w:fldChar>
      </w:r>
      <w:bookmarkStart w:id="0" w:name="cbox15e45182cba47a"/>
      <w:r w:rsidRPr="00AA7103">
        <w:instrText xml:space="preserve"> FORMCHECKBOX </w:instrText>
      </w:r>
      <w:r w:rsidR="00000000">
        <w:fldChar w:fldCharType="separate"/>
      </w:r>
      <w:r w:rsidRPr="00AA7103">
        <w:fldChar w:fldCharType="end"/>
      </w:r>
      <w:bookmarkEnd w:id="0"/>
      <w:r w:rsidRPr="00AA7103">
        <w:rPr>
          <w:rFonts w:ascii="Arial" w:hAnsi="Arial" w:cs="Arial"/>
          <w:sz w:val="18"/>
          <w:szCs w:val="18"/>
        </w:rPr>
        <w:t> samostojno</w:t>
      </w:r>
    </w:p>
    <w:p w14:paraId="2654EC14" w14:textId="77777777" w:rsidR="00A53018" w:rsidRPr="00AA7103" w:rsidRDefault="00D907E0">
      <w:pPr>
        <w:spacing w:before="225" w:after="225" w:line="240" w:lineRule="auto"/>
        <w:jc w:val="both"/>
      </w:pPr>
      <w:r w:rsidRPr="00AA7103">
        <w:fldChar w:fldCharType="begin">
          <w:ffData>
            <w:name w:val="cbox15e45182cba8ab"/>
            <w:enabled/>
            <w:calcOnExit w:val="0"/>
            <w:checkBox>
              <w:sizeAuto/>
              <w:default w:val="0"/>
            </w:checkBox>
          </w:ffData>
        </w:fldChar>
      </w:r>
      <w:bookmarkStart w:id="1" w:name="cbox15e45182cba8ab"/>
      <w:r w:rsidRPr="00AA7103">
        <w:instrText xml:space="preserve"> FORMCHECKBOX </w:instrText>
      </w:r>
      <w:r w:rsidR="00000000">
        <w:fldChar w:fldCharType="separate"/>
      </w:r>
      <w:r w:rsidRPr="00AA7103">
        <w:fldChar w:fldCharType="end"/>
      </w:r>
      <w:bookmarkEnd w:id="1"/>
      <w:r w:rsidRPr="00AA7103">
        <w:rPr>
          <w:rFonts w:ascii="Arial" w:hAnsi="Arial" w:cs="Arial"/>
          <w:sz w:val="18"/>
          <w:szCs w:val="18"/>
        </w:rPr>
        <w:t> z naslednjimi partnerji (navedite samo firme): ___________________________________</w:t>
      </w:r>
    </w:p>
    <w:p w14:paraId="22F17C88" w14:textId="77777777" w:rsidR="00A53018" w:rsidRPr="00AA7103" w:rsidRDefault="00D907E0">
      <w:pPr>
        <w:spacing w:before="225" w:after="225" w:line="240" w:lineRule="auto"/>
        <w:jc w:val="both"/>
      </w:pPr>
      <w:r w:rsidRPr="00AA7103">
        <w:fldChar w:fldCharType="begin">
          <w:ffData>
            <w:name w:val="cbox15e45182cbaccf"/>
            <w:enabled/>
            <w:calcOnExit w:val="0"/>
            <w:checkBox>
              <w:sizeAuto/>
              <w:default w:val="0"/>
            </w:checkBox>
          </w:ffData>
        </w:fldChar>
      </w:r>
      <w:bookmarkStart w:id="2" w:name="cbox15e45182cbaccf"/>
      <w:r w:rsidRPr="00AA7103">
        <w:instrText xml:space="preserve"> FORMCHECKBOX </w:instrText>
      </w:r>
      <w:r w:rsidR="00000000">
        <w:fldChar w:fldCharType="separate"/>
      </w:r>
      <w:r w:rsidRPr="00AA7103">
        <w:fldChar w:fldCharType="end"/>
      </w:r>
      <w:bookmarkEnd w:id="2"/>
      <w:r w:rsidRPr="00AA7103">
        <w:rPr>
          <w:rFonts w:ascii="Arial" w:hAnsi="Arial" w:cs="Arial"/>
          <w:sz w:val="18"/>
          <w:szCs w:val="18"/>
        </w:rPr>
        <w:t> z naslednjimi podizvajalci (navedite samo firme): ________________________________</w:t>
      </w:r>
    </w:p>
    <w:p w14:paraId="254328E7" w14:textId="77777777" w:rsidR="00A53018" w:rsidRPr="00AA7103" w:rsidRDefault="00D907E0">
      <w:pPr>
        <w:spacing w:before="225" w:after="225" w:line="240" w:lineRule="auto"/>
        <w:jc w:val="both"/>
      </w:pPr>
      <w:r w:rsidRPr="00AA7103">
        <w:fldChar w:fldCharType="begin">
          <w:ffData>
            <w:name w:val="cbox15e45182cbb13a"/>
            <w:enabled/>
            <w:calcOnExit w:val="0"/>
            <w:checkBox>
              <w:sizeAuto/>
              <w:default w:val="0"/>
            </w:checkBox>
          </w:ffData>
        </w:fldChar>
      </w:r>
      <w:bookmarkStart w:id="3" w:name="cbox15e45182cbb13a"/>
      <w:r w:rsidRPr="00AA7103">
        <w:instrText xml:space="preserve"> FORMCHECKBOX </w:instrText>
      </w:r>
      <w:r w:rsidR="00000000">
        <w:fldChar w:fldCharType="separate"/>
      </w:r>
      <w:r w:rsidRPr="00AA7103">
        <w:fldChar w:fldCharType="end"/>
      </w:r>
      <w:bookmarkEnd w:id="3"/>
      <w:r w:rsidRPr="00AA7103">
        <w:rPr>
          <w:rFonts w:ascii="Arial" w:hAnsi="Arial" w:cs="Arial"/>
          <w:sz w:val="18"/>
          <w:szCs w:val="18"/>
        </w:rPr>
        <w:t> z uporabo zmogljivosti naslednjih subjektov (navedite samo firme): _____________________________</w:t>
      </w:r>
    </w:p>
    <w:p w14:paraId="30DC7A9F" w14:textId="192C66B0" w:rsidR="00A53018" w:rsidRPr="00AA7103" w:rsidRDefault="00D907E0">
      <w:pPr>
        <w:spacing w:before="225" w:after="225" w:line="240" w:lineRule="auto"/>
        <w:jc w:val="both"/>
      </w:pPr>
      <w:r w:rsidRPr="00AA7103">
        <w:rPr>
          <w:rFonts w:ascii="Arial" w:hAnsi="Arial" w:cs="Arial"/>
          <w:sz w:val="18"/>
          <w:szCs w:val="18"/>
        </w:rPr>
        <w:t> </w:t>
      </w:r>
      <w:r w:rsidRPr="00AA7103">
        <w:rPr>
          <w:rFonts w:ascii="Arial" w:hAnsi="Arial" w:cs="Arial"/>
          <w:b/>
          <w:bCs/>
          <w:sz w:val="18"/>
          <w:szCs w:val="18"/>
        </w:rPr>
        <w:t>II. Ponudbena cena</w:t>
      </w:r>
    </w:p>
    <w:tbl>
      <w:tblPr>
        <w:tblStyle w:val="NormalTablePHPDOCX"/>
        <w:tblW w:w="5000" w:type="pct"/>
        <w:tblInd w:w="108" w:type="dxa"/>
        <w:tblLook w:val="04A0" w:firstRow="1" w:lastRow="0" w:firstColumn="1" w:lastColumn="0" w:noHBand="0" w:noVBand="1"/>
      </w:tblPr>
      <w:tblGrid>
        <w:gridCol w:w="1162"/>
        <w:gridCol w:w="3545"/>
        <w:gridCol w:w="1558"/>
        <w:gridCol w:w="1201"/>
        <w:gridCol w:w="1592"/>
      </w:tblGrid>
      <w:tr w:rsidR="00AA7103" w:rsidRPr="00AA7103" w14:paraId="7C672EFF" w14:textId="77777777" w:rsidTr="001265F6">
        <w:tc>
          <w:tcPr>
            <w:tcW w:w="6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58F5B7" w14:textId="77777777" w:rsidR="00A53018" w:rsidRPr="00AA7103" w:rsidRDefault="00D907E0" w:rsidP="001265F6">
            <w:pPr>
              <w:jc w:val="center"/>
            </w:pPr>
            <w:r w:rsidRPr="00AA7103">
              <w:rPr>
                <w:rFonts w:ascii="Arial" w:hAnsi="Arial" w:cs="Arial"/>
                <w:b/>
                <w:bCs/>
                <w:position w:val="-2"/>
                <w:sz w:val="18"/>
                <w:szCs w:val="18"/>
                <w:shd w:val="clear" w:color="auto" w:fill="D1D1D1"/>
              </w:rPr>
              <w:t>Sklop</w:t>
            </w:r>
          </w:p>
        </w:tc>
        <w:tc>
          <w:tcPr>
            <w:tcW w:w="19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D719B1" w14:textId="77777777" w:rsidR="00A53018" w:rsidRPr="00AA7103" w:rsidRDefault="00D907E0">
            <w:pPr>
              <w:jc w:val="center"/>
            </w:pPr>
            <w:r w:rsidRPr="00AA7103">
              <w:rPr>
                <w:rFonts w:ascii="Arial" w:hAnsi="Arial" w:cs="Arial"/>
                <w:b/>
                <w:bCs/>
                <w:position w:val="-2"/>
                <w:sz w:val="18"/>
                <w:szCs w:val="18"/>
                <w:shd w:val="clear" w:color="auto" w:fill="D1D1D1"/>
              </w:rPr>
              <w:t>Opis</w:t>
            </w:r>
          </w:p>
        </w:tc>
        <w:tc>
          <w:tcPr>
            <w:tcW w:w="8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015539" w14:textId="77777777" w:rsidR="00A53018" w:rsidRPr="00AA7103" w:rsidRDefault="00D907E0">
            <w:pPr>
              <w:jc w:val="center"/>
            </w:pPr>
            <w:r w:rsidRPr="00AA7103">
              <w:rPr>
                <w:rFonts w:ascii="Arial" w:hAnsi="Arial" w:cs="Arial"/>
                <w:b/>
                <w:bCs/>
                <w:position w:val="-2"/>
                <w:sz w:val="18"/>
                <w:szCs w:val="18"/>
                <w:shd w:val="clear" w:color="auto" w:fill="D1D1D1"/>
              </w:rPr>
              <w:t>Vrednost brez DDV</w:t>
            </w:r>
          </w:p>
        </w:tc>
        <w:tc>
          <w:tcPr>
            <w:tcW w:w="66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2F2ED7" w14:textId="77777777" w:rsidR="00A53018" w:rsidRPr="00AA7103" w:rsidRDefault="00D907E0">
            <w:pPr>
              <w:jc w:val="center"/>
            </w:pPr>
            <w:r w:rsidRPr="00AA7103">
              <w:rPr>
                <w:rFonts w:ascii="Arial" w:hAnsi="Arial" w:cs="Arial"/>
                <w:b/>
                <w:bCs/>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24E4B8" w14:textId="77777777" w:rsidR="00A53018" w:rsidRPr="00AA7103" w:rsidRDefault="00D907E0">
            <w:pPr>
              <w:jc w:val="center"/>
            </w:pPr>
            <w:r w:rsidRPr="00AA7103">
              <w:rPr>
                <w:rFonts w:ascii="Arial" w:hAnsi="Arial" w:cs="Arial"/>
                <w:b/>
                <w:bCs/>
                <w:position w:val="-2"/>
                <w:sz w:val="18"/>
                <w:szCs w:val="18"/>
                <w:shd w:val="clear" w:color="auto" w:fill="D1D1D1"/>
              </w:rPr>
              <w:t>Vrednost z DDV</w:t>
            </w:r>
          </w:p>
        </w:tc>
      </w:tr>
      <w:tr w:rsidR="00AA7103" w:rsidRPr="00AA7103" w14:paraId="5B82139F"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2E9C5" w14:textId="44413F56" w:rsidR="001265F6" w:rsidRPr="00AA7103" w:rsidRDefault="001265F6" w:rsidP="001265F6">
            <w:pPr>
              <w:jc w:val="center"/>
            </w:pPr>
            <w:r w:rsidRPr="00AA7103">
              <w:t>1</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EEB3B" w14:textId="0B680FCD" w:rsidR="001265F6" w:rsidRPr="00AA7103" w:rsidRDefault="00E63353" w:rsidP="001265F6">
            <w:pPr>
              <w:jc w:val="center"/>
            </w:pPr>
            <w:r w:rsidRPr="00AA7103">
              <w:t>Material za zobozdravstvo</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306E8" w14:textId="77777777" w:rsidR="001265F6" w:rsidRPr="00AA7103" w:rsidRDefault="001265F6" w:rsidP="001265F6">
            <w:r w:rsidRPr="00AA7103">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CCF44" w14:textId="77777777" w:rsidR="001265F6" w:rsidRPr="00AA7103" w:rsidRDefault="001265F6" w:rsidP="001265F6">
            <w:r w:rsidRPr="00AA7103">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84D81" w14:textId="77777777" w:rsidR="001265F6" w:rsidRPr="00AA7103" w:rsidRDefault="001265F6" w:rsidP="001265F6">
            <w:r w:rsidRPr="00AA7103">
              <w:rPr>
                <w:rFonts w:ascii="Arial" w:hAnsi="Arial" w:cs="Arial"/>
                <w:position w:val="-2"/>
                <w:sz w:val="18"/>
                <w:szCs w:val="18"/>
              </w:rPr>
              <w:t> </w:t>
            </w:r>
          </w:p>
        </w:tc>
      </w:tr>
      <w:tr w:rsidR="00AA7103" w:rsidRPr="00AA7103" w14:paraId="1295FF95"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798B9" w14:textId="1627931F" w:rsidR="001265F6" w:rsidRPr="00AA7103" w:rsidRDefault="001265F6" w:rsidP="001265F6">
            <w:pPr>
              <w:jc w:val="center"/>
            </w:pPr>
            <w:r w:rsidRPr="00AA7103">
              <w:t>2</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AC280" w14:textId="17C6D667" w:rsidR="001265F6" w:rsidRPr="00AA7103" w:rsidRDefault="00E63353" w:rsidP="001265F6">
            <w:pPr>
              <w:jc w:val="center"/>
            </w:pPr>
            <w:r w:rsidRPr="00AA7103">
              <w:t>Vrteči instrumenti – ordinacija</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4ABC7" w14:textId="77777777" w:rsidR="001265F6" w:rsidRPr="00AA7103" w:rsidRDefault="001265F6" w:rsidP="001265F6">
            <w:r w:rsidRPr="00AA7103">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EADC2" w14:textId="77777777" w:rsidR="001265F6" w:rsidRPr="00AA7103" w:rsidRDefault="001265F6" w:rsidP="001265F6">
            <w:r w:rsidRPr="00AA7103">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CDBB9" w14:textId="77777777" w:rsidR="001265F6" w:rsidRPr="00AA7103" w:rsidRDefault="001265F6" w:rsidP="001265F6">
            <w:r w:rsidRPr="00AA7103">
              <w:rPr>
                <w:rFonts w:ascii="Arial" w:hAnsi="Arial" w:cs="Arial"/>
                <w:position w:val="-2"/>
                <w:sz w:val="18"/>
                <w:szCs w:val="18"/>
              </w:rPr>
              <w:t> </w:t>
            </w:r>
          </w:p>
        </w:tc>
      </w:tr>
      <w:tr w:rsidR="00AA7103" w:rsidRPr="00AA7103" w14:paraId="0F18D45F"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AB386" w14:textId="0743CDAE" w:rsidR="001265F6" w:rsidRPr="00AA7103" w:rsidRDefault="001265F6" w:rsidP="001265F6">
            <w:pPr>
              <w:jc w:val="center"/>
            </w:pPr>
            <w:r w:rsidRPr="00AA7103">
              <w:t>3</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5DE97" w14:textId="35CB5AFE" w:rsidR="001265F6" w:rsidRPr="00AA7103" w:rsidRDefault="00E63353" w:rsidP="001265F6">
            <w:pPr>
              <w:jc w:val="center"/>
            </w:pPr>
            <w:r w:rsidRPr="00AA7103">
              <w:t>Material za zobotehniko</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92890" w14:textId="77777777" w:rsidR="001265F6" w:rsidRPr="00AA7103" w:rsidRDefault="001265F6" w:rsidP="001265F6">
            <w:r w:rsidRPr="00AA7103">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5F0C2" w14:textId="77777777" w:rsidR="001265F6" w:rsidRPr="00AA7103" w:rsidRDefault="001265F6" w:rsidP="001265F6">
            <w:r w:rsidRPr="00AA7103">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21126" w14:textId="77777777" w:rsidR="001265F6" w:rsidRPr="00AA7103" w:rsidRDefault="001265F6" w:rsidP="001265F6">
            <w:r w:rsidRPr="00AA7103">
              <w:rPr>
                <w:rFonts w:ascii="Arial" w:hAnsi="Arial" w:cs="Arial"/>
                <w:position w:val="-2"/>
                <w:sz w:val="18"/>
                <w:szCs w:val="18"/>
              </w:rPr>
              <w:t> </w:t>
            </w:r>
          </w:p>
        </w:tc>
      </w:tr>
      <w:tr w:rsidR="00AA7103" w:rsidRPr="00AA7103" w14:paraId="51601C6A"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7F3D6" w14:textId="4F362F47" w:rsidR="001265F6" w:rsidRPr="00AA7103" w:rsidRDefault="001265F6" w:rsidP="001265F6">
            <w:pPr>
              <w:jc w:val="center"/>
            </w:pPr>
            <w:r w:rsidRPr="00AA7103">
              <w:t>4</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242D7" w14:textId="43A5A62A" w:rsidR="001265F6" w:rsidRPr="00AA7103" w:rsidRDefault="00E63353" w:rsidP="001265F6">
            <w:pPr>
              <w:jc w:val="center"/>
            </w:pPr>
            <w:r w:rsidRPr="00AA7103">
              <w:t>Vrteči instrumenti - zobotehnika</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B13BE" w14:textId="77777777" w:rsidR="001265F6" w:rsidRPr="00AA7103" w:rsidRDefault="001265F6" w:rsidP="001265F6">
            <w:r w:rsidRPr="00AA7103">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10722" w14:textId="77777777" w:rsidR="001265F6" w:rsidRPr="00AA7103" w:rsidRDefault="001265F6" w:rsidP="001265F6">
            <w:r w:rsidRPr="00AA7103">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B9C84" w14:textId="77777777" w:rsidR="001265F6" w:rsidRPr="00AA7103" w:rsidRDefault="001265F6" w:rsidP="001265F6">
            <w:r w:rsidRPr="00AA7103">
              <w:rPr>
                <w:rFonts w:ascii="Arial" w:hAnsi="Arial" w:cs="Arial"/>
                <w:position w:val="-2"/>
                <w:sz w:val="18"/>
                <w:szCs w:val="18"/>
              </w:rPr>
              <w:t> </w:t>
            </w:r>
          </w:p>
        </w:tc>
      </w:tr>
      <w:tr w:rsidR="00AA7103" w:rsidRPr="00AA7103" w14:paraId="6A832AAC" w14:textId="77777777" w:rsidTr="001265F6">
        <w:tc>
          <w:tcPr>
            <w:tcW w:w="64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A8464" w14:textId="77777777" w:rsidR="001265F6" w:rsidRPr="00AA7103" w:rsidRDefault="001265F6" w:rsidP="001265F6">
            <w:pPr>
              <w:jc w:val="center"/>
            </w:pPr>
            <w:r w:rsidRPr="00AA7103">
              <w:rPr>
                <w:rFonts w:ascii="Arial" w:hAnsi="Arial" w:cs="Arial"/>
                <w:b/>
                <w:bCs/>
                <w:position w:val="-2"/>
                <w:sz w:val="18"/>
                <w:szCs w:val="18"/>
                <w:shd w:val="clear" w:color="auto" w:fill="CCCCCC"/>
              </w:rPr>
              <w:t>Skupaj</w:t>
            </w:r>
          </w:p>
        </w:tc>
        <w:tc>
          <w:tcPr>
            <w:tcW w:w="195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05C718" w14:textId="77777777" w:rsidR="001265F6" w:rsidRPr="00AA7103" w:rsidRDefault="001265F6" w:rsidP="001265F6">
            <w:r w:rsidRPr="00AA7103">
              <w:rPr>
                <w:rFonts w:ascii="Arial" w:hAnsi="Arial" w:cs="Arial"/>
                <w:position w:val="-2"/>
                <w:sz w:val="18"/>
                <w:szCs w:val="18"/>
                <w:shd w:val="clear" w:color="auto" w:fill="CCCCCC"/>
              </w:rPr>
              <w:t> </w:t>
            </w:r>
          </w:p>
        </w:tc>
        <w:tc>
          <w:tcPr>
            <w:tcW w:w="86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B3CA97" w14:textId="77777777" w:rsidR="001265F6" w:rsidRPr="00AA7103" w:rsidRDefault="001265F6" w:rsidP="001265F6">
            <w:r w:rsidRPr="00AA7103">
              <w:rPr>
                <w:rFonts w:ascii="Arial" w:hAnsi="Arial" w:cs="Arial"/>
                <w:position w:val="-2"/>
                <w:sz w:val="18"/>
                <w:szCs w:val="18"/>
                <w:shd w:val="clear" w:color="auto" w:fill="CCCCCC"/>
              </w:rPr>
              <w:t> </w:t>
            </w:r>
          </w:p>
        </w:tc>
        <w:tc>
          <w:tcPr>
            <w:tcW w:w="66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70121E" w14:textId="77777777" w:rsidR="001265F6" w:rsidRPr="00AA7103" w:rsidRDefault="001265F6" w:rsidP="001265F6">
            <w:r w:rsidRPr="00AA7103">
              <w:rPr>
                <w:rFonts w:ascii="Arial" w:hAnsi="Arial" w:cs="Arial"/>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73EE21" w14:textId="77777777" w:rsidR="001265F6" w:rsidRPr="00AA7103" w:rsidRDefault="001265F6" w:rsidP="001265F6">
            <w:r w:rsidRPr="00AA7103">
              <w:rPr>
                <w:rFonts w:ascii="Arial" w:hAnsi="Arial" w:cs="Arial"/>
                <w:position w:val="-2"/>
                <w:sz w:val="18"/>
                <w:szCs w:val="18"/>
                <w:shd w:val="clear" w:color="auto" w:fill="CCCCCC"/>
              </w:rPr>
              <w:t> </w:t>
            </w:r>
          </w:p>
        </w:tc>
      </w:tr>
    </w:tbl>
    <w:p w14:paraId="0A31C27E" w14:textId="77777777" w:rsidR="00E63353" w:rsidRPr="00AA7103" w:rsidRDefault="00E63353">
      <w:pPr>
        <w:spacing w:before="225" w:after="225" w:line="240" w:lineRule="auto"/>
        <w:jc w:val="both"/>
        <w:rPr>
          <w:rFonts w:ascii="Arial" w:hAnsi="Arial" w:cs="Arial"/>
          <w:b/>
          <w:bCs/>
          <w:sz w:val="18"/>
          <w:szCs w:val="18"/>
        </w:rPr>
      </w:pPr>
    </w:p>
    <w:p w14:paraId="206C0243" w14:textId="77777777" w:rsidR="00E63353" w:rsidRPr="00AA7103" w:rsidRDefault="00E63353">
      <w:pPr>
        <w:rPr>
          <w:rFonts w:ascii="Arial" w:hAnsi="Arial" w:cs="Arial"/>
          <w:b/>
          <w:bCs/>
          <w:sz w:val="18"/>
          <w:szCs w:val="18"/>
        </w:rPr>
      </w:pPr>
      <w:r w:rsidRPr="00AA7103">
        <w:rPr>
          <w:rFonts w:ascii="Arial" w:hAnsi="Arial" w:cs="Arial"/>
          <w:b/>
          <w:bCs/>
          <w:sz w:val="18"/>
          <w:szCs w:val="18"/>
        </w:rPr>
        <w:br w:type="page"/>
      </w:r>
    </w:p>
    <w:p w14:paraId="04AAF01E" w14:textId="31FF0B94" w:rsidR="00A53018" w:rsidRPr="00AA7103" w:rsidRDefault="00D907E0">
      <w:pPr>
        <w:spacing w:before="225" w:after="225" w:line="240" w:lineRule="auto"/>
        <w:jc w:val="both"/>
      </w:pPr>
      <w:r w:rsidRPr="00AA7103">
        <w:rPr>
          <w:rFonts w:ascii="Arial" w:hAnsi="Arial" w:cs="Arial"/>
          <w:b/>
          <w:bCs/>
          <w:sz w:val="18"/>
          <w:szCs w:val="18"/>
        </w:rPr>
        <w:lastRenderedPageBreak/>
        <w:t>III. Rok veljavnosti ponudb</w:t>
      </w:r>
      <w:r w:rsidRPr="00AA7103">
        <w:rPr>
          <w:rFonts w:ascii="Arial" w:hAnsi="Arial" w:cs="Arial"/>
          <w:sz w:val="18"/>
          <w:szCs w:val="18"/>
        </w:rPr>
        <w:t>e</w:t>
      </w:r>
    </w:p>
    <w:p w14:paraId="2CCA5616" w14:textId="4E28E360" w:rsidR="00A53018" w:rsidRPr="00AA7103" w:rsidRDefault="00D907E0">
      <w:pPr>
        <w:spacing w:before="225" w:after="225" w:line="240" w:lineRule="auto"/>
        <w:jc w:val="both"/>
      </w:pPr>
      <w:r w:rsidRPr="00AA7103">
        <w:rPr>
          <w:rFonts w:ascii="Arial" w:hAnsi="Arial" w:cs="Arial"/>
          <w:sz w:val="18"/>
          <w:szCs w:val="18"/>
        </w:rPr>
        <w:t xml:space="preserve">Ponudba velja najmanj </w:t>
      </w:r>
      <w:r w:rsidR="00FE0C72" w:rsidRPr="00AA7103">
        <w:rPr>
          <w:rFonts w:ascii="Arial" w:hAnsi="Arial" w:cs="Arial"/>
          <w:sz w:val="18"/>
          <w:szCs w:val="18"/>
        </w:rPr>
        <w:t>9</w:t>
      </w:r>
      <w:r w:rsidRPr="00AA7103">
        <w:rPr>
          <w:rFonts w:ascii="Arial" w:hAnsi="Arial" w:cs="Arial"/>
          <w:sz w:val="18"/>
          <w:szCs w:val="18"/>
        </w:rPr>
        <w:t>0 dni od roka za predložitev ponudb.</w:t>
      </w:r>
    </w:p>
    <w:p w14:paraId="695563C1" w14:textId="77777777" w:rsidR="00A53018" w:rsidRPr="00AA7103" w:rsidRDefault="00D907E0">
      <w:pPr>
        <w:spacing w:before="225" w:after="225" w:line="240" w:lineRule="auto"/>
        <w:jc w:val="both"/>
      </w:pPr>
      <w:r w:rsidRPr="00AA7103">
        <w:rPr>
          <w:rFonts w:ascii="Arial" w:hAnsi="Arial" w:cs="Arial"/>
          <w:sz w:val="18"/>
          <w:szCs w:val="18"/>
        </w:rPr>
        <w:t>Ponudba mora biti veljavna najmanj do navedenega roka. Prekratka veljavnost ponudbe pomeni razlog za zavrnitev ponudbe.</w:t>
      </w:r>
    </w:p>
    <w:p w14:paraId="0BE0D42F" w14:textId="77777777" w:rsidR="00A53018" w:rsidRPr="00AA7103" w:rsidRDefault="00D907E0">
      <w:pPr>
        <w:spacing w:before="225" w:after="225" w:line="240" w:lineRule="auto"/>
        <w:jc w:val="both"/>
      </w:pPr>
      <w:r w:rsidRPr="00AA7103">
        <w:rPr>
          <w:rFonts w:ascii="Arial" w:hAnsi="Arial" w:cs="Arial"/>
          <w:sz w:val="18"/>
          <w:szCs w:val="18"/>
        </w:rPr>
        <w:t> </w:t>
      </w:r>
    </w:p>
    <w:p w14:paraId="4B38C639" w14:textId="77777777" w:rsidR="00A53018" w:rsidRPr="00AA7103" w:rsidRDefault="00D907E0">
      <w:pPr>
        <w:spacing w:before="225" w:after="225" w:line="240" w:lineRule="auto"/>
        <w:jc w:val="both"/>
      </w:pPr>
      <w:r w:rsidRPr="00AA7103">
        <w:rPr>
          <w:rFonts w:ascii="Arial" w:hAnsi="Arial" w:cs="Arial"/>
          <w:sz w:val="18"/>
          <w:szCs w:val="18"/>
        </w:rPr>
        <w:t> </w:t>
      </w:r>
      <w:r w:rsidRPr="00AA7103">
        <w:rPr>
          <w:rFonts w:ascii="Arial" w:hAnsi="Arial" w:cs="Arial"/>
          <w:b/>
          <w:bCs/>
          <w:sz w:val="18"/>
          <w:szCs w:val="18"/>
        </w:rPr>
        <w:t>IV. Podatki o plačilu</w:t>
      </w:r>
    </w:p>
    <w:p w14:paraId="5C19468E" w14:textId="77777777" w:rsidR="00A53018" w:rsidRPr="00AA7103" w:rsidRDefault="00D907E0">
      <w:pPr>
        <w:spacing w:before="225" w:after="225" w:line="240" w:lineRule="auto"/>
        <w:jc w:val="both"/>
      </w:pPr>
      <w:r w:rsidRPr="00AA7103">
        <w:rPr>
          <w:rFonts w:ascii="Arial" w:hAnsi="Arial" w:cs="Arial"/>
          <w:sz w:val="18"/>
          <w:szCs w:val="18"/>
        </w:rPr>
        <w:t> </w:t>
      </w:r>
    </w:p>
    <w:p w14:paraId="50B4AB39" w14:textId="77777777" w:rsidR="00A53018" w:rsidRPr="00AA7103" w:rsidRDefault="00D907E0">
      <w:pPr>
        <w:spacing w:before="225" w:after="225" w:line="240" w:lineRule="auto"/>
        <w:jc w:val="both"/>
      </w:pPr>
      <w:r w:rsidRPr="00AA7103">
        <w:rPr>
          <w:rFonts w:ascii="Arial" w:hAnsi="Arial" w:cs="Arial"/>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w:t>
      </w:r>
      <w:proofErr w:type="spellStart"/>
      <w:r w:rsidRPr="00AA7103">
        <w:rPr>
          <w:rFonts w:ascii="Arial" w:hAnsi="Arial" w:cs="Arial"/>
          <w:sz w:val="18"/>
          <w:szCs w:val="18"/>
        </w:rPr>
        <w:t>eRačun</w:t>
      </w:r>
      <w:proofErr w:type="spellEnd"/>
      <w:r w:rsidRPr="00AA7103">
        <w:rPr>
          <w:rFonts w:ascii="Arial" w:hAnsi="Arial" w:cs="Arial"/>
          <w:sz w:val="18"/>
          <w:szCs w:val="18"/>
        </w:rPr>
        <w:t xml:space="preserve">) preko spletnega portala </w:t>
      </w:r>
      <w:proofErr w:type="spellStart"/>
      <w:r w:rsidRPr="00AA7103">
        <w:rPr>
          <w:rFonts w:ascii="Arial" w:hAnsi="Arial" w:cs="Arial"/>
          <w:sz w:val="18"/>
          <w:szCs w:val="18"/>
        </w:rPr>
        <w:t>UJPnet</w:t>
      </w:r>
      <w:proofErr w:type="spellEnd"/>
      <w:r w:rsidRPr="00AA7103">
        <w:rPr>
          <w:rFonts w:ascii="Arial" w:hAnsi="Arial" w:cs="Arial"/>
          <w:sz w:val="18"/>
          <w:szCs w:val="18"/>
        </w:rPr>
        <w:t xml:space="preserve">. Kot uradni prejem računa se šteje datum vnosa računa v sistem </w:t>
      </w:r>
      <w:proofErr w:type="spellStart"/>
      <w:r w:rsidRPr="00AA7103">
        <w:rPr>
          <w:rFonts w:ascii="Arial" w:hAnsi="Arial" w:cs="Arial"/>
          <w:sz w:val="18"/>
          <w:szCs w:val="18"/>
        </w:rPr>
        <w:t>UJPnet</w:t>
      </w:r>
      <w:proofErr w:type="spellEnd"/>
      <w:r w:rsidRPr="00AA7103">
        <w:rPr>
          <w:rFonts w:ascii="Arial" w:hAnsi="Arial" w:cs="Arial"/>
          <w:sz w:val="18"/>
          <w:szCs w:val="18"/>
        </w:rPr>
        <w:t>.</w:t>
      </w:r>
    </w:p>
    <w:p w14:paraId="3E198A4A" w14:textId="77777777" w:rsidR="00A53018" w:rsidRPr="00AA7103" w:rsidRDefault="00D907E0">
      <w:pPr>
        <w:spacing w:before="225" w:after="225" w:line="240" w:lineRule="auto"/>
        <w:jc w:val="both"/>
      </w:pPr>
      <w:r w:rsidRPr="00AA7103">
        <w:rPr>
          <w:rFonts w:ascii="Arial" w:hAnsi="Arial" w:cs="Arial"/>
          <w:sz w:val="18"/>
          <w:szCs w:val="18"/>
        </w:rPr>
        <w:t> </w:t>
      </w:r>
    </w:p>
    <w:p w14:paraId="74DB17E4" w14:textId="77777777" w:rsidR="00A53018" w:rsidRPr="00AA7103" w:rsidRDefault="00D907E0">
      <w:pPr>
        <w:spacing w:before="225" w:after="225" w:line="240" w:lineRule="auto"/>
        <w:jc w:val="both"/>
      </w:pPr>
      <w:r w:rsidRPr="00AA7103">
        <w:rPr>
          <w:rFonts w:ascii="Arial" w:hAnsi="Arial" w:cs="Arial"/>
          <w:sz w:val="18"/>
          <w:szCs w:val="18"/>
        </w:rPr>
        <w:t>Strinjamo se, da naročnik ni zavezan sprejeti nobene od ponudb, ki jih je prejel, ter da v primeru odstopa naročnika od oddaje javnega naročila ne bodo povrnjeni ponudniku nobeni stroški v zvezi z izdelavo ponudb.</w:t>
      </w:r>
    </w:p>
    <w:p w14:paraId="14306BF5" w14:textId="77777777" w:rsidR="00A53018" w:rsidRPr="00AA7103" w:rsidRDefault="00D907E0">
      <w:pPr>
        <w:spacing w:before="225" w:after="225" w:line="240" w:lineRule="auto"/>
        <w:jc w:val="both"/>
      </w:pPr>
      <w:r w:rsidRPr="00AA7103">
        <w:rPr>
          <w:rFonts w:ascii="Arial" w:hAnsi="Arial" w:cs="Arial"/>
          <w:sz w:val="18"/>
          <w:szCs w:val="18"/>
        </w:rPr>
        <w:t> </w:t>
      </w:r>
    </w:p>
    <w:p w14:paraId="6DC3CE56" w14:textId="18E3DA0A" w:rsidR="00A53018" w:rsidRPr="00AA7103" w:rsidRDefault="00D907E0">
      <w:pPr>
        <w:spacing w:before="225" w:after="225" w:line="240" w:lineRule="auto"/>
        <w:jc w:val="both"/>
      </w:pPr>
      <w:r w:rsidRPr="00AA7103">
        <w:rPr>
          <w:rFonts w:ascii="Arial" w:hAnsi="Arial" w:cs="Arial"/>
          <w:sz w:val="18"/>
          <w:szCs w:val="18"/>
        </w:rPr>
        <w:t> </w:t>
      </w:r>
    </w:p>
    <w:p w14:paraId="0BCFAC30" w14:textId="77777777" w:rsidR="00A53018" w:rsidRPr="00AA7103" w:rsidRDefault="00D907E0">
      <w:pPr>
        <w:spacing w:before="225" w:after="225" w:line="240" w:lineRule="auto"/>
        <w:jc w:val="both"/>
      </w:pPr>
      <w:r w:rsidRPr="00AA7103">
        <w:rPr>
          <w:rFonts w:ascii="Arial" w:hAnsi="Arial" w:cs="Arial"/>
          <w:sz w:val="18"/>
          <w:szCs w:val="18"/>
        </w:rPr>
        <w:t> </w:t>
      </w:r>
    </w:p>
    <w:p w14:paraId="390D5321" w14:textId="77777777" w:rsidR="00A53018" w:rsidRPr="00AA7103" w:rsidRDefault="00D907E0">
      <w:pPr>
        <w:pageBreakBefore/>
        <w:spacing w:before="225" w:after="225" w:line="240" w:lineRule="auto"/>
        <w:jc w:val="both"/>
      </w:pPr>
      <w:r w:rsidRPr="00AA7103">
        <w:rPr>
          <w:rFonts w:ascii="Arial" w:hAnsi="Arial" w:cs="Arial"/>
          <w:b/>
          <w:bCs/>
          <w:sz w:val="18"/>
          <w:szCs w:val="18"/>
        </w:rPr>
        <w:lastRenderedPageBreak/>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AA7103" w:rsidRPr="00AA7103" w14:paraId="612B4A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3ADA7A" w14:textId="77777777" w:rsidR="00A53018" w:rsidRPr="00AA7103" w:rsidRDefault="00D907E0">
            <w:pPr>
              <w:jc w:val="right"/>
            </w:pPr>
            <w:r w:rsidRPr="00AA7103">
              <w:rPr>
                <w:rFonts w:ascii="Arial" w:hAnsi="Arial" w:cs="Arial"/>
                <w:b/>
                <w:bCs/>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C4AB8" w14:textId="77777777" w:rsidR="00A53018" w:rsidRPr="00AA7103" w:rsidRDefault="00D907E0">
            <w:r w:rsidRPr="00AA7103">
              <w:rPr>
                <w:rFonts w:ascii="Arial" w:hAnsi="Arial" w:cs="Arial"/>
                <w:position w:val="-2"/>
                <w:sz w:val="18"/>
                <w:szCs w:val="18"/>
              </w:rPr>
              <w:t> </w:t>
            </w:r>
          </w:p>
        </w:tc>
      </w:tr>
      <w:tr w:rsidR="00AA7103" w:rsidRPr="00AA7103" w14:paraId="778782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3C7D7" w14:textId="77777777" w:rsidR="00A53018" w:rsidRPr="00AA7103" w:rsidRDefault="00D907E0">
            <w:pPr>
              <w:jc w:val="right"/>
            </w:pPr>
            <w:r w:rsidRPr="00AA7103">
              <w:rPr>
                <w:rFonts w:ascii="Arial" w:hAnsi="Arial" w:cs="Arial"/>
                <w:b/>
                <w:bCs/>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66EDA" w14:textId="77777777" w:rsidR="00A53018" w:rsidRPr="00AA7103" w:rsidRDefault="00D907E0">
            <w:r w:rsidRPr="00AA7103">
              <w:rPr>
                <w:rFonts w:ascii="Arial" w:hAnsi="Arial" w:cs="Arial"/>
                <w:position w:val="-2"/>
                <w:sz w:val="18"/>
                <w:szCs w:val="18"/>
              </w:rPr>
              <w:t> </w:t>
            </w:r>
          </w:p>
        </w:tc>
      </w:tr>
      <w:tr w:rsidR="00AA7103" w:rsidRPr="00AA7103" w14:paraId="28C49F7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AD0CC1" w14:textId="77777777" w:rsidR="00A53018" w:rsidRPr="00AA7103" w:rsidRDefault="00D907E0">
            <w:pPr>
              <w:jc w:val="right"/>
            </w:pPr>
            <w:r w:rsidRPr="00AA7103">
              <w:rPr>
                <w:rFonts w:ascii="Arial" w:hAnsi="Arial" w:cs="Arial"/>
                <w:b/>
                <w:bCs/>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EFCCA" w14:textId="77777777" w:rsidR="00A53018" w:rsidRPr="00AA7103" w:rsidRDefault="00D907E0">
            <w:r w:rsidRPr="00AA7103">
              <w:rPr>
                <w:rFonts w:ascii="Arial" w:hAnsi="Arial" w:cs="Arial"/>
                <w:position w:val="-2"/>
                <w:sz w:val="18"/>
                <w:szCs w:val="18"/>
              </w:rPr>
              <w:t> </w:t>
            </w:r>
          </w:p>
        </w:tc>
      </w:tr>
      <w:tr w:rsidR="00AA7103" w:rsidRPr="00AA7103" w14:paraId="0DF6EBE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62FB0" w14:textId="77777777" w:rsidR="00A53018" w:rsidRPr="00AA7103" w:rsidRDefault="00D907E0">
            <w:pPr>
              <w:jc w:val="right"/>
            </w:pPr>
            <w:r w:rsidRPr="00AA7103">
              <w:rPr>
                <w:rFonts w:ascii="Arial" w:hAnsi="Arial" w:cs="Arial"/>
                <w:b/>
                <w:bCs/>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020CB" w14:textId="77777777" w:rsidR="00A53018" w:rsidRPr="00AA7103" w:rsidRDefault="00D907E0">
            <w:r w:rsidRPr="00AA7103">
              <w:rPr>
                <w:rFonts w:ascii="Arial" w:hAnsi="Arial" w:cs="Arial"/>
                <w:position w:val="-2"/>
                <w:sz w:val="18"/>
                <w:szCs w:val="18"/>
              </w:rPr>
              <w:t> </w:t>
            </w:r>
          </w:p>
        </w:tc>
      </w:tr>
      <w:tr w:rsidR="00AA7103" w:rsidRPr="00AA7103" w14:paraId="5709389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3F24D" w14:textId="77777777" w:rsidR="00A53018" w:rsidRPr="00AA7103" w:rsidRDefault="00D907E0">
            <w:pPr>
              <w:jc w:val="right"/>
            </w:pPr>
            <w:r w:rsidRPr="00AA7103">
              <w:rPr>
                <w:rFonts w:ascii="Arial" w:hAnsi="Arial" w:cs="Arial"/>
                <w:b/>
                <w:bCs/>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4C76" w14:textId="77777777" w:rsidR="00A53018" w:rsidRPr="00AA7103" w:rsidRDefault="00D907E0">
            <w:r w:rsidRPr="00AA7103">
              <w:rPr>
                <w:rFonts w:ascii="Arial" w:hAnsi="Arial" w:cs="Arial"/>
                <w:position w:val="-2"/>
                <w:sz w:val="18"/>
                <w:szCs w:val="18"/>
              </w:rPr>
              <w:t> </w:t>
            </w:r>
          </w:p>
        </w:tc>
      </w:tr>
      <w:tr w:rsidR="00AA7103" w:rsidRPr="00AA7103" w14:paraId="553660D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CBC328" w14:textId="77777777" w:rsidR="00A53018" w:rsidRPr="00AA7103" w:rsidRDefault="00D907E0">
            <w:pPr>
              <w:jc w:val="right"/>
            </w:pPr>
            <w:r w:rsidRPr="00AA7103">
              <w:rPr>
                <w:rFonts w:ascii="Arial" w:hAnsi="Arial" w:cs="Arial"/>
                <w:b/>
                <w:bCs/>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A9D02" w14:textId="77777777" w:rsidR="00A53018" w:rsidRPr="00AA7103" w:rsidRDefault="00D907E0">
            <w:r w:rsidRPr="00AA7103">
              <w:rPr>
                <w:rFonts w:ascii="Arial" w:hAnsi="Arial" w:cs="Arial"/>
                <w:position w:val="-2"/>
                <w:sz w:val="18"/>
                <w:szCs w:val="18"/>
              </w:rPr>
              <w:t> </w:t>
            </w:r>
          </w:p>
        </w:tc>
      </w:tr>
      <w:tr w:rsidR="00AA7103" w:rsidRPr="00AA7103" w14:paraId="3E5500B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2F0A54" w14:textId="77777777" w:rsidR="00A53018" w:rsidRPr="00AA7103" w:rsidRDefault="00D907E0">
            <w:pPr>
              <w:jc w:val="right"/>
            </w:pPr>
            <w:r w:rsidRPr="00AA7103">
              <w:rPr>
                <w:rFonts w:ascii="Arial" w:hAnsi="Arial" w:cs="Arial"/>
                <w:b/>
                <w:bCs/>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BFEA7" w14:textId="77777777" w:rsidR="00A53018" w:rsidRPr="00AA7103" w:rsidRDefault="00D907E0">
            <w:r w:rsidRPr="00AA7103">
              <w:rPr>
                <w:rFonts w:ascii="Arial" w:hAnsi="Arial" w:cs="Arial"/>
                <w:position w:val="-2"/>
                <w:sz w:val="18"/>
                <w:szCs w:val="18"/>
              </w:rPr>
              <w:t> </w:t>
            </w:r>
          </w:p>
        </w:tc>
      </w:tr>
      <w:tr w:rsidR="00AA7103" w:rsidRPr="00AA7103" w14:paraId="6E471E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0A5C14" w14:textId="77777777" w:rsidR="00A53018" w:rsidRPr="00AA7103" w:rsidRDefault="00D907E0">
            <w:pPr>
              <w:jc w:val="right"/>
            </w:pPr>
            <w:r w:rsidRPr="00AA7103">
              <w:rPr>
                <w:rFonts w:ascii="Arial" w:hAnsi="Arial" w:cs="Arial"/>
                <w:b/>
                <w:bCs/>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B610D" w14:textId="77777777" w:rsidR="00A53018" w:rsidRPr="00AA7103" w:rsidRDefault="00D907E0">
            <w:r w:rsidRPr="00AA7103">
              <w:rPr>
                <w:rFonts w:ascii="Arial" w:hAnsi="Arial" w:cs="Arial"/>
                <w:position w:val="-2"/>
                <w:sz w:val="18"/>
                <w:szCs w:val="18"/>
              </w:rPr>
              <w:t> </w:t>
            </w:r>
          </w:p>
        </w:tc>
      </w:tr>
      <w:tr w:rsidR="00AA7103" w:rsidRPr="00AA7103" w14:paraId="2D0523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60074B" w14:textId="77777777" w:rsidR="00A53018" w:rsidRPr="00AA7103" w:rsidRDefault="00D907E0">
            <w:pPr>
              <w:jc w:val="right"/>
            </w:pPr>
            <w:r w:rsidRPr="00AA7103">
              <w:rPr>
                <w:rFonts w:ascii="Arial" w:hAnsi="Arial" w:cs="Arial"/>
                <w:b/>
                <w:bCs/>
                <w:position w:val="-2"/>
                <w:sz w:val="18"/>
                <w:szCs w:val="18"/>
                <w:shd w:val="clear" w:color="auto" w:fill="CCCCCC"/>
              </w:rPr>
              <w:t>RAZVRSTITEV DRUŽBE PO ZGD:</w:t>
            </w:r>
            <w:r w:rsidRPr="00AA7103">
              <w:rPr>
                <w:rFonts w:ascii="Arial" w:hAnsi="Arial" w:cs="Arial"/>
                <w:i/>
                <w:iCs/>
                <w:position w:val="-2"/>
                <w:sz w:val="18"/>
                <w:szCs w:val="18"/>
                <w:shd w:val="clear" w:color="auto" w:fill="CCCCCC"/>
              </w:rPr>
              <w:br/>
              <w:t>(</w:t>
            </w:r>
            <w:proofErr w:type="spellStart"/>
            <w:r w:rsidRPr="00AA7103">
              <w:rPr>
                <w:rFonts w:ascii="Arial" w:hAnsi="Arial" w:cs="Arial"/>
                <w:i/>
                <w:iCs/>
                <w:position w:val="-2"/>
                <w:sz w:val="18"/>
                <w:szCs w:val="18"/>
                <w:shd w:val="clear" w:color="auto" w:fill="CCCCCC"/>
              </w:rPr>
              <w:t>mikro</w:t>
            </w:r>
            <w:proofErr w:type="spellEnd"/>
            <w:r w:rsidRPr="00AA7103">
              <w:rPr>
                <w:rFonts w:ascii="Arial" w:hAnsi="Arial" w:cs="Arial"/>
                <w:i/>
                <w:iCs/>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488E9" w14:textId="77777777" w:rsidR="00A53018" w:rsidRPr="00AA7103" w:rsidRDefault="00D907E0">
            <w:r w:rsidRPr="00AA7103">
              <w:rPr>
                <w:rFonts w:ascii="Arial" w:hAnsi="Arial" w:cs="Arial"/>
                <w:position w:val="-2"/>
                <w:sz w:val="18"/>
                <w:szCs w:val="18"/>
              </w:rPr>
              <w:t> </w:t>
            </w:r>
          </w:p>
        </w:tc>
      </w:tr>
      <w:tr w:rsidR="00AA7103" w:rsidRPr="00AA7103" w14:paraId="1FF8D0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112E3" w14:textId="77777777" w:rsidR="00A53018" w:rsidRPr="00AA7103" w:rsidRDefault="00D907E0">
            <w:pPr>
              <w:jc w:val="right"/>
            </w:pPr>
            <w:r w:rsidRPr="00AA7103">
              <w:rPr>
                <w:rFonts w:ascii="Arial" w:hAnsi="Arial" w:cs="Arial"/>
                <w:b/>
                <w:bCs/>
                <w:position w:val="-2"/>
                <w:sz w:val="18"/>
                <w:szCs w:val="18"/>
                <w:shd w:val="clear" w:color="auto" w:fill="CCCCCC"/>
              </w:rPr>
              <w:t>ČLANI UPRAVNEGA IN VODSTVENEGA ORGANA </w:t>
            </w:r>
            <w:r w:rsidRPr="00AA7103">
              <w:rPr>
                <w:rFonts w:ascii="Arial" w:hAnsi="Arial" w:cs="Arial"/>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E51E6" w14:textId="77777777" w:rsidR="00A53018" w:rsidRPr="00AA7103" w:rsidRDefault="00D907E0">
            <w:r w:rsidRPr="00AA7103">
              <w:rPr>
                <w:rFonts w:ascii="Arial" w:hAnsi="Arial" w:cs="Arial"/>
                <w:position w:val="-2"/>
                <w:sz w:val="18"/>
                <w:szCs w:val="18"/>
              </w:rPr>
              <w:t> </w:t>
            </w:r>
          </w:p>
        </w:tc>
      </w:tr>
      <w:tr w:rsidR="00AA7103" w:rsidRPr="00AA7103" w14:paraId="18C34D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6A5ACF" w14:textId="77777777" w:rsidR="00A53018" w:rsidRPr="00AA7103" w:rsidRDefault="00D907E0">
            <w:pPr>
              <w:jc w:val="right"/>
            </w:pPr>
            <w:r w:rsidRPr="00AA7103">
              <w:rPr>
                <w:rFonts w:ascii="Arial" w:hAnsi="Arial" w:cs="Arial"/>
                <w:b/>
                <w:bCs/>
                <w:position w:val="-2"/>
                <w:sz w:val="18"/>
                <w:szCs w:val="18"/>
                <w:shd w:val="clear" w:color="auto" w:fill="CCCCCC"/>
              </w:rPr>
              <w:t>ČLANI NADZORNEGA ORGANA </w:t>
            </w:r>
            <w:r w:rsidRPr="00AA7103">
              <w:rPr>
                <w:rFonts w:ascii="Arial" w:hAnsi="Arial" w:cs="Arial"/>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A887F" w14:textId="77777777" w:rsidR="00A53018" w:rsidRPr="00AA7103" w:rsidRDefault="00D907E0">
            <w:r w:rsidRPr="00AA7103">
              <w:rPr>
                <w:rFonts w:ascii="Arial" w:hAnsi="Arial" w:cs="Arial"/>
                <w:position w:val="-2"/>
                <w:sz w:val="18"/>
                <w:szCs w:val="18"/>
              </w:rPr>
              <w:t> </w:t>
            </w:r>
          </w:p>
        </w:tc>
      </w:tr>
      <w:tr w:rsidR="00AA7103" w:rsidRPr="00AA7103" w14:paraId="1C0FD5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6FA831" w14:textId="77777777" w:rsidR="00A53018" w:rsidRPr="00AA7103" w:rsidRDefault="00D907E0">
            <w:pPr>
              <w:jc w:val="right"/>
            </w:pPr>
            <w:r w:rsidRPr="00AA7103">
              <w:rPr>
                <w:rFonts w:ascii="Arial" w:hAnsi="Arial" w:cs="Arial"/>
                <w:b/>
                <w:bCs/>
                <w:position w:val="-2"/>
                <w:sz w:val="18"/>
                <w:szCs w:val="18"/>
                <w:shd w:val="clear" w:color="auto" w:fill="CCCCCC"/>
              </w:rPr>
              <w:t>POOBLAŠČENCI ZA ZASTOPANJE, ODLOČANJE ALI NADZOR </w:t>
            </w:r>
            <w:r w:rsidRPr="00AA7103">
              <w:rPr>
                <w:rFonts w:ascii="Arial" w:hAnsi="Arial" w:cs="Arial"/>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429AE" w14:textId="77777777" w:rsidR="00A53018" w:rsidRPr="00AA7103" w:rsidRDefault="00D907E0">
            <w:r w:rsidRPr="00AA7103">
              <w:rPr>
                <w:rFonts w:ascii="Arial" w:hAnsi="Arial" w:cs="Arial"/>
                <w:position w:val="-2"/>
                <w:sz w:val="18"/>
                <w:szCs w:val="18"/>
              </w:rPr>
              <w:t> </w:t>
            </w:r>
          </w:p>
        </w:tc>
      </w:tr>
      <w:tr w:rsidR="00AA7103" w:rsidRPr="00AA7103" w14:paraId="203527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89C7EE" w14:textId="77777777" w:rsidR="00A53018" w:rsidRPr="00AA7103" w:rsidRDefault="00D907E0">
            <w:pPr>
              <w:jc w:val="right"/>
            </w:pPr>
            <w:r w:rsidRPr="00AA7103">
              <w:rPr>
                <w:rFonts w:ascii="Arial" w:hAnsi="Arial" w:cs="Arial"/>
                <w:b/>
                <w:bCs/>
                <w:position w:val="-2"/>
                <w:sz w:val="18"/>
                <w:szCs w:val="18"/>
                <w:shd w:val="clear" w:color="auto" w:fill="CCCCCC"/>
              </w:rPr>
              <w:t>POOBLAŠČENA OSEBA ZA VROČANJE:</w:t>
            </w:r>
            <w:r w:rsidRPr="00AA7103">
              <w:rPr>
                <w:rFonts w:ascii="Arial" w:hAnsi="Arial" w:cs="Arial"/>
                <w:i/>
                <w:iCs/>
                <w:position w:val="-2"/>
                <w:sz w:val="18"/>
                <w:szCs w:val="18"/>
                <w:shd w:val="clear" w:color="auto" w:fill="CCCCCC"/>
              </w:rPr>
              <w:br/>
              <w:t>Ime in priimek, ulica in hišna številka, kraj v Republiki Sloveniji </w:t>
            </w:r>
            <w:r w:rsidRPr="00AA7103">
              <w:rPr>
                <w:rFonts w:ascii="Arial" w:hAnsi="Arial" w:cs="Arial"/>
                <w:i/>
                <w:iCs/>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7C09E" w14:textId="77777777" w:rsidR="00A53018" w:rsidRPr="00AA7103" w:rsidRDefault="00D907E0">
            <w:r w:rsidRPr="00AA7103">
              <w:rPr>
                <w:rFonts w:ascii="Arial" w:hAnsi="Arial" w:cs="Arial"/>
                <w:position w:val="-2"/>
                <w:sz w:val="18"/>
                <w:szCs w:val="18"/>
              </w:rPr>
              <w:t> </w:t>
            </w:r>
          </w:p>
        </w:tc>
      </w:tr>
    </w:tbl>
    <w:p w14:paraId="324C16C3" w14:textId="77777777" w:rsidR="00A53018" w:rsidRPr="00AA7103" w:rsidRDefault="00A53018"/>
    <w:tbl>
      <w:tblPr>
        <w:tblStyle w:val="NormalTablePHPDOCX"/>
        <w:tblW w:w="8745" w:type="dxa"/>
        <w:tblInd w:w="108" w:type="dxa"/>
        <w:tblLook w:val="04A0" w:firstRow="1" w:lastRow="0" w:firstColumn="1" w:lastColumn="0" w:noHBand="0" w:noVBand="1"/>
      </w:tblPr>
      <w:tblGrid>
        <w:gridCol w:w="4080"/>
        <w:gridCol w:w="4665"/>
      </w:tblGrid>
      <w:tr w:rsidR="00AA7103" w:rsidRPr="00AA7103" w14:paraId="4D9E31A0" w14:textId="77777777">
        <w:tc>
          <w:tcPr>
            <w:tcW w:w="4080" w:type="dxa"/>
            <w:gridSpan w:val="2"/>
            <w:tcMar>
              <w:top w:w="75" w:type="dxa"/>
              <w:bottom w:w="75" w:type="dxa"/>
            </w:tcMar>
            <w:vAlign w:val="center"/>
          </w:tcPr>
          <w:p w14:paraId="2C12085D" w14:textId="77777777" w:rsidR="00A53018" w:rsidRPr="00AA7103" w:rsidRDefault="00D907E0">
            <w:pPr>
              <w:spacing w:before="135" w:after="135"/>
              <w:jc w:val="both"/>
              <w:textAlignment w:val="center"/>
            </w:pPr>
            <w:r w:rsidRPr="00AA7103">
              <w:rPr>
                <w:rFonts w:ascii="Arial" w:hAnsi="Arial" w:cs="Arial"/>
                <w:position w:val="-2"/>
                <w:sz w:val="18"/>
                <w:szCs w:val="18"/>
              </w:rPr>
              <w:t>**za navedene osebe je potrebno predložiti pooblastila za preverjanje podatkov v Kazenski evidenci</w:t>
            </w:r>
          </w:p>
          <w:p w14:paraId="4AD7A33D"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0E422B7B" w14:textId="77777777">
        <w:tc>
          <w:tcPr>
            <w:tcW w:w="4080" w:type="dxa"/>
            <w:tcMar>
              <w:top w:w="75" w:type="dxa"/>
              <w:bottom w:w="75" w:type="dxa"/>
            </w:tcMar>
            <w:vAlign w:val="center"/>
          </w:tcPr>
          <w:p w14:paraId="48E2B87E" w14:textId="77777777" w:rsidR="00A53018" w:rsidRPr="00AA7103" w:rsidRDefault="00D907E0">
            <w:r w:rsidRPr="00AA7103">
              <w:rPr>
                <w:rFonts w:ascii="Arial" w:hAnsi="Arial" w:cs="Arial"/>
                <w:position w:val="-2"/>
                <w:sz w:val="18"/>
                <w:szCs w:val="18"/>
              </w:rPr>
              <w:t>Kraj in datum:</w:t>
            </w:r>
          </w:p>
        </w:tc>
        <w:tc>
          <w:tcPr>
            <w:tcW w:w="0" w:type="auto"/>
            <w:tcMar>
              <w:top w:w="75" w:type="dxa"/>
              <w:bottom w:w="75" w:type="dxa"/>
            </w:tcMar>
            <w:vAlign w:val="center"/>
          </w:tcPr>
          <w:p w14:paraId="3CCC8CCB" w14:textId="77777777" w:rsidR="00A53018" w:rsidRPr="00AA7103" w:rsidRDefault="00D907E0">
            <w:pPr>
              <w:jc w:val="center"/>
            </w:pPr>
            <w:r w:rsidRPr="00AA7103">
              <w:rPr>
                <w:rFonts w:ascii="Arial" w:hAnsi="Arial" w:cs="Arial"/>
                <w:position w:val="-2"/>
                <w:sz w:val="18"/>
                <w:szCs w:val="18"/>
              </w:rPr>
              <w:t>Ime in priimek: _____________________</w:t>
            </w:r>
          </w:p>
        </w:tc>
      </w:tr>
      <w:tr w:rsidR="00AA7103" w:rsidRPr="00AA7103" w14:paraId="588420DD" w14:textId="77777777">
        <w:tc>
          <w:tcPr>
            <w:tcW w:w="4080" w:type="dxa"/>
            <w:tcMar>
              <w:top w:w="75" w:type="dxa"/>
              <w:bottom w:w="75" w:type="dxa"/>
            </w:tcMar>
            <w:vAlign w:val="center"/>
          </w:tcPr>
          <w:p w14:paraId="1B8AB818" w14:textId="77777777" w:rsidR="00A53018" w:rsidRPr="00AA7103" w:rsidRDefault="00D907E0">
            <w:r w:rsidRPr="00AA7103">
              <w:rPr>
                <w:rFonts w:ascii="Arial" w:hAnsi="Arial" w:cs="Arial"/>
                <w:position w:val="-2"/>
                <w:sz w:val="18"/>
                <w:szCs w:val="18"/>
              </w:rPr>
              <w:t> </w:t>
            </w:r>
          </w:p>
        </w:tc>
        <w:tc>
          <w:tcPr>
            <w:tcW w:w="0" w:type="auto"/>
            <w:tcMar>
              <w:top w:w="75" w:type="dxa"/>
              <w:bottom w:w="75" w:type="dxa"/>
            </w:tcMar>
            <w:vAlign w:val="center"/>
          </w:tcPr>
          <w:p w14:paraId="33C54337" w14:textId="77777777" w:rsidR="00A53018" w:rsidRPr="00AA7103" w:rsidRDefault="00A53018"/>
          <w:p w14:paraId="31B06E4C" w14:textId="77777777" w:rsidR="00A53018" w:rsidRPr="00AA7103" w:rsidRDefault="00D907E0">
            <w:pPr>
              <w:jc w:val="center"/>
            </w:pPr>
            <w:r w:rsidRPr="00AA7103">
              <w:rPr>
                <w:rFonts w:ascii="Arial" w:hAnsi="Arial" w:cs="Arial"/>
                <w:position w:val="-2"/>
                <w:sz w:val="18"/>
                <w:szCs w:val="18"/>
              </w:rPr>
              <w:t xml:space="preserve"> (žig in podpis)</w:t>
            </w:r>
            <w:r w:rsidRPr="00AA7103">
              <w:rPr>
                <w:rFonts w:ascii="Arial" w:hAnsi="Arial" w:cs="Arial"/>
                <w:position w:val="-2"/>
                <w:sz w:val="18"/>
                <w:szCs w:val="18"/>
              </w:rPr>
              <w:br/>
              <w:t> </w:t>
            </w:r>
          </w:p>
        </w:tc>
      </w:tr>
    </w:tbl>
    <w:p w14:paraId="5FEDB485" w14:textId="77777777" w:rsidR="00A53018" w:rsidRPr="00AA7103" w:rsidRDefault="00A53018">
      <w:pPr>
        <w:sectPr w:rsidR="00A53018" w:rsidRPr="00AA7103" w:rsidSect="00944862">
          <w:footerReference w:type="default" r:id="rId26"/>
          <w:pgSz w:w="11906" w:h="16838"/>
          <w:pgMar w:top="1418" w:right="1418" w:bottom="1418" w:left="1418" w:header="567" w:footer="596" w:gutter="0"/>
          <w:cols w:space="708"/>
          <w:docGrid w:linePitch="360"/>
        </w:sectPr>
      </w:pPr>
    </w:p>
    <w:p w14:paraId="3D334448" w14:textId="77777777"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Obrazec št: 2</w:t>
      </w:r>
    </w:p>
    <w:p w14:paraId="72CF628F" w14:textId="77777777" w:rsidR="00D907E0" w:rsidRPr="00AA7103" w:rsidRDefault="00D907E0" w:rsidP="00D907E0"/>
    <w:p w14:paraId="1904F114" w14:textId="77777777" w:rsidR="00D907E0" w:rsidRPr="00AA7103"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Krovna izjava</w:t>
      </w:r>
    </w:p>
    <w:p w14:paraId="6DA139BF" w14:textId="77777777" w:rsidR="00D907E0" w:rsidRPr="00AA7103" w:rsidRDefault="00D907E0" w:rsidP="00D907E0">
      <w:pPr>
        <w:spacing w:after="120"/>
        <w:rPr>
          <w:rFonts w:ascii="Arial" w:hAnsi="Arial" w:cs="Arial"/>
        </w:rPr>
      </w:pPr>
    </w:p>
    <w:p w14:paraId="5D31380A" w14:textId="04372DEB" w:rsidR="00A53018" w:rsidRPr="00AA7103" w:rsidRDefault="00D907E0">
      <w:pPr>
        <w:spacing w:before="225" w:after="225" w:line="240" w:lineRule="auto"/>
        <w:jc w:val="both"/>
      </w:pPr>
      <w:r w:rsidRPr="00AA7103">
        <w:rPr>
          <w:rFonts w:ascii="Arial" w:hAnsi="Arial" w:cs="Arial"/>
          <w:sz w:val="18"/>
          <w:szCs w:val="18"/>
        </w:rPr>
        <w:t>V zvezi z javnim naročilom »</w:t>
      </w:r>
      <w:r w:rsidRPr="00AA7103">
        <w:rPr>
          <w:rFonts w:ascii="Arial" w:hAnsi="Arial" w:cs="Arial"/>
          <w:b/>
          <w:bCs/>
          <w:sz w:val="18"/>
          <w:szCs w:val="18"/>
        </w:rPr>
        <w:t xml:space="preserve">Dobava </w:t>
      </w:r>
      <w:r w:rsidR="00E63353" w:rsidRPr="00AA7103">
        <w:rPr>
          <w:rFonts w:ascii="Arial" w:hAnsi="Arial" w:cs="Arial"/>
          <w:b/>
          <w:bCs/>
          <w:sz w:val="18"/>
          <w:szCs w:val="18"/>
        </w:rPr>
        <w:t>zobnega</w:t>
      </w:r>
      <w:r w:rsidRPr="00AA7103">
        <w:rPr>
          <w:rFonts w:ascii="Arial" w:hAnsi="Arial" w:cs="Arial"/>
          <w:b/>
          <w:bCs/>
          <w:sz w:val="18"/>
          <w:szCs w:val="18"/>
        </w:rPr>
        <w:t xml:space="preserve"> materiala</w:t>
      </w:r>
      <w:r w:rsidRPr="00AA7103">
        <w:rPr>
          <w:rFonts w:ascii="Arial" w:hAnsi="Arial" w:cs="Arial"/>
          <w:sz w:val="18"/>
          <w:szCs w:val="18"/>
        </w:rPr>
        <w:t>«,</w:t>
      </w:r>
    </w:p>
    <w:p w14:paraId="443FC7F3" w14:textId="77777777" w:rsidR="00A53018" w:rsidRPr="00AA7103" w:rsidRDefault="00D907E0">
      <w:pPr>
        <w:spacing w:before="225" w:after="225" w:line="240" w:lineRule="auto"/>
        <w:jc w:val="both"/>
      </w:pPr>
      <w:r w:rsidRPr="00AA7103">
        <w:rPr>
          <w:rFonts w:ascii="Arial" w:hAnsi="Arial" w:cs="Arial"/>
          <w:sz w:val="18"/>
          <w:szCs w:val="18"/>
          <w:u w:val="single"/>
        </w:rPr>
        <w:t>____________________________________</w:t>
      </w:r>
      <w:r w:rsidRPr="00AA7103">
        <w:rPr>
          <w:rFonts w:ascii="Arial" w:hAnsi="Arial" w:cs="Arial"/>
          <w:sz w:val="18"/>
          <w:szCs w:val="18"/>
        </w:rPr>
        <w:t>,</w:t>
      </w:r>
    </w:p>
    <w:p w14:paraId="5DE699D4" w14:textId="77777777" w:rsidR="00A53018" w:rsidRPr="00AA7103" w:rsidRDefault="00D907E0">
      <w:pPr>
        <w:spacing w:before="225" w:after="225" w:line="240" w:lineRule="auto"/>
        <w:jc w:val="both"/>
      </w:pPr>
      <w:r w:rsidRPr="00AA7103">
        <w:rPr>
          <w:rFonts w:ascii="Arial" w:hAnsi="Arial" w:cs="Arial"/>
          <w:i/>
          <w:iCs/>
          <w:sz w:val="18"/>
          <w:szCs w:val="18"/>
        </w:rPr>
        <w:t>(naziv ponudnika, partnerja v skupni ponudbi)</w:t>
      </w:r>
    </w:p>
    <w:p w14:paraId="72A85113" w14:textId="77777777" w:rsidR="00A53018" w:rsidRPr="00AA7103" w:rsidRDefault="00D907E0">
      <w:pPr>
        <w:spacing w:before="225" w:after="225" w:line="240" w:lineRule="auto"/>
        <w:jc w:val="both"/>
      </w:pPr>
      <w:r w:rsidRPr="00AA7103">
        <w:rPr>
          <w:rFonts w:ascii="Arial" w:hAnsi="Arial" w:cs="Arial"/>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A7103" w:rsidRPr="00AA7103" w14:paraId="65578A83" w14:textId="77777777">
        <w:tc>
          <w:tcPr>
            <w:tcW w:w="0" w:type="auto"/>
            <w:tcMar>
              <w:top w:w="0" w:type="auto"/>
              <w:bottom w:w="0" w:type="auto"/>
            </w:tcMar>
          </w:tcPr>
          <w:p w14:paraId="3E3B37CB"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vse kopije dokumentov, ki so priloženi ponudbi, ustrezajo originalom;</w:t>
            </w:r>
          </w:p>
          <w:p w14:paraId="00D84430"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BC85F6"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vse navedbe iz ponudbe ustrezajo dejanskemu stanju - ponudnik naročniku daje pooblastilo, da jih preveri pri pristojnih organih, za kar bomo na naročnikovo zahtevo predložili ustrezna pooblastila, če jih bo ta zahteval;</w:t>
            </w:r>
          </w:p>
          <w:p w14:paraId="726BDB66"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v celoti sprejemamo pogoje javnega razpisa in vse pogoje, navedene v razpisni dokumentaciji, pod katerimi dajemo svojo ponudbo, ter soglašamo, da bodo ti pogoji v celoti sestavni del pogodbe;</w:t>
            </w:r>
          </w:p>
          <w:p w14:paraId="2ECCC3C3"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007ED30E"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javnega naročila;</w:t>
            </w:r>
          </w:p>
          <w:p w14:paraId="1C7370F1"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3C09184"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bomo javno naročilo izvajali s strokovno usposobljenimi delavci oziroma kadrom;</w:t>
            </w:r>
          </w:p>
          <w:p w14:paraId="5D9B2A43"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bomo v primeru zamenjave priglašenih podizvajalcev ali priglašenih kadrov pred njihovo menjavo pridobili pisno soglasje naročnika;</w:t>
            </w:r>
          </w:p>
          <w:p w14:paraId="24B14277"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bomo v primeru uvedbe novih podizvajalcev, ki niso priglašeni v ponudbi, predhodno pridobili pisno soglasje naročnika;</w:t>
            </w:r>
          </w:p>
          <w:p w14:paraId="3F4FA39A"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bodo vsi novi podizvajalci, ki niso navedeni v ponudbi, izpolnjevali vse naročnikove pogoje, ki jih morajo izpolnjevati podizvajalci;</w:t>
            </w:r>
          </w:p>
          <w:p w14:paraId="6D4412A6"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78C63FC"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bodo vsi zamenjani kadri ob morebitni menjavi izpolnjevali kadrovske pogoje, ki jih je določil naročnik v razpisni dokumentaciji;</w:t>
            </w:r>
          </w:p>
          <w:p w14:paraId="54C62A75" w14:textId="77B09CB5"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51579E7F"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smo ob izdelavi ponudbe pregledali vso razpoložljivo razpisno dokumentacijo;</w:t>
            </w:r>
          </w:p>
          <w:p w14:paraId="29685FBB"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smo v celoti seznanjeni z vso relevantno zakonodajo, ki se upošteva pri oddaji tega javnega naročila;</w:t>
            </w:r>
          </w:p>
          <w:p w14:paraId="242D4A7F"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smo v celoti seznanjeni z obsegom in zahtevnostjo javnega naročila;</w:t>
            </w:r>
          </w:p>
          <w:p w14:paraId="788FC180"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bomo vse prevzete obveznosti izpolnili v predpisani količini, kvaliteti in rokih, kot to izhaja iz razpisne dokumentacije za oddajo tega javnega naročila;</w:t>
            </w:r>
          </w:p>
          <w:p w14:paraId="3DFF43C3"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smo pri sestavi ponudbe upoštevali obveznosti do svojih morebitnih podizvajalcev;</w:t>
            </w:r>
          </w:p>
          <w:p w14:paraId="04D757DA"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 xml:space="preserve">za nas ne obstaja absolutna prepoved poslovanja z naročnikom, kot izhaja iz 35. člena </w:t>
            </w:r>
            <w:proofErr w:type="spellStart"/>
            <w:r w:rsidRPr="00AA7103">
              <w:rPr>
                <w:rFonts w:ascii="Arial" w:hAnsi="Arial" w:cs="Arial"/>
                <w:sz w:val="18"/>
                <w:szCs w:val="18"/>
              </w:rPr>
              <w:t>ZIntPK</w:t>
            </w:r>
            <w:proofErr w:type="spellEnd"/>
            <w:r w:rsidRPr="00AA7103">
              <w:rPr>
                <w:rFonts w:ascii="Arial" w:hAnsi="Arial" w:cs="Arial"/>
                <w:sz w:val="18"/>
                <w:szCs w:val="18"/>
              </w:rPr>
              <w:t>;</w:t>
            </w:r>
          </w:p>
          <w:p w14:paraId="5451E8A9"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so navedeni podatki v ponudbi in prilogah resnični in verodostojni.</w:t>
            </w:r>
          </w:p>
        </w:tc>
      </w:tr>
    </w:tbl>
    <w:p w14:paraId="6A69ABBD" w14:textId="77777777" w:rsidR="00A53018" w:rsidRPr="00AA7103" w:rsidRDefault="00D907E0">
      <w:pPr>
        <w:spacing w:before="225" w:after="225" w:line="240" w:lineRule="auto"/>
        <w:jc w:val="both"/>
      </w:pPr>
      <w:r w:rsidRPr="00AA7103">
        <w:rPr>
          <w:rFonts w:ascii="Arial" w:hAnsi="Arial" w:cs="Arial"/>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A7103" w:rsidRPr="00AA7103" w14:paraId="66064C14" w14:textId="77777777">
        <w:tc>
          <w:tcPr>
            <w:tcW w:w="0" w:type="auto"/>
            <w:tcMar>
              <w:top w:w="0" w:type="auto"/>
              <w:bottom w:w="0" w:type="auto"/>
            </w:tcMar>
          </w:tcPr>
          <w:p w14:paraId="72EE5DEE"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lastRenderedPageBreak/>
              <w:t>imamo dovoljenje za opravljanje dejavnosti, ki je predmet javnega naročila,</w:t>
            </w:r>
          </w:p>
          <w:p w14:paraId="3D965F5C"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smo vpisani v sodni, poklicni oziroma poslovni register v državi sedeža,</w:t>
            </w:r>
          </w:p>
          <w:p w14:paraId="4CD5157A"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5A5C6FC"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nismo izločeni iz postopkov javnih naročil zaradi uvrstitve v evidenco gospodarskih subjektov z negativnimi referencami,</w:t>
            </w:r>
          </w:p>
          <w:p w14:paraId="63CF66F8"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AE257E"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1E10DBF"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 xml:space="preserve">na dan oddaje ponudbe ali prijave nimamo </w:t>
            </w:r>
            <w:proofErr w:type="spellStart"/>
            <w:r w:rsidRPr="00AA7103">
              <w:rPr>
                <w:rFonts w:ascii="Arial" w:hAnsi="Arial" w:cs="Arial"/>
                <w:sz w:val="18"/>
                <w:szCs w:val="18"/>
              </w:rPr>
              <w:t>nepredloženih</w:t>
            </w:r>
            <w:proofErr w:type="spellEnd"/>
            <w:r w:rsidRPr="00AA7103">
              <w:rPr>
                <w:rFonts w:ascii="Arial" w:hAnsi="Arial" w:cs="Arial"/>
                <w:sz w:val="18"/>
                <w:szCs w:val="18"/>
              </w:rPr>
              <w:t xml:space="preserve"> obračunov davčnih odtegljajev za dohodke iz delovnega razmerja za obdobje zadnjih petih let do dne oddaje ponudbe ali prijave,</w:t>
            </w:r>
          </w:p>
          <w:p w14:paraId="31D909FE"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E611231"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z drugimi gospodarskimi subjekti nismo sklenili dogovora, katerega cilj ali učinek je preprečevati, omejevati ali izkrivljati konkurenco,</w:t>
            </w:r>
          </w:p>
          <w:p w14:paraId="1D03C622"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nismo bili s pravnomočno sodbo v katerikoli državi obsojeni za prestopek v zvezi s poklicnim ravnanjem,</w:t>
            </w:r>
          </w:p>
          <w:p w14:paraId="34D4C238"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pri dajanju informacij v tem ali predhodnih postopkih, nismo namerno podali zavajajoče razlage ali teh informacij nismo zagotovili,</w:t>
            </w:r>
          </w:p>
          <w:p w14:paraId="612BBD34"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izpolnjujemo vse ostale pogoje za izvedbo naročila, ki jih določa razpisna dokumentacija.</w:t>
            </w:r>
          </w:p>
        </w:tc>
      </w:tr>
    </w:tbl>
    <w:p w14:paraId="1AA19374" w14:textId="77777777" w:rsidR="00A53018" w:rsidRPr="00AA7103" w:rsidRDefault="00D907E0">
      <w:pPr>
        <w:spacing w:before="225" w:after="225" w:line="240" w:lineRule="auto"/>
        <w:jc w:val="both"/>
      </w:pPr>
      <w:r w:rsidRPr="00AA7103">
        <w:rPr>
          <w:rFonts w:ascii="Arial" w:hAnsi="Arial" w:cs="Arial"/>
          <w:sz w:val="18"/>
          <w:szCs w:val="18"/>
          <w:u w:val="single"/>
        </w:rPr>
        <w:t>S podpisom te izjave izjavljamo, da izpolnjujemo vse pogoje iz razpisne dokumentacije, za katere je navedeno, da se izpolnjevanje izkazuje s podpisom te izjave!</w:t>
      </w:r>
    </w:p>
    <w:p w14:paraId="43A28A1B" w14:textId="77C95F94" w:rsidR="00A53018" w:rsidRPr="00AA7103" w:rsidRDefault="00D907E0">
      <w:pPr>
        <w:spacing w:before="225" w:after="225" w:line="240" w:lineRule="auto"/>
        <w:jc w:val="both"/>
      </w:pPr>
      <w:r w:rsidRPr="00AA7103">
        <w:rPr>
          <w:rFonts w:ascii="Arial" w:hAnsi="Arial" w:cs="Arial"/>
          <w:sz w:val="18"/>
          <w:szCs w:val="18"/>
        </w:rPr>
        <w:t>Spodaj podpisani dajem/o uradno soglasje, da </w:t>
      </w:r>
      <w:r w:rsidRPr="00AA7103">
        <w:rPr>
          <w:rFonts w:ascii="Arial" w:hAnsi="Arial" w:cs="Arial"/>
          <w:b/>
          <w:bCs/>
          <w:sz w:val="18"/>
          <w:szCs w:val="18"/>
        </w:rPr>
        <w:t>ZD TREBNJE, GOLIEV TRG 3, 8210 TREBNJE</w:t>
      </w:r>
      <w:r w:rsidRPr="00AA7103">
        <w:rPr>
          <w:rFonts w:ascii="Arial" w:hAnsi="Arial" w:cs="Arial"/>
          <w:sz w:val="18"/>
          <w:szCs w:val="18"/>
        </w:rPr>
        <w:t xml:space="preserve">  v zvezi z oddajo javnega </w:t>
      </w:r>
      <w:proofErr w:type="spellStart"/>
      <w:r w:rsidRPr="00AA7103">
        <w:rPr>
          <w:rFonts w:ascii="Arial" w:hAnsi="Arial" w:cs="Arial"/>
          <w:sz w:val="18"/>
          <w:szCs w:val="18"/>
        </w:rPr>
        <w:t>naročila</w:t>
      </w:r>
      <w:proofErr w:type="spellEnd"/>
      <w:r w:rsidRPr="00AA7103">
        <w:rPr>
          <w:rFonts w:ascii="Arial" w:hAnsi="Arial" w:cs="Arial"/>
          <w:sz w:val="18"/>
          <w:szCs w:val="18"/>
        </w:rPr>
        <w:t xml:space="preserve"> za namene </w:t>
      </w:r>
      <w:r w:rsidRPr="00AA7103">
        <w:rPr>
          <w:rFonts w:ascii="Arial" w:hAnsi="Arial" w:cs="Arial"/>
          <w:b/>
          <w:bCs/>
          <w:sz w:val="18"/>
          <w:szCs w:val="18"/>
        </w:rPr>
        <w:t xml:space="preserve">Dobava </w:t>
      </w:r>
      <w:r w:rsidR="00E63353" w:rsidRPr="00AA7103">
        <w:rPr>
          <w:rFonts w:ascii="Arial" w:hAnsi="Arial" w:cs="Arial"/>
          <w:b/>
          <w:bCs/>
          <w:sz w:val="18"/>
          <w:szCs w:val="18"/>
        </w:rPr>
        <w:t xml:space="preserve">zobnega </w:t>
      </w:r>
      <w:r w:rsidRPr="00AA7103">
        <w:rPr>
          <w:rFonts w:ascii="Arial" w:hAnsi="Arial" w:cs="Arial"/>
          <w:b/>
          <w:bCs/>
          <w:sz w:val="18"/>
          <w:szCs w:val="18"/>
        </w:rPr>
        <w:t>materiala, objavljen na Portalu javnih naročil pod številko _____________ </w:t>
      </w:r>
      <w:r w:rsidRPr="00AA7103">
        <w:rPr>
          <w:rFonts w:ascii="Arial" w:hAnsi="Arial" w:cs="Arial"/>
          <w:sz w:val="18"/>
          <w:szCs w:val="18"/>
        </w:rPr>
        <w:t xml:space="preserve">pridobi podatke za preveritev ponudbe v skladu 89. </w:t>
      </w:r>
      <w:proofErr w:type="spellStart"/>
      <w:r w:rsidRPr="00AA7103">
        <w:rPr>
          <w:rFonts w:ascii="Arial" w:hAnsi="Arial" w:cs="Arial"/>
          <w:sz w:val="18"/>
          <w:szCs w:val="18"/>
        </w:rPr>
        <w:t>členom</w:t>
      </w:r>
      <w:proofErr w:type="spellEnd"/>
      <w:r w:rsidRPr="00AA7103">
        <w:rPr>
          <w:rFonts w:ascii="Arial" w:hAnsi="Arial" w:cs="Arial"/>
          <w:sz w:val="18"/>
          <w:szCs w:val="18"/>
        </w:rPr>
        <w:t xml:space="preserve"> ZJN-3 v enotnem informacijskem sistemu – </w:t>
      </w:r>
      <w:proofErr w:type="spellStart"/>
      <w:r w:rsidRPr="00AA7103">
        <w:rPr>
          <w:rFonts w:ascii="Arial" w:hAnsi="Arial" w:cs="Arial"/>
          <w:sz w:val="18"/>
          <w:szCs w:val="18"/>
        </w:rPr>
        <w:t>eDosje</w:t>
      </w:r>
      <w:proofErr w:type="spellEnd"/>
      <w:r w:rsidRPr="00AA7103">
        <w:rPr>
          <w:rFonts w:ascii="Arial" w:hAnsi="Arial" w:cs="Arial"/>
          <w:sz w:val="18"/>
          <w:szCs w:val="18"/>
        </w:rPr>
        <w:t xml:space="preserve"> iz devetega odstavka 77. </w:t>
      </w:r>
      <w:proofErr w:type="spellStart"/>
      <w:r w:rsidRPr="00AA7103">
        <w:rPr>
          <w:rFonts w:ascii="Arial" w:hAnsi="Arial" w:cs="Arial"/>
          <w:sz w:val="18"/>
          <w:szCs w:val="18"/>
        </w:rPr>
        <w:t>člena</w:t>
      </w:r>
      <w:proofErr w:type="spellEnd"/>
      <w:r w:rsidRPr="00AA7103">
        <w:rPr>
          <w:rFonts w:ascii="Arial" w:hAnsi="Arial" w:cs="Arial"/>
          <w:sz w:val="18"/>
          <w:szCs w:val="18"/>
        </w:rPr>
        <w:t xml:space="preserve"> ZJN-3.</w:t>
      </w:r>
    </w:p>
    <w:p w14:paraId="4D98F3CB" w14:textId="77777777" w:rsidR="00A53018" w:rsidRPr="00AA7103" w:rsidRDefault="00D907E0">
      <w:pPr>
        <w:spacing w:before="225" w:after="225" w:line="240" w:lineRule="auto"/>
        <w:jc w:val="both"/>
      </w:pPr>
      <w:r w:rsidRPr="00AA7103">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A7103" w:rsidRPr="00AA7103" w14:paraId="13F70C1D" w14:textId="77777777">
        <w:tc>
          <w:tcPr>
            <w:tcW w:w="2500" w:type="pct"/>
            <w:tcMar>
              <w:top w:w="75" w:type="dxa"/>
              <w:bottom w:w="75" w:type="dxa"/>
            </w:tcMar>
            <w:vAlign w:val="center"/>
          </w:tcPr>
          <w:p w14:paraId="7FCD7F3F" w14:textId="77777777" w:rsidR="00A53018" w:rsidRPr="00AA7103" w:rsidRDefault="00D907E0">
            <w:r w:rsidRPr="00AA7103">
              <w:rPr>
                <w:rFonts w:ascii="Arial" w:hAnsi="Arial" w:cs="Arial"/>
                <w:position w:val="-2"/>
                <w:sz w:val="18"/>
                <w:szCs w:val="18"/>
              </w:rPr>
              <w:t>Kraj in datum:</w:t>
            </w:r>
          </w:p>
        </w:tc>
        <w:tc>
          <w:tcPr>
            <w:tcW w:w="0" w:type="auto"/>
            <w:tcMar>
              <w:top w:w="75" w:type="dxa"/>
              <w:bottom w:w="75" w:type="dxa"/>
            </w:tcMar>
            <w:vAlign w:val="center"/>
          </w:tcPr>
          <w:p w14:paraId="09977F30" w14:textId="77777777" w:rsidR="00A53018" w:rsidRPr="00AA7103" w:rsidRDefault="00D907E0">
            <w:r w:rsidRPr="00AA7103">
              <w:rPr>
                <w:rFonts w:ascii="Arial" w:hAnsi="Arial" w:cs="Arial"/>
                <w:position w:val="-2"/>
                <w:sz w:val="18"/>
                <w:szCs w:val="18"/>
              </w:rPr>
              <w:t>Ime in priimek: _____________________</w:t>
            </w:r>
          </w:p>
        </w:tc>
      </w:tr>
      <w:tr w:rsidR="00AA7103" w:rsidRPr="00AA7103" w14:paraId="26A00767" w14:textId="77777777">
        <w:tc>
          <w:tcPr>
            <w:tcW w:w="2500" w:type="pct"/>
            <w:tcMar>
              <w:top w:w="75" w:type="dxa"/>
              <w:bottom w:w="75" w:type="dxa"/>
            </w:tcMar>
            <w:vAlign w:val="center"/>
          </w:tcPr>
          <w:p w14:paraId="07986671" w14:textId="77777777" w:rsidR="00A53018" w:rsidRPr="00AA7103" w:rsidRDefault="00D907E0">
            <w:r w:rsidRPr="00AA7103">
              <w:rPr>
                <w:rFonts w:ascii="Arial" w:hAnsi="Arial" w:cs="Arial"/>
                <w:position w:val="-2"/>
                <w:sz w:val="18"/>
                <w:szCs w:val="18"/>
              </w:rPr>
              <w:t> </w:t>
            </w:r>
          </w:p>
        </w:tc>
        <w:tc>
          <w:tcPr>
            <w:tcW w:w="0" w:type="auto"/>
            <w:tcMar>
              <w:top w:w="75" w:type="dxa"/>
              <w:bottom w:w="75" w:type="dxa"/>
            </w:tcMar>
            <w:vAlign w:val="center"/>
          </w:tcPr>
          <w:p w14:paraId="7C9EAF79" w14:textId="77777777" w:rsidR="00A53018" w:rsidRPr="00AA7103" w:rsidRDefault="00A53018"/>
          <w:p w14:paraId="6EBEBE86" w14:textId="77777777" w:rsidR="00A53018" w:rsidRPr="00AA7103" w:rsidRDefault="00D907E0">
            <w:pPr>
              <w:jc w:val="center"/>
            </w:pPr>
            <w:r w:rsidRPr="00AA7103">
              <w:rPr>
                <w:rFonts w:ascii="Arial" w:hAnsi="Arial" w:cs="Arial"/>
                <w:position w:val="-2"/>
                <w:sz w:val="18"/>
                <w:szCs w:val="18"/>
              </w:rPr>
              <w:t>(žig in podpis)</w:t>
            </w:r>
          </w:p>
        </w:tc>
      </w:tr>
    </w:tbl>
    <w:p w14:paraId="6448C379" w14:textId="77777777" w:rsidR="00A53018" w:rsidRPr="00AA7103" w:rsidRDefault="00D907E0">
      <w:pPr>
        <w:spacing w:before="225" w:after="225" w:line="240" w:lineRule="auto"/>
        <w:jc w:val="both"/>
      </w:pPr>
      <w:r w:rsidRPr="00AA7103">
        <w:rPr>
          <w:rFonts w:ascii="Arial" w:hAnsi="Arial" w:cs="Arial"/>
          <w:sz w:val="18"/>
          <w:szCs w:val="18"/>
        </w:rPr>
        <w:t> </w:t>
      </w:r>
    </w:p>
    <w:p w14:paraId="567FD69E" w14:textId="77777777" w:rsidR="00A53018" w:rsidRPr="00AA7103" w:rsidRDefault="00A53018">
      <w:pPr>
        <w:sectPr w:rsidR="00A53018" w:rsidRPr="00AA7103" w:rsidSect="00944862">
          <w:footerReference w:type="default" r:id="rId27"/>
          <w:pgSz w:w="11906" w:h="16838"/>
          <w:pgMar w:top="1418" w:right="1418" w:bottom="1418" w:left="1418" w:header="567" w:footer="596" w:gutter="0"/>
          <w:cols w:space="708"/>
          <w:docGrid w:linePitch="360"/>
        </w:sectPr>
      </w:pPr>
    </w:p>
    <w:p w14:paraId="01594731" w14:textId="77777777"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Obrazec št: 3</w:t>
      </w:r>
    </w:p>
    <w:p w14:paraId="590CC378" w14:textId="77777777" w:rsidR="00D907E0" w:rsidRPr="00AA7103" w:rsidRDefault="00D907E0" w:rsidP="00D907E0"/>
    <w:p w14:paraId="59B3B3ED" w14:textId="77777777" w:rsidR="00D907E0" w:rsidRPr="00AA7103"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ESPD</w:t>
      </w:r>
    </w:p>
    <w:p w14:paraId="5E0A6E87" w14:textId="77777777" w:rsidR="00D907E0" w:rsidRPr="00AA7103" w:rsidRDefault="00D907E0" w:rsidP="00D907E0">
      <w:pPr>
        <w:spacing w:after="120"/>
        <w:rPr>
          <w:rFonts w:ascii="Arial" w:hAnsi="Arial" w:cs="Arial"/>
        </w:rPr>
      </w:pPr>
    </w:p>
    <w:p w14:paraId="513F0C4E" w14:textId="77777777" w:rsidR="00A53018" w:rsidRPr="00AA7103" w:rsidRDefault="00D907E0">
      <w:pPr>
        <w:spacing w:before="225" w:after="225" w:line="240" w:lineRule="auto"/>
        <w:jc w:val="both"/>
      </w:pPr>
      <w:r w:rsidRPr="00AA7103">
        <w:rPr>
          <w:rFonts w:ascii="Arial" w:hAnsi="Arial" w:cs="Arial"/>
          <w:sz w:val="18"/>
          <w:szCs w:val="18"/>
        </w:rPr>
        <w:t>Ponudnik pri elektronski oddaji ponudbe v razdelek »ESPD – ponudnik« uvozi *.</w:t>
      </w:r>
      <w:proofErr w:type="spellStart"/>
      <w:r w:rsidRPr="00AA7103">
        <w:rPr>
          <w:rFonts w:ascii="Arial" w:hAnsi="Arial" w:cs="Arial"/>
          <w:sz w:val="18"/>
          <w:szCs w:val="18"/>
        </w:rPr>
        <w:t>xml</w:t>
      </w:r>
      <w:proofErr w:type="spellEnd"/>
      <w:r w:rsidRPr="00AA7103">
        <w:rPr>
          <w:rFonts w:ascii="Arial" w:hAnsi="Arial" w:cs="Arial"/>
          <w:sz w:val="18"/>
          <w:szCs w:val="18"/>
        </w:rPr>
        <w:t xml:space="preserve"> obliko datoteke obrazca ESPD, ki je priložen razpisni dokumentaciji.</w:t>
      </w:r>
    </w:p>
    <w:p w14:paraId="7AC7EF50" w14:textId="77777777" w:rsidR="00A53018" w:rsidRPr="00AA7103" w:rsidRDefault="00D907E0">
      <w:pPr>
        <w:spacing w:before="225" w:after="225" w:line="240" w:lineRule="auto"/>
        <w:jc w:val="both"/>
      </w:pPr>
      <w:r w:rsidRPr="00AA7103">
        <w:rPr>
          <w:rFonts w:ascii="Arial" w:hAnsi="Arial" w:cs="Arial"/>
          <w:sz w:val="18"/>
          <w:szCs w:val="18"/>
        </w:rPr>
        <w:t xml:space="preserve">Na portalu javnih </w:t>
      </w:r>
      <w:proofErr w:type="spellStart"/>
      <w:r w:rsidRPr="00AA7103">
        <w:rPr>
          <w:rFonts w:ascii="Arial" w:hAnsi="Arial" w:cs="Arial"/>
          <w:sz w:val="18"/>
          <w:szCs w:val="18"/>
        </w:rPr>
        <w:t>naročil</w:t>
      </w:r>
      <w:proofErr w:type="spellEnd"/>
      <w:r w:rsidRPr="00AA7103">
        <w:rPr>
          <w:rFonts w:ascii="Arial" w:hAnsi="Arial" w:cs="Arial"/>
          <w:sz w:val="18"/>
          <w:szCs w:val="18"/>
        </w:rPr>
        <w:t xml:space="preserve"> je na spletni povezavi http://www.enarocanje.si/_ESPD/ dostopna aplikacija za ESDP, s katero se zagotavlja </w:t>
      </w:r>
      <w:proofErr w:type="spellStart"/>
      <w:r w:rsidRPr="00AA7103">
        <w:rPr>
          <w:rFonts w:ascii="Arial" w:hAnsi="Arial" w:cs="Arial"/>
          <w:sz w:val="18"/>
          <w:szCs w:val="18"/>
        </w:rPr>
        <w:t>brezplačna</w:t>
      </w:r>
      <w:proofErr w:type="spellEnd"/>
      <w:r w:rsidRPr="00AA7103">
        <w:rPr>
          <w:rFonts w:ascii="Arial" w:hAnsi="Arial" w:cs="Arial"/>
          <w:sz w:val="18"/>
          <w:szCs w:val="18"/>
        </w:rPr>
        <w:t xml:space="preserve"> elektronska storitev ESPD. Gospodarski subjekt v to aplikacijo uvozi s strani </w:t>
      </w:r>
      <w:proofErr w:type="spellStart"/>
      <w:r w:rsidRPr="00AA7103">
        <w:rPr>
          <w:rFonts w:ascii="Arial" w:hAnsi="Arial" w:cs="Arial"/>
          <w:sz w:val="18"/>
          <w:szCs w:val="18"/>
        </w:rPr>
        <w:t>naročnika</w:t>
      </w:r>
      <w:proofErr w:type="spellEnd"/>
      <w:r w:rsidRPr="00AA7103">
        <w:rPr>
          <w:rFonts w:ascii="Arial" w:hAnsi="Arial" w:cs="Arial"/>
          <w:sz w:val="18"/>
          <w:szCs w:val="18"/>
        </w:rPr>
        <w:t xml:space="preserve"> pripravljen ESPD ali enega od svojih predhodno izpolnjenih ESPD, ga izpolni s svojimi osnovnimi poslovnimi podatki in podatki o </w:t>
      </w:r>
      <w:proofErr w:type="spellStart"/>
      <w:r w:rsidRPr="00AA7103">
        <w:rPr>
          <w:rFonts w:ascii="Arial" w:hAnsi="Arial" w:cs="Arial"/>
          <w:sz w:val="18"/>
          <w:szCs w:val="18"/>
        </w:rPr>
        <w:t>načinu</w:t>
      </w:r>
      <w:proofErr w:type="spellEnd"/>
      <w:r w:rsidRPr="00AA7103">
        <w:rPr>
          <w:rFonts w:ascii="Arial" w:hAnsi="Arial" w:cs="Arial"/>
          <w:sz w:val="18"/>
          <w:szCs w:val="18"/>
        </w:rPr>
        <w:t xml:space="preserve"> </w:t>
      </w:r>
      <w:proofErr w:type="spellStart"/>
      <w:r w:rsidRPr="00AA7103">
        <w:rPr>
          <w:rFonts w:ascii="Arial" w:hAnsi="Arial" w:cs="Arial"/>
          <w:sz w:val="18"/>
          <w:szCs w:val="18"/>
        </w:rPr>
        <w:t>predložitve</w:t>
      </w:r>
      <w:proofErr w:type="spellEnd"/>
      <w:r w:rsidRPr="00AA7103">
        <w:rPr>
          <w:rFonts w:ascii="Arial" w:hAnsi="Arial" w:cs="Arial"/>
          <w:sz w:val="18"/>
          <w:szCs w:val="18"/>
        </w:rPr>
        <w:t xml:space="preserve"> ponudbe (samostojna ponudba, ponudba s sklicevanjem na zmogljivosti drugih gospodarskih subjektov, ponudba s podizvajalci, ponudba za en, </w:t>
      </w:r>
      <w:proofErr w:type="spellStart"/>
      <w:r w:rsidRPr="00AA7103">
        <w:rPr>
          <w:rFonts w:ascii="Arial" w:hAnsi="Arial" w:cs="Arial"/>
          <w:sz w:val="18"/>
          <w:szCs w:val="18"/>
        </w:rPr>
        <w:t>vec</w:t>
      </w:r>
      <w:proofErr w:type="spellEnd"/>
      <w:r w:rsidRPr="00AA7103">
        <w:rPr>
          <w:rFonts w:ascii="Arial" w:hAnsi="Arial" w:cs="Arial"/>
          <w:sz w:val="18"/>
          <w:szCs w:val="18"/>
        </w:rPr>
        <w:t xml:space="preserve">̌ ali vse sklope) ter se opredeli do zahtevanih pogojev za sodelovanje in uporabljenih razlogov za </w:t>
      </w:r>
      <w:proofErr w:type="spellStart"/>
      <w:r w:rsidRPr="00AA7103">
        <w:rPr>
          <w:rFonts w:ascii="Arial" w:hAnsi="Arial" w:cs="Arial"/>
          <w:sz w:val="18"/>
          <w:szCs w:val="18"/>
        </w:rPr>
        <w:t>izključitev</w:t>
      </w:r>
      <w:proofErr w:type="spellEnd"/>
      <w:r w:rsidRPr="00AA7103">
        <w:rPr>
          <w:rFonts w:ascii="Arial" w:hAnsi="Arial" w:cs="Arial"/>
          <w:sz w:val="18"/>
          <w:szCs w:val="18"/>
        </w:rPr>
        <w:t xml:space="preserve">. Gospodarski subjekt z ESPD </w:t>
      </w:r>
      <w:proofErr w:type="spellStart"/>
      <w:r w:rsidRPr="00AA7103">
        <w:rPr>
          <w:rFonts w:ascii="Arial" w:hAnsi="Arial" w:cs="Arial"/>
          <w:sz w:val="18"/>
          <w:szCs w:val="18"/>
        </w:rPr>
        <w:t>soglaša</w:t>
      </w:r>
      <w:proofErr w:type="spellEnd"/>
      <w:r w:rsidRPr="00AA7103">
        <w:rPr>
          <w:rFonts w:ascii="Arial" w:hAnsi="Arial" w:cs="Arial"/>
          <w:sz w:val="18"/>
          <w:szCs w:val="18"/>
        </w:rPr>
        <w:t xml:space="preserve"> tudi, da se njegov status preveri v posamezni uradni evidenci in da se preverjanje izvede v enotnem informacijskem sistemu (aplikacija e-Dosje).</w:t>
      </w:r>
    </w:p>
    <w:p w14:paraId="6334CE3D" w14:textId="77777777" w:rsidR="00A53018" w:rsidRPr="00AA7103" w:rsidRDefault="00D907E0">
      <w:pPr>
        <w:spacing w:before="225" w:after="225" w:line="240" w:lineRule="auto"/>
        <w:jc w:val="both"/>
      </w:pPr>
      <w:r w:rsidRPr="00AA7103">
        <w:rPr>
          <w:rFonts w:ascii="Arial" w:hAnsi="Arial" w:cs="Arial"/>
          <w:sz w:val="18"/>
          <w:szCs w:val="18"/>
        </w:rPr>
        <w:t xml:space="preserve">Za uporabo aplikacije ESPD, ki v okviru portala javnih </w:t>
      </w:r>
      <w:proofErr w:type="spellStart"/>
      <w:r w:rsidRPr="00AA7103">
        <w:rPr>
          <w:rFonts w:ascii="Arial" w:hAnsi="Arial" w:cs="Arial"/>
          <w:sz w:val="18"/>
          <w:szCs w:val="18"/>
        </w:rPr>
        <w:t>naročil</w:t>
      </w:r>
      <w:proofErr w:type="spellEnd"/>
      <w:r w:rsidRPr="00AA7103">
        <w:rPr>
          <w:rFonts w:ascii="Arial" w:hAnsi="Arial" w:cs="Arial"/>
          <w:sz w:val="18"/>
          <w:szCs w:val="18"/>
        </w:rPr>
        <w:t xml:space="preserve"> zagotavlja elektronsko storitev ESPD, registracija uporabnika ni potrebna. Dostop do aplikacije je </w:t>
      </w:r>
      <w:proofErr w:type="spellStart"/>
      <w:r w:rsidRPr="00AA7103">
        <w:rPr>
          <w:rFonts w:ascii="Arial" w:hAnsi="Arial" w:cs="Arial"/>
          <w:sz w:val="18"/>
          <w:szCs w:val="18"/>
        </w:rPr>
        <w:t>mogoc</w:t>
      </w:r>
      <w:proofErr w:type="spellEnd"/>
      <w:r w:rsidRPr="00AA7103">
        <w:rPr>
          <w:rFonts w:ascii="Arial" w:hAnsi="Arial" w:cs="Arial"/>
          <w:sz w:val="18"/>
          <w:szCs w:val="18"/>
        </w:rPr>
        <w:t xml:space="preserve">̌ v vseh najbolj </w:t>
      </w:r>
      <w:proofErr w:type="spellStart"/>
      <w:r w:rsidRPr="00AA7103">
        <w:rPr>
          <w:rFonts w:ascii="Arial" w:hAnsi="Arial" w:cs="Arial"/>
          <w:sz w:val="18"/>
          <w:szCs w:val="18"/>
        </w:rPr>
        <w:t>razširjenih</w:t>
      </w:r>
      <w:proofErr w:type="spellEnd"/>
      <w:r w:rsidRPr="00AA7103">
        <w:rPr>
          <w:rFonts w:ascii="Arial" w:hAnsi="Arial" w:cs="Arial"/>
          <w:sz w:val="18"/>
          <w:szCs w:val="18"/>
        </w:rPr>
        <w:t xml:space="preserve"> spletnih brskalnikih (npr. Microsoft Internet Explorer, </w:t>
      </w:r>
      <w:proofErr w:type="spellStart"/>
      <w:r w:rsidRPr="00AA7103">
        <w:rPr>
          <w:rFonts w:ascii="Arial" w:hAnsi="Arial" w:cs="Arial"/>
          <w:sz w:val="18"/>
          <w:szCs w:val="18"/>
        </w:rPr>
        <w:t>Mozilla</w:t>
      </w:r>
      <w:proofErr w:type="spellEnd"/>
      <w:r w:rsidRPr="00AA7103">
        <w:rPr>
          <w:rFonts w:ascii="Arial" w:hAnsi="Arial" w:cs="Arial"/>
          <w:sz w:val="18"/>
          <w:szCs w:val="18"/>
        </w:rPr>
        <w:t xml:space="preserve"> Firefox). Gospodarski subjekt lahko ESPD pripravlja oziroma izpolnjuje postopoma. To stori tako, da ESPD po </w:t>
      </w:r>
      <w:proofErr w:type="spellStart"/>
      <w:r w:rsidRPr="00AA7103">
        <w:rPr>
          <w:rFonts w:ascii="Arial" w:hAnsi="Arial" w:cs="Arial"/>
          <w:sz w:val="18"/>
          <w:szCs w:val="18"/>
        </w:rPr>
        <w:t>zaključku</w:t>
      </w:r>
      <w:proofErr w:type="spellEnd"/>
      <w:r w:rsidRPr="00AA7103">
        <w:rPr>
          <w:rFonts w:ascii="Arial" w:hAnsi="Arial" w:cs="Arial"/>
          <w:sz w:val="18"/>
          <w:szCs w:val="18"/>
        </w:rPr>
        <w:t xml:space="preserve"> vsakokratne priprave oziroma izpolnjevanja izvozi in shrani na svojem </w:t>
      </w:r>
      <w:proofErr w:type="spellStart"/>
      <w:r w:rsidRPr="00AA7103">
        <w:rPr>
          <w:rFonts w:ascii="Arial" w:hAnsi="Arial" w:cs="Arial"/>
          <w:sz w:val="18"/>
          <w:szCs w:val="18"/>
        </w:rPr>
        <w:t>računalniku</w:t>
      </w:r>
      <w:proofErr w:type="spellEnd"/>
      <w:r w:rsidRPr="00AA7103">
        <w:rPr>
          <w:rFonts w:ascii="Arial" w:hAnsi="Arial" w:cs="Arial"/>
          <w:sz w:val="18"/>
          <w:szCs w:val="18"/>
        </w:rPr>
        <w:t xml:space="preserve"> ali drugem elektronskem mediju (.</w:t>
      </w:r>
      <w:proofErr w:type="spellStart"/>
      <w:r w:rsidRPr="00AA7103">
        <w:rPr>
          <w:rFonts w:ascii="Arial" w:hAnsi="Arial" w:cs="Arial"/>
          <w:sz w:val="18"/>
          <w:szCs w:val="18"/>
        </w:rPr>
        <w:t>xml</w:t>
      </w:r>
      <w:proofErr w:type="spellEnd"/>
      <w:r w:rsidRPr="00AA7103">
        <w:rPr>
          <w:rFonts w:ascii="Arial" w:hAnsi="Arial" w:cs="Arial"/>
          <w:sz w:val="18"/>
          <w:szCs w:val="18"/>
        </w:rPr>
        <w:t xml:space="preserve"> oblika).</w:t>
      </w:r>
    </w:p>
    <w:p w14:paraId="7BD8F5DD" w14:textId="77777777" w:rsidR="00A53018" w:rsidRPr="00AA7103" w:rsidRDefault="00A53018">
      <w:pPr>
        <w:sectPr w:rsidR="00A53018" w:rsidRPr="00AA7103" w:rsidSect="00944862">
          <w:footerReference w:type="default" r:id="rId28"/>
          <w:pgSz w:w="11906" w:h="16838"/>
          <w:pgMar w:top="1418" w:right="1418" w:bottom="1418" w:left="1418" w:header="567" w:footer="596" w:gutter="0"/>
          <w:cols w:space="708"/>
          <w:docGrid w:linePitch="360"/>
        </w:sectPr>
      </w:pPr>
    </w:p>
    <w:p w14:paraId="4D5D1B37" w14:textId="77777777"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Obrazec št: 4</w:t>
      </w:r>
    </w:p>
    <w:p w14:paraId="07E9F79B" w14:textId="77777777" w:rsidR="00D907E0" w:rsidRPr="00AA7103" w:rsidRDefault="00D907E0" w:rsidP="00D907E0"/>
    <w:p w14:paraId="35CCBAFE" w14:textId="77777777" w:rsidR="00D907E0" w:rsidRPr="00AA7103"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gospodarskega subjekta in pooblastilo za pridobitev podatkov iz kazenske evidence</w:t>
      </w:r>
    </w:p>
    <w:p w14:paraId="0A2E7945" w14:textId="77777777" w:rsidR="00D907E0" w:rsidRPr="00AA7103" w:rsidRDefault="00D907E0" w:rsidP="00D907E0">
      <w:pPr>
        <w:spacing w:after="120"/>
        <w:rPr>
          <w:rFonts w:ascii="Arial" w:hAnsi="Arial" w:cs="Arial"/>
        </w:rPr>
      </w:pPr>
    </w:p>
    <w:p w14:paraId="33EEFB1F" w14:textId="77777777" w:rsidR="00A53018" w:rsidRPr="00AA7103" w:rsidRDefault="00D907E0">
      <w:pPr>
        <w:spacing w:before="225" w:after="225" w:line="240" w:lineRule="auto"/>
        <w:jc w:val="both"/>
      </w:pPr>
      <w:r w:rsidRPr="00AA7103">
        <w:rPr>
          <w:rFonts w:ascii="Arial" w:hAnsi="Arial" w:cs="Arial"/>
          <w:sz w:val="18"/>
          <w:szCs w:val="18"/>
        </w:rPr>
        <w:t xml:space="preserve">Pod kazensko in materialno odgovornostjo izjavljamo, da naša družba, </w:t>
      </w:r>
      <w:r w:rsidRPr="00AA7103">
        <w:rPr>
          <w:rFonts w:ascii="Arial" w:hAnsi="Arial" w:cs="Arial"/>
          <w:sz w:val="18"/>
          <w:szCs w:val="18"/>
          <w:u w:val="single"/>
        </w:rPr>
        <w:t>_______________</w:t>
      </w:r>
      <w:r w:rsidRPr="00AA7103">
        <w:rPr>
          <w:rFonts w:ascii="Arial" w:hAnsi="Arial" w:cs="Arial"/>
          <w:sz w:val="18"/>
          <w:szCs w:val="18"/>
        </w:rPr>
        <w:t xml:space="preserve">(Firma), </w:t>
      </w:r>
      <w:r w:rsidRPr="00AA7103">
        <w:rPr>
          <w:rFonts w:ascii="Arial" w:hAnsi="Arial" w:cs="Arial"/>
          <w:sz w:val="18"/>
          <w:szCs w:val="18"/>
          <w:u w:val="single"/>
        </w:rPr>
        <w:t>_________________</w:t>
      </w:r>
      <w:r w:rsidRPr="00AA7103">
        <w:rPr>
          <w:rFonts w:ascii="Arial" w:hAnsi="Arial" w:cs="Arial"/>
          <w:sz w:val="18"/>
          <w:szCs w:val="18"/>
        </w:rPr>
        <w:t xml:space="preserve">(Naslov), matična številka: </w:t>
      </w:r>
      <w:r w:rsidRPr="00AA7103">
        <w:rPr>
          <w:rFonts w:ascii="Arial" w:hAnsi="Arial" w:cs="Arial"/>
          <w:sz w:val="18"/>
          <w:szCs w:val="18"/>
          <w:u w:val="single"/>
        </w:rPr>
        <w:t>_______________</w:t>
      </w:r>
      <w:r w:rsidRPr="00AA7103">
        <w:rPr>
          <w:rFonts w:ascii="Arial" w:hAnsi="Arial" w:cs="Arial"/>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A7103" w:rsidRPr="00AA7103" w14:paraId="6717F926" w14:textId="77777777">
        <w:tc>
          <w:tcPr>
            <w:tcW w:w="0" w:type="auto"/>
            <w:tcMar>
              <w:top w:w="0" w:type="auto"/>
              <w:bottom w:w="0" w:type="auto"/>
            </w:tcMar>
          </w:tcPr>
          <w:p w14:paraId="7224B0CC" w14:textId="77777777" w:rsidR="00A53018" w:rsidRPr="00AA7103" w:rsidRDefault="00D907E0" w:rsidP="003F6840">
            <w:pPr>
              <w:numPr>
                <w:ilvl w:val="0"/>
                <w:numId w:val="18"/>
              </w:numPr>
              <w:jc w:val="both"/>
              <w:rPr>
                <w:rFonts w:ascii="Arial" w:hAnsi="Arial" w:cs="Arial"/>
                <w:sz w:val="18"/>
                <w:szCs w:val="18"/>
              </w:rPr>
            </w:pPr>
            <w:r w:rsidRPr="00AA7103">
              <w:rPr>
                <w:rFonts w:ascii="Arial" w:hAnsi="Arial" w:cs="Arial"/>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49F6877" w14:textId="77777777" w:rsidR="00A53018" w:rsidRPr="00AA7103" w:rsidRDefault="00D907E0" w:rsidP="003F6840">
            <w:pPr>
              <w:numPr>
                <w:ilvl w:val="0"/>
                <w:numId w:val="18"/>
              </w:numPr>
              <w:jc w:val="both"/>
              <w:rPr>
                <w:rFonts w:ascii="Arial" w:hAnsi="Arial" w:cs="Arial"/>
                <w:sz w:val="18"/>
                <w:szCs w:val="18"/>
              </w:rPr>
            </w:pPr>
            <w:r w:rsidRPr="00AA7103">
              <w:rPr>
                <w:rFonts w:ascii="Arial" w:hAnsi="Arial" w:cs="Arial"/>
                <w:sz w:val="18"/>
                <w:szCs w:val="18"/>
              </w:rPr>
              <w:t>lahko naročnik sam pridobi potrdila, ki se nanašajo na zgoraj navedeno iz uradnih evidenc, ki jih vodijo državni organi, organi lokalnih skupnosti ali nosilci javnih pooblastil,</w:t>
            </w:r>
          </w:p>
          <w:p w14:paraId="72775580" w14:textId="77777777" w:rsidR="00A53018" w:rsidRPr="00AA7103" w:rsidRDefault="00D907E0" w:rsidP="003F6840">
            <w:pPr>
              <w:numPr>
                <w:ilvl w:val="0"/>
                <w:numId w:val="18"/>
              </w:numPr>
              <w:jc w:val="both"/>
              <w:rPr>
                <w:rFonts w:ascii="Arial" w:hAnsi="Arial" w:cs="Arial"/>
                <w:sz w:val="18"/>
                <w:szCs w:val="18"/>
              </w:rPr>
            </w:pPr>
            <w:r w:rsidRPr="00AA7103">
              <w:rPr>
                <w:rFonts w:ascii="Arial" w:hAnsi="Arial"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DBE0524" w14:textId="77777777" w:rsidR="00A53018" w:rsidRPr="00AA7103" w:rsidRDefault="00D907E0">
      <w:pPr>
        <w:spacing w:before="225" w:after="225" w:line="240" w:lineRule="auto"/>
        <w:jc w:val="center"/>
      </w:pPr>
      <w:r w:rsidRPr="00AA7103">
        <w:rPr>
          <w:rFonts w:ascii="Arial" w:hAnsi="Arial" w:cs="Arial"/>
          <w:b/>
          <w:bCs/>
          <w:sz w:val="21"/>
          <w:szCs w:val="21"/>
        </w:rPr>
        <w:t>POOBLASTILO</w:t>
      </w:r>
    </w:p>
    <w:p w14:paraId="1DD803DB" w14:textId="77777777" w:rsidR="00A53018" w:rsidRPr="00AA7103" w:rsidRDefault="00D907E0">
      <w:pPr>
        <w:spacing w:before="225" w:after="225" w:line="240" w:lineRule="auto"/>
        <w:jc w:val="both"/>
      </w:pPr>
      <w:r w:rsidRPr="00AA7103">
        <w:rPr>
          <w:rFonts w:ascii="Arial" w:hAnsi="Arial" w:cs="Arial"/>
          <w:sz w:val="18"/>
          <w:szCs w:val="18"/>
        </w:rPr>
        <w:t>Pooblaščamo naročnika ZD TREBNJE,GOLIEV TRG 3, 8210 TREBNJE,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A7103" w:rsidRPr="00AA7103" w14:paraId="4787B28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8B0DE" w14:textId="77777777" w:rsidR="00A53018" w:rsidRPr="00AA7103" w:rsidRDefault="00D907E0">
            <w:pPr>
              <w:jc w:val="right"/>
            </w:pPr>
            <w:r w:rsidRPr="00AA7103">
              <w:rPr>
                <w:rFonts w:ascii="Arial" w:hAnsi="Arial" w:cs="Arial"/>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5F2FD" w14:textId="77777777" w:rsidR="00A53018" w:rsidRPr="00AA7103" w:rsidRDefault="00D907E0">
            <w:r w:rsidRPr="00AA7103">
              <w:rPr>
                <w:rFonts w:ascii="Arial" w:hAnsi="Arial" w:cs="Arial"/>
                <w:position w:val="-2"/>
                <w:sz w:val="18"/>
                <w:szCs w:val="18"/>
              </w:rPr>
              <w:t> </w:t>
            </w:r>
          </w:p>
        </w:tc>
      </w:tr>
      <w:tr w:rsidR="00AA7103" w:rsidRPr="00AA7103" w14:paraId="0256A9C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97F26" w14:textId="77777777" w:rsidR="00A53018" w:rsidRPr="00AA7103" w:rsidRDefault="00D907E0">
            <w:pPr>
              <w:jc w:val="right"/>
            </w:pPr>
            <w:r w:rsidRPr="00AA7103">
              <w:rPr>
                <w:rFonts w:ascii="Arial" w:hAnsi="Arial" w:cs="Arial"/>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FA9ED" w14:textId="77777777" w:rsidR="00A53018" w:rsidRPr="00AA7103" w:rsidRDefault="00D907E0">
            <w:r w:rsidRPr="00AA7103">
              <w:rPr>
                <w:rFonts w:ascii="Arial" w:hAnsi="Arial" w:cs="Arial"/>
                <w:position w:val="-2"/>
                <w:sz w:val="18"/>
                <w:szCs w:val="18"/>
              </w:rPr>
              <w:t> </w:t>
            </w:r>
          </w:p>
        </w:tc>
      </w:tr>
      <w:tr w:rsidR="00AA7103" w:rsidRPr="00AA7103" w14:paraId="41D15D2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6E50" w14:textId="77777777" w:rsidR="00A53018" w:rsidRPr="00AA7103" w:rsidRDefault="00D907E0">
            <w:pPr>
              <w:jc w:val="right"/>
            </w:pPr>
            <w:r w:rsidRPr="00AA7103">
              <w:rPr>
                <w:rFonts w:ascii="Arial" w:hAnsi="Arial" w:cs="Arial"/>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3D00E" w14:textId="77777777" w:rsidR="00A53018" w:rsidRPr="00AA7103" w:rsidRDefault="00D907E0">
            <w:r w:rsidRPr="00AA7103">
              <w:rPr>
                <w:rFonts w:ascii="Arial" w:hAnsi="Arial" w:cs="Arial"/>
                <w:position w:val="-2"/>
                <w:sz w:val="18"/>
                <w:szCs w:val="18"/>
              </w:rPr>
              <w:t> </w:t>
            </w:r>
          </w:p>
        </w:tc>
      </w:tr>
      <w:tr w:rsidR="00AA7103" w:rsidRPr="00AA7103" w14:paraId="54A70C0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FD0F4" w14:textId="77777777" w:rsidR="00A53018" w:rsidRPr="00AA7103" w:rsidRDefault="00D907E0">
            <w:pPr>
              <w:jc w:val="right"/>
            </w:pPr>
            <w:r w:rsidRPr="00AA7103">
              <w:rPr>
                <w:rFonts w:ascii="Arial" w:hAnsi="Arial" w:cs="Arial"/>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FD90F" w14:textId="77777777" w:rsidR="00A53018" w:rsidRPr="00AA7103" w:rsidRDefault="00D907E0">
            <w:r w:rsidRPr="00AA7103">
              <w:rPr>
                <w:rFonts w:ascii="Arial" w:hAnsi="Arial" w:cs="Arial"/>
                <w:position w:val="-2"/>
                <w:sz w:val="18"/>
                <w:szCs w:val="18"/>
              </w:rPr>
              <w:t> </w:t>
            </w:r>
          </w:p>
        </w:tc>
      </w:tr>
      <w:tr w:rsidR="00AA7103" w:rsidRPr="00AA7103" w14:paraId="63F0138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58B37" w14:textId="77777777" w:rsidR="00A53018" w:rsidRPr="00AA7103" w:rsidRDefault="00D907E0">
            <w:pPr>
              <w:jc w:val="right"/>
            </w:pPr>
            <w:r w:rsidRPr="00AA7103">
              <w:rPr>
                <w:rFonts w:ascii="Arial" w:hAnsi="Arial" w:cs="Arial"/>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A7D92" w14:textId="77777777" w:rsidR="00A53018" w:rsidRPr="00AA7103" w:rsidRDefault="00D907E0">
            <w:r w:rsidRPr="00AA7103">
              <w:rPr>
                <w:rFonts w:ascii="Arial" w:hAnsi="Arial" w:cs="Arial"/>
                <w:position w:val="-2"/>
                <w:sz w:val="18"/>
                <w:szCs w:val="18"/>
              </w:rPr>
              <w:t> </w:t>
            </w:r>
          </w:p>
        </w:tc>
      </w:tr>
    </w:tbl>
    <w:p w14:paraId="0C2A9C9B" w14:textId="77777777" w:rsidR="00A53018" w:rsidRPr="00AA7103" w:rsidRDefault="00D907E0">
      <w:pPr>
        <w:spacing w:before="225" w:after="225" w:line="240" w:lineRule="auto"/>
        <w:jc w:val="both"/>
      </w:pPr>
      <w:r w:rsidRPr="00AA7103">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A7103" w:rsidRPr="00AA7103" w14:paraId="3579B9F3" w14:textId="77777777">
        <w:tc>
          <w:tcPr>
            <w:tcW w:w="2500" w:type="pct"/>
            <w:tcMar>
              <w:top w:w="75" w:type="dxa"/>
              <w:bottom w:w="75" w:type="dxa"/>
            </w:tcMar>
            <w:vAlign w:val="center"/>
          </w:tcPr>
          <w:p w14:paraId="59C6A95E" w14:textId="77777777" w:rsidR="00A53018" w:rsidRPr="00AA7103" w:rsidRDefault="00D907E0">
            <w:r w:rsidRPr="00AA7103">
              <w:rPr>
                <w:rFonts w:ascii="Arial" w:hAnsi="Arial" w:cs="Arial"/>
                <w:position w:val="-2"/>
                <w:sz w:val="18"/>
                <w:szCs w:val="18"/>
              </w:rPr>
              <w:t>Kraj in datum:</w:t>
            </w:r>
          </w:p>
        </w:tc>
        <w:tc>
          <w:tcPr>
            <w:tcW w:w="0" w:type="auto"/>
            <w:tcMar>
              <w:top w:w="75" w:type="dxa"/>
              <w:bottom w:w="75" w:type="dxa"/>
            </w:tcMar>
            <w:vAlign w:val="center"/>
          </w:tcPr>
          <w:p w14:paraId="355C6ACB" w14:textId="77777777" w:rsidR="00A53018" w:rsidRPr="00AA7103" w:rsidRDefault="00D907E0">
            <w:r w:rsidRPr="00AA7103">
              <w:rPr>
                <w:rFonts w:ascii="Arial" w:hAnsi="Arial" w:cs="Arial"/>
                <w:position w:val="-2"/>
                <w:sz w:val="18"/>
                <w:szCs w:val="18"/>
              </w:rPr>
              <w:t>Ime in priimek: _____________________</w:t>
            </w:r>
          </w:p>
        </w:tc>
      </w:tr>
      <w:tr w:rsidR="00AA7103" w:rsidRPr="00AA7103" w14:paraId="5F747D00" w14:textId="77777777">
        <w:tc>
          <w:tcPr>
            <w:tcW w:w="2500" w:type="pct"/>
            <w:tcMar>
              <w:top w:w="75" w:type="dxa"/>
              <w:bottom w:w="75" w:type="dxa"/>
            </w:tcMar>
            <w:vAlign w:val="center"/>
          </w:tcPr>
          <w:p w14:paraId="19DF6EB4" w14:textId="77777777" w:rsidR="00A53018" w:rsidRPr="00AA7103" w:rsidRDefault="00D907E0">
            <w:r w:rsidRPr="00AA7103">
              <w:rPr>
                <w:rFonts w:ascii="Arial" w:hAnsi="Arial" w:cs="Arial"/>
                <w:position w:val="-2"/>
                <w:sz w:val="18"/>
                <w:szCs w:val="18"/>
              </w:rPr>
              <w:t> </w:t>
            </w:r>
          </w:p>
        </w:tc>
        <w:tc>
          <w:tcPr>
            <w:tcW w:w="0" w:type="auto"/>
            <w:tcMar>
              <w:top w:w="75" w:type="dxa"/>
              <w:bottom w:w="75" w:type="dxa"/>
            </w:tcMar>
            <w:vAlign w:val="center"/>
          </w:tcPr>
          <w:p w14:paraId="2BA6B78C" w14:textId="77777777" w:rsidR="00A53018" w:rsidRPr="00AA7103" w:rsidRDefault="00A53018"/>
          <w:p w14:paraId="35DC4CA1" w14:textId="77777777" w:rsidR="00A53018" w:rsidRPr="00AA7103" w:rsidRDefault="00D907E0">
            <w:pPr>
              <w:jc w:val="center"/>
            </w:pPr>
            <w:r w:rsidRPr="00AA7103">
              <w:rPr>
                <w:rFonts w:ascii="Arial" w:hAnsi="Arial" w:cs="Arial"/>
                <w:position w:val="-2"/>
                <w:sz w:val="18"/>
                <w:szCs w:val="18"/>
              </w:rPr>
              <w:t>(žig in podpis)</w:t>
            </w:r>
          </w:p>
        </w:tc>
      </w:tr>
    </w:tbl>
    <w:p w14:paraId="12EC51E7" w14:textId="77777777" w:rsidR="00A53018" w:rsidRPr="00AA7103" w:rsidRDefault="00D907E0">
      <w:pPr>
        <w:spacing w:before="225" w:after="225" w:line="240" w:lineRule="auto"/>
        <w:jc w:val="both"/>
      </w:pPr>
      <w:r w:rsidRPr="00AA7103">
        <w:rPr>
          <w:rFonts w:ascii="Arial" w:hAnsi="Arial" w:cs="Arial"/>
          <w:sz w:val="18"/>
          <w:szCs w:val="18"/>
        </w:rPr>
        <w:t> </w:t>
      </w:r>
    </w:p>
    <w:p w14:paraId="0F0EC9C9" w14:textId="77777777" w:rsidR="00A53018" w:rsidRPr="00AA7103" w:rsidRDefault="00D907E0">
      <w:pPr>
        <w:spacing w:before="225" w:after="225" w:line="240" w:lineRule="auto"/>
        <w:jc w:val="both"/>
      </w:pPr>
      <w:r w:rsidRPr="00AA7103">
        <w:rPr>
          <w:rFonts w:ascii="Arial" w:hAnsi="Arial" w:cs="Arial"/>
          <w:sz w:val="18"/>
          <w:szCs w:val="18"/>
        </w:rPr>
        <w:t> </w:t>
      </w:r>
    </w:p>
    <w:p w14:paraId="455FE6B5" w14:textId="77777777" w:rsidR="00A53018" w:rsidRPr="00AA7103" w:rsidRDefault="00D907E0">
      <w:pPr>
        <w:spacing w:before="225" w:after="225" w:line="240" w:lineRule="auto"/>
        <w:jc w:val="both"/>
      </w:pPr>
      <w:r w:rsidRPr="00AA7103">
        <w:rPr>
          <w:rFonts w:ascii="Arial" w:hAnsi="Arial" w:cs="Arial"/>
          <w:sz w:val="18"/>
          <w:szCs w:val="18"/>
        </w:rPr>
        <w:t> </w:t>
      </w:r>
    </w:p>
    <w:p w14:paraId="0B227A8F" w14:textId="77777777" w:rsidR="00A53018" w:rsidRPr="00AA7103" w:rsidRDefault="00A53018">
      <w:pPr>
        <w:sectPr w:rsidR="00A53018" w:rsidRPr="00AA7103" w:rsidSect="00944862">
          <w:footerReference w:type="default" r:id="rId29"/>
          <w:pgSz w:w="11906" w:h="16838"/>
          <w:pgMar w:top="1418" w:right="1418" w:bottom="1418" w:left="1418" w:header="567" w:footer="596" w:gutter="0"/>
          <w:cols w:space="708"/>
          <w:docGrid w:linePitch="360"/>
        </w:sectPr>
      </w:pPr>
    </w:p>
    <w:p w14:paraId="44C47A65" w14:textId="77777777"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Obrazec št: 5</w:t>
      </w:r>
    </w:p>
    <w:p w14:paraId="4098423E" w14:textId="77777777" w:rsidR="00D907E0" w:rsidRPr="00AA7103" w:rsidRDefault="00D907E0" w:rsidP="00D907E0"/>
    <w:p w14:paraId="2C321E4A" w14:textId="77777777" w:rsidR="00D907E0" w:rsidRPr="00AA7103"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članov organov in zastopnikov gospodarskega subjekta in pooblastilo za pridobitev podatkov iz kazenske evidence</w:t>
      </w:r>
    </w:p>
    <w:p w14:paraId="19C0C797" w14:textId="77777777" w:rsidR="00D907E0" w:rsidRPr="00AA7103" w:rsidRDefault="00D907E0" w:rsidP="00D907E0">
      <w:pPr>
        <w:spacing w:after="120"/>
        <w:rPr>
          <w:rFonts w:ascii="Arial" w:hAnsi="Arial" w:cs="Arial"/>
        </w:rPr>
      </w:pPr>
    </w:p>
    <w:p w14:paraId="13B5A301" w14:textId="77777777" w:rsidR="00A53018" w:rsidRPr="00AA7103" w:rsidRDefault="00D907E0">
      <w:pPr>
        <w:spacing w:before="225" w:after="225" w:line="240" w:lineRule="auto"/>
        <w:jc w:val="both"/>
      </w:pPr>
      <w:r w:rsidRPr="00AA7103">
        <w:rPr>
          <w:rFonts w:ascii="Arial" w:hAnsi="Arial" w:cs="Arial"/>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A7103" w:rsidRPr="00AA7103" w14:paraId="0DDE1A33" w14:textId="77777777">
        <w:tc>
          <w:tcPr>
            <w:tcW w:w="0" w:type="auto"/>
            <w:tcMar>
              <w:top w:w="0" w:type="auto"/>
              <w:bottom w:w="0" w:type="auto"/>
            </w:tcMar>
          </w:tcPr>
          <w:p w14:paraId="3A3B2B37" w14:textId="77777777" w:rsidR="00A53018" w:rsidRPr="00AA7103" w:rsidRDefault="00D907E0" w:rsidP="003F6840">
            <w:pPr>
              <w:numPr>
                <w:ilvl w:val="0"/>
                <w:numId w:val="19"/>
              </w:numPr>
              <w:jc w:val="both"/>
              <w:rPr>
                <w:rFonts w:ascii="Arial" w:hAnsi="Arial" w:cs="Arial"/>
                <w:sz w:val="18"/>
                <w:szCs w:val="18"/>
              </w:rPr>
            </w:pPr>
            <w:r w:rsidRPr="00AA7103">
              <w:rPr>
                <w:rFonts w:ascii="Arial" w:hAnsi="Arial" w:cs="Arial"/>
                <w:sz w:val="18"/>
                <w:szCs w:val="18"/>
              </w:rPr>
              <w:t>lahko naročnik sam pridobi potrdila, ki se nanašajo na zgoraj navedeno iz uradnih evidenc, ki jih vodijo državni organi, organi lokalnih skupnosti ali nosilci javnih pooblastil,</w:t>
            </w:r>
          </w:p>
          <w:p w14:paraId="0AF5AC42" w14:textId="77777777" w:rsidR="00A53018" w:rsidRPr="00AA7103" w:rsidRDefault="00D907E0" w:rsidP="003F6840">
            <w:pPr>
              <w:numPr>
                <w:ilvl w:val="0"/>
                <w:numId w:val="19"/>
              </w:numPr>
              <w:jc w:val="both"/>
              <w:rPr>
                <w:rFonts w:ascii="Arial" w:hAnsi="Arial" w:cs="Arial"/>
                <w:sz w:val="18"/>
                <w:szCs w:val="18"/>
              </w:rPr>
            </w:pPr>
            <w:r w:rsidRPr="00AA7103">
              <w:rPr>
                <w:rFonts w:ascii="Arial" w:hAnsi="Arial" w:cs="Arial"/>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C9FCF2D" w14:textId="77777777" w:rsidR="00A53018" w:rsidRPr="00AA7103" w:rsidRDefault="00D907E0">
      <w:pPr>
        <w:spacing w:before="225" w:after="225" w:line="240" w:lineRule="auto"/>
        <w:jc w:val="center"/>
      </w:pPr>
      <w:r w:rsidRPr="00AA7103">
        <w:rPr>
          <w:rFonts w:ascii="Arial" w:hAnsi="Arial" w:cs="Arial"/>
          <w:b/>
          <w:bCs/>
          <w:sz w:val="21"/>
          <w:szCs w:val="21"/>
        </w:rPr>
        <w:t>POOBLASTILO</w:t>
      </w:r>
    </w:p>
    <w:p w14:paraId="39DBB11D" w14:textId="77777777" w:rsidR="00A53018" w:rsidRPr="00AA7103" w:rsidRDefault="00D907E0">
      <w:pPr>
        <w:spacing w:before="225" w:after="225" w:line="240" w:lineRule="auto"/>
        <w:jc w:val="both"/>
      </w:pPr>
      <w:r w:rsidRPr="00AA7103">
        <w:rPr>
          <w:rFonts w:ascii="Arial" w:hAnsi="Arial" w:cs="Arial"/>
          <w:sz w:val="18"/>
          <w:szCs w:val="18"/>
        </w:rPr>
        <w:t xml:space="preserve">Spodaj podpisani pooblaščam naročnika </w:t>
      </w:r>
      <w:r w:rsidRPr="00AA7103">
        <w:rPr>
          <w:rFonts w:ascii="Arial" w:hAnsi="Arial" w:cs="Arial"/>
          <w:b/>
          <w:bCs/>
          <w:sz w:val="18"/>
          <w:szCs w:val="18"/>
        </w:rPr>
        <w:t>ZD TREBNJE,GOLIEV TRG 3, 8210 TREBNJE,</w:t>
      </w:r>
      <w:r w:rsidRPr="00AA7103">
        <w:rPr>
          <w:rFonts w:ascii="Arial" w:hAnsi="Arial" w:cs="Arial"/>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A7103" w:rsidRPr="00AA7103" w14:paraId="6B08ACF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66F1E" w14:textId="77777777" w:rsidR="00A53018" w:rsidRPr="00AA7103" w:rsidRDefault="00D907E0">
            <w:pPr>
              <w:jc w:val="right"/>
            </w:pPr>
            <w:r w:rsidRPr="00AA7103">
              <w:rPr>
                <w:rFonts w:ascii="Arial" w:hAnsi="Arial" w:cs="Arial"/>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1939D" w14:textId="77777777" w:rsidR="00A53018" w:rsidRPr="00AA7103" w:rsidRDefault="00D907E0">
            <w:r w:rsidRPr="00AA7103">
              <w:rPr>
                <w:rFonts w:ascii="Arial" w:hAnsi="Arial" w:cs="Arial"/>
                <w:position w:val="-2"/>
                <w:sz w:val="18"/>
                <w:szCs w:val="18"/>
              </w:rPr>
              <w:t> </w:t>
            </w:r>
          </w:p>
        </w:tc>
      </w:tr>
      <w:tr w:rsidR="00AA7103" w:rsidRPr="00AA7103" w14:paraId="671E8A0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0BC7A" w14:textId="77777777" w:rsidR="00A53018" w:rsidRPr="00AA7103" w:rsidRDefault="00D907E0">
            <w:pPr>
              <w:jc w:val="right"/>
            </w:pPr>
            <w:r w:rsidRPr="00AA7103">
              <w:rPr>
                <w:rFonts w:ascii="Arial" w:hAnsi="Arial" w:cs="Arial"/>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B5D14" w14:textId="77777777" w:rsidR="00A53018" w:rsidRPr="00AA7103" w:rsidRDefault="00D907E0">
            <w:r w:rsidRPr="00AA7103">
              <w:rPr>
                <w:rFonts w:ascii="Arial" w:hAnsi="Arial" w:cs="Arial"/>
                <w:position w:val="-2"/>
                <w:sz w:val="18"/>
                <w:szCs w:val="18"/>
              </w:rPr>
              <w:t> </w:t>
            </w:r>
          </w:p>
        </w:tc>
      </w:tr>
      <w:tr w:rsidR="00AA7103" w:rsidRPr="00AA7103" w14:paraId="05FBED0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300FF" w14:textId="77777777" w:rsidR="00A53018" w:rsidRPr="00AA7103" w:rsidRDefault="00D907E0">
            <w:pPr>
              <w:jc w:val="right"/>
            </w:pPr>
            <w:r w:rsidRPr="00AA7103">
              <w:rPr>
                <w:rFonts w:ascii="Arial" w:hAnsi="Arial" w:cs="Arial"/>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9FC2C" w14:textId="77777777" w:rsidR="00A53018" w:rsidRPr="00AA7103" w:rsidRDefault="00D907E0">
            <w:r w:rsidRPr="00AA7103">
              <w:rPr>
                <w:rFonts w:ascii="Arial" w:hAnsi="Arial" w:cs="Arial"/>
                <w:position w:val="-2"/>
                <w:sz w:val="18"/>
                <w:szCs w:val="18"/>
              </w:rPr>
              <w:t> </w:t>
            </w:r>
          </w:p>
        </w:tc>
      </w:tr>
      <w:tr w:rsidR="00AA7103" w:rsidRPr="00AA7103" w14:paraId="0888DB4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C1764B" w14:textId="77777777" w:rsidR="00A53018" w:rsidRPr="00AA7103" w:rsidRDefault="00D907E0">
            <w:pPr>
              <w:jc w:val="right"/>
            </w:pPr>
            <w:r w:rsidRPr="00AA7103">
              <w:rPr>
                <w:rFonts w:ascii="Arial" w:hAnsi="Arial" w:cs="Arial"/>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3F709" w14:textId="77777777" w:rsidR="00A53018" w:rsidRPr="00AA7103" w:rsidRDefault="00D907E0">
            <w:r w:rsidRPr="00AA7103">
              <w:rPr>
                <w:rFonts w:ascii="Arial" w:hAnsi="Arial" w:cs="Arial"/>
                <w:position w:val="-2"/>
                <w:sz w:val="18"/>
                <w:szCs w:val="18"/>
              </w:rPr>
              <w:t> </w:t>
            </w:r>
          </w:p>
        </w:tc>
      </w:tr>
      <w:tr w:rsidR="00AA7103" w:rsidRPr="00AA7103" w14:paraId="50211F4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1FA4F" w14:textId="77777777" w:rsidR="00A53018" w:rsidRPr="00AA7103" w:rsidRDefault="00D907E0">
            <w:pPr>
              <w:jc w:val="right"/>
            </w:pPr>
            <w:r w:rsidRPr="00AA7103">
              <w:rPr>
                <w:rFonts w:ascii="Arial" w:hAnsi="Arial" w:cs="Arial"/>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C5A4E" w14:textId="77777777" w:rsidR="00A53018" w:rsidRPr="00AA7103" w:rsidRDefault="00D907E0">
            <w:r w:rsidRPr="00AA7103">
              <w:rPr>
                <w:rFonts w:ascii="Arial" w:hAnsi="Arial" w:cs="Arial"/>
                <w:position w:val="-2"/>
                <w:sz w:val="18"/>
                <w:szCs w:val="18"/>
              </w:rPr>
              <w:t> </w:t>
            </w:r>
          </w:p>
        </w:tc>
      </w:tr>
      <w:tr w:rsidR="00AA7103" w:rsidRPr="00AA7103" w14:paraId="19DCA23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8CDF1" w14:textId="77777777" w:rsidR="00A53018" w:rsidRPr="00AA7103" w:rsidRDefault="00D907E0">
            <w:pPr>
              <w:jc w:val="right"/>
            </w:pPr>
            <w:r w:rsidRPr="00AA7103">
              <w:rPr>
                <w:rFonts w:ascii="Arial" w:hAnsi="Arial" w:cs="Arial"/>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15B69" w14:textId="77777777" w:rsidR="00A53018" w:rsidRPr="00AA7103" w:rsidRDefault="00D907E0">
            <w:r w:rsidRPr="00AA7103">
              <w:rPr>
                <w:rFonts w:ascii="Arial" w:hAnsi="Arial" w:cs="Arial"/>
                <w:position w:val="-2"/>
                <w:sz w:val="18"/>
                <w:szCs w:val="18"/>
              </w:rPr>
              <w:t> </w:t>
            </w:r>
          </w:p>
        </w:tc>
      </w:tr>
      <w:tr w:rsidR="00AA7103" w:rsidRPr="00AA7103" w14:paraId="0A0DBD0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7CE01" w14:textId="77777777" w:rsidR="00A53018" w:rsidRPr="00AA7103" w:rsidRDefault="00D907E0">
            <w:pPr>
              <w:jc w:val="right"/>
            </w:pPr>
            <w:r w:rsidRPr="00AA7103">
              <w:rPr>
                <w:rFonts w:ascii="Arial" w:hAnsi="Arial" w:cs="Arial"/>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6D4C8" w14:textId="77777777" w:rsidR="00A53018" w:rsidRPr="00AA7103" w:rsidRDefault="00D907E0">
            <w:r w:rsidRPr="00AA7103">
              <w:rPr>
                <w:rFonts w:ascii="Arial" w:hAnsi="Arial" w:cs="Arial"/>
                <w:position w:val="-2"/>
                <w:sz w:val="18"/>
                <w:szCs w:val="18"/>
              </w:rPr>
              <w:t> </w:t>
            </w:r>
          </w:p>
        </w:tc>
      </w:tr>
      <w:tr w:rsidR="00AA7103" w:rsidRPr="00AA7103" w14:paraId="35581F2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943C7" w14:textId="77777777" w:rsidR="00A53018" w:rsidRPr="00AA7103" w:rsidRDefault="00D907E0">
            <w:pPr>
              <w:jc w:val="right"/>
            </w:pPr>
            <w:r w:rsidRPr="00AA7103">
              <w:rPr>
                <w:rFonts w:ascii="Arial" w:hAnsi="Arial" w:cs="Arial"/>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A16C4" w14:textId="77777777" w:rsidR="00A53018" w:rsidRPr="00AA7103" w:rsidRDefault="00D907E0">
            <w:r w:rsidRPr="00AA7103">
              <w:rPr>
                <w:rFonts w:ascii="Arial" w:hAnsi="Arial" w:cs="Arial"/>
                <w:position w:val="-2"/>
                <w:sz w:val="18"/>
                <w:szCs w:val="18"/>
              </w:rPr>
              <w:t> </w:t>
            </w:r>
          </w:p>
        </w:tc>
      </w:tr>
    </w:tbl>
    <w:p w14:paraId="10AF7BED" w14:textId="77777777" w:rsidR="00A53018" w:rsidRPr="00AA7103" w:rsidRDefault="00D907E0">
      <w:pPr>
        <w:spacing w:before="225" w:after="225" w:line="240" w:lineRule="auto"/>
        <w:jc w:val="both"/>
      </w:pPr>
      <w:r w:rsidRPr="00AA7103">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A7103" w:rsidRPr="00AA7103" w14:paraId="0CC1B7FB" w14:textId="77777777">
        <w:tc>
          <w:tcPr>
            <w:tcW w:w="2500" w:type="pct"/>
            <w:tcMar>
              <w:top w:w="75" w:type="dxa"/>
              <w:bottom w:w="75" w:type="dxa"/>
            </w:tcMar>
            <w:vAlign w:val="center"/>
          </w:tcPr>
          <w:p w14:paraId="3731FEC7" w14:textId="77777777" w:rsidR="00A53018" w:rsidRPr="00AA7103" w:rsidRDefault="00D907E0">
            <w:r w:rsidRPr="00AA7103">
              <w:rPr>
                <w:rFonts w:ascii="Arial" w:hAnsi="Arial" w:cs="Arial"/>
                <w:position w:val="-2"/>
                <w:sz w:val="18"/>
                <w:szCs w:val="18"/>
              </w:rPr>
              <w:t>Kraj in datum:</w:t>
            </w:r>
          </w:p>
        </w:tc>
        <w:tc>
          <w:tcPr>
            <w:tcW w:w="0" w:type="auto"/>
            <w:tcMar>
              <w:top w:w="75" w:type="dxa"/>
              <w:bottom w:w="75" w:type="dxa"/>
            </w:tcMar>
            <w:vAlign w:val="center"/>
          </w:tcPr>
          <w:p w14:paraId="1407DD4E" w14:textId="77777777" w:rsidR="00A53018" w:rsidRPr="00AA7103" w:rsidRDefault="00D907E0">
            <w:r w:rsidRPr="00AA7103">
              <w:rPr>
                <w:rFonts w:ascii="Arial" w:hAnsi="Arial" w:cs="Arial"/>
                <w:position w:val="-2"/>
                <w:sz w:val="18"/>
                <w:szCs w:val="18"/>
              </w:rPr>
              <w:t>Ime in priimek: _____________________</w:t>
            </w:r>
          </w:p>
        </w:tc>
      </w:tr>
      <w:tr w:rsidR="00AA7103" w:rsidRPr="00AA7103" w14:paraId="7FD2CA05" w14:textId="77777777">
        <w:tc>
          <w:tcPr>
            <w:tcW w:w="2500" w:type="pct"/>
            <w:tcMar>
              <w:top w:w="75" w:type="dxa"/>
              <w:bottom w:w="75" w:type="dxa"/>
            </w:tcMar>
            <w:vAlign w:val="center"/>
          </w:tcPr>
          <w:p w14:paraId="7EBBC5F6" w14:textId="77777777" w:rsidR="00A53018" w:rsidRPr="00AA7103" w:rsidRDefault="00D907E0">
            <w:r w:rsidRPr="00AA7103">
              <w:rPr>
                <w:rFonts w:ascii="Arial" w:hAnsi="Arial" w:cs="Arial"/>
                <w:position w:val="-2"/>
                <w:sz w:val="18"/>
                <w:szCs w:val="18"/>
              </w:rPr>
              <w:t> </w:t>
            </w:r>
          </w:p>
        </w:tc>
        <w:tc>
          <w:tcPr>
            <w:tcW w:w="0" w:type="auto"/>
            <w:tcMar>
              <w:top w:w="75" w:type="dxa"/>
              <w:bottom w:w="75" w:type="dxa"/>
            </w:tcMar>
            <w:vAlign w:val="center"/>
          </w:tcPr>
          <w:p w14:paraId="04A66DE6" w14:textId="77777777" w:rsidR="00A53018" w:rsidRPr="00AA7103" w:rsidRDefault="00D907E0">
            <w:pPr>
              <w:jc w:val="center"/>
            </w:pPr>
            <w:r w:rsidRPr="00AA7103">
              <w:rPr>
                <w:rFonts w:ascii="Arial" w:hAnsi="Arial" w:cs="Arial"/>
                <w:position w:val="-2"/>
                <w:sz w:val="18"/>
                <w:szCs w:val="18"/>
              </w:rPr>
              <w:t>(podpis)</w:t>
            </w:r>
          </w:p>
        </w:tc>
      </w:tr>
    </w:tbl>
    <w:p w14:paraId="549D2E3B" w14:textId="77777777" w:rsidR="00A53018" w:rsidRPr="00AA7103" w:rsidRDefault="00D907E0">
      <w:pPr>
        <w:spacing w:before="225" w:after="225" w:line="240" w:lineRule="auto"/>
        <w:jc w:val="both"/>
      </w:pPr>
      <w:r w:rsidRPr="00AA7103">
        <w:rPr>
          <w:rFonts w:ascii="Arial" w:hAnsi="Arial" w:cs="Arial"/>
          <w:sz w:val="18"/>
          <w:szCs w:val="18"/>
        </w:rPr>
        <w:t> </w:t>
      </w:r>
    </w:p>
    <w:p w14:paraId="2D03768F" w14:textId="123A35BD" w:rsidR="004231FD" w:rsidRPr="00AA7103" w:rsidRDefault="00D907E0">
      <w:pPr>
        <w:spacing w:before="225" w:after="225" w:line="240" w:lineRule="auto"/>
        <w:jc w:val="both"/>
        <w:rPr>
          <w:rFonts w:ascii="Arial" w:hAnsi="Arial" w:cs="Arial"/>
          <w:b/>
          <w:bCs/>
          <w:i/>
          <w:iCs/>
          <w:sz w:val="18"/>
          <w:szCs w:val="18"/>
          <w:u w:val="single"/>
        </w:rPr>
      </w:pPr>
      <w:r w:rsidRPr="00AA7103">
        <w:rPr>
          <w:rFonts w:ascii="Arial" w:hAnsi="Arial" w:cs="Arial"/>
          <w:b/>
          <w:bCs/>
          <w:i/>
          <w:iCs/>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5E2C4F4D" w14:textId="77777777" w:rsidR="004231FD" w:rsidRPr="00AA7103" w:rsidRDefault="004231FD">
      <w:pPr>
        <w:rPr>
          <w:rFonts w:ascii="Arial" w:hAnsi="Arial" w:cs="Arial"/>
          <w:b/>
          <w:bCs/>
          <w:i/>
          <w:iCs/>
          <w:sz w:val="18"/>
          <w:szCs w:val="18"/>
          <w:u w:val="single"/>
        </w:rPr>
      </w:pPr>
      <w:r w:rsidRPr="00AA7103">
        <w:rPr>
          <w:rFonts w:ascii="Arial" w:hAnsi="Arial" w:cs="Arial"/>
          <w:b/>
          <w:bCs/>
          <w:i/>
          <w:iCs/>
          <w:sz w:val="18"/>
          <w:szCs w:val="18"/>
          <w:u w:val="single"/>
        </w:rPr>
        <w:br w:type="page"/>
      </w:r>
    </w:p>
    <w:p w14:paraId="64EB2D4A" w14:textId="77777777" w:rsidR="004231FD" w:rsidRPr="00AA7103" w:rsidRDefault="004231FD" w:rsidP="004231FD">
      <w:pPr>
        <w:spacing w:after="0"/>
        <w:jc w:val="right"/>
        <w:rPr>
          <w:rFonts w:ascii="Arial" w:hAnsi="Arial" w:cs="Arial"/>
          <w:sz w:val="18"/>
          <w:szCs w:val="18"/>
        </w:rPr>
      </w:pPr>
      <w:r w:rsidRPr="00AA7103">
        <w:rPr>
          <w:rFonts w:ascii="Arial" w:hAnsi="Arial" w:cs="Arial"/>
          <w:sz w:val="18"/>
          <w:szCs w:val="18"/>
        </w:rPr>
        <w:lastRenderedPageBreak/>
        <w:t>Obrazec št: 6</w:t>
      </w:r>
    </w:p>
    <w:p w14:paraId="2D355470" w14:textId="77777777" w:rsidR="004231FD" w:rsidRPr="00AA7103" w:rsidRDefault="004231FD" w:rsidP="004231FD">
      <w:pPr>
        <w:spacing w:after="0"/>
        <w:jc w:val="right"/>
        <w:rPr>
          <w:rFonts w:ascii="Arial" w:hAnsi="Arial" w:cs="Arial"/>
          <w:sz w:val="18"/>
          <w:szCs w:val="18"/>
        </w:rPr>
      </w:pPr>
    </w:p>
    <w:p w14:paraId="71F51D62" w14:textId="77777777" w:rsidR="004231FD" w:rsidRPr="00AA7103" w:rsidRDefault="004231FD" w:rsidP="004231F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zastopnika podizvajalca v zvezi z izpolnjevanjem obveznih pogojev za podizvajalce</w:t>
      </w:r>
    </w:p>
    <w:p w14:paraId="63752A7E" w14:textId="77777777" w:rsidR="004231FD" w:rsidRPr="00AA7103" w:rsidRDefault="004231FD" w:rsidP="004231FD">
      <w:pPr>
        <w:spacing w:before="225" w:after="225" w:line="240" w:lineRule="auto"/>
        <w:jc w:val="both"/>
      </w:pPr>
      <w:r w:rsidRPr="00AA7103">
        <w:rPr>
          <w:rFonts w:ascii="Arial" w:hAnsi="Arial" w:cs="Arial"/>
          <w:sz w:val="18"/>
          <w:szCs w:val="18"/>
        </w:rPr>
        <w:t>Pod kazensko in materialno odgovornostjo izjavljamo, da naša družba, </w:t>
      </w:r>
      <w:r w:rsidRPr="00AA7103">
        <w:rPr>
          <w:rFonts w:ascii="Arial" w:hAnsi="Arial" w:cs="Arial"/>
          <w:sz w:val="18"/>
          <w:szCs w:val="18"/>
          <w:u w:val="single"/>
        </w:rPr>
        <w:t>_______________</w:t>
      </w:r>
      <w:r w:rsidRPr="00AA7103">
        <w:rPr>
          <w:rFonts w:ascii="Arial" w:hAnsi="Arial" w:cs="Arial"/>
          <w:sz w:val="18"/>
          <w:szCs w:val="18"/>
        </w:rPr>
        <w:t>(Firma), </w:t>
      </w:r>
      <w:r w:rsidRPr="00AA7103">
        <w:rPr>
          <w:rFonts w:ascii="Arial" w:hAnsi="Arial" w:cs="Arial"/>
          <w:sz w:val="18"/>
          <w:szCs w:val="18"/>
          <w:u w:val="single"/>
        </w:rPr>
        <w:t>_________________</w:t>
      </w:r>
      <w:r w:rsidRPr="00AA7103">
        <w:rPr>
          <w:rFonts w:ascii="Arial" w:hAnsi="Arial" w:cs="Arial"/>
          <w:sz w:val="18"/>
          <w:szCs w:val="18"/>
        </w:rPr>
        <w:t>(Naslov), matična številka: </w:t>
      </w:r>
      <w:r w:rsidRPr="00AA7103">
        <w:rPr>
          <w:rFonts w:ascii="Arial" w:hAnsi="Arial" w:cs="Arial"/>
          <w:sz w:val="18"/>
          <w:szCs w:val="18"/>
          <w:u w:val="single"/>
        </w:rPr>
        <w:t>_______________</w:t>
      </w:r>
      <w:r w:rsidRPr="00AA7103">
        <w:rPr>
          <w:rFonts w:ascii="Arial" w:hAnsi="Arial" w:cs="Arial"/>
          <w:sz w:val="18"/>
          <w:szCs w:val="18"/>
        </w:rPr>
        <w:t> ni bila pravnomočno obsojena zaradi kaznivih dejanj, ki so našteta v prvem odstavku 75. člena ZJN-3.</w:t>
      </w:r>
    </w:p>
    <w:p w14:paraId="20EC0136" w14:textId="77777777" w:rsidR="004231FD" w:rsidRPr="00AA7103" w:rsidRDefault="004231FD" w:rsidP="004231FD">
      <w:pPr>
        <w:spacing w:before="225" w:after="225" w:line="240" w:lineRule="auto"/>
        <w:jc w:val="both"/>
      </w:pPr>
      <w:r w:rsidRPr="00AA7103">
        <w:rPr>
          <w:rFonts w:ascii="Arial" w:hAnsi="Arial" w:cs="Arial"/>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A7103" w:rsidRPr="00AA7103" w14:paraId="5D01861C" w14:textId="77777777" w:rsidTr="00250E70">
        <w:tc>
          <w:tcPr>
            <w:tcW w:w="0" w:type="auto"/>
            <w:tcMar>
              <w:top w:w="0" w:type="auto"/>
              <w:bottom w:w="0" w:type="auto"/>
            </w:tcMar>
          </w:tcPr>
          <w:p w14:paraId="18F73B81"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B270E5"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 xml:space="preserve">na dan oddaje ponudbe ali prijave nimamo </w:t>
            </w:r>
            <w:proofErr w:type="spellStart"/>
            <w:r w:rsidRPr="00AA7103">
              <w:rPr>
                <w:rFonts w:ascii="Arial" w:hAnsi="Arial" w:cs="Arial"/>
                <w:sz w:val="18"/>
                <w:szCs w:val="18"/>
              </w:rPr>
              <w:t>nepredloženih</w:t>
            </w:r>
            <w:proofErr w:type="spellEnd"/>
            <w:r w:rsidRPr="00AA7103">
              <w:rPr>
                <w:rFonts w:ascii="Arial" w:hAnsi="Arial" w:cs="Arial"/>
                <w:sz w:val="18"/>
                <w:szCs w:val="18"/>
              </w:rPr>
              <w:t xml:space="preserve"> obračunov davčnih odtegljajev za dohodke iz delovnega razmerja za obdobje zadnjih petih let do dne oddaje ponudbe ali prijave,</w:t>
            </w:r>
          </w:p>
          <w:p w14:paraId="5BA1E166"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na dan, ko poteče rok za oddajo ponudb ali prijav, nismo izločeni iz postopkov oddaje javnih naročil zaradi uvrstitve v evidenco gospodarskih subjektov z negativnimi referencami,</w:t>
            </w:r>
          </w:p>
          <w:p w14:paraId="6C50E895"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6F796DC"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smo vpisani v poklicni oziroma poslovni register v državi sedeža,</w:t>
            </w:r>
          </w:p>
          <w:p w14:paraId="13636425"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7059A68"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2C374" w14:textId="77777777" w:rsidR="004231FD" w:rsidRPr="00AA7103" w:rsidRDefault="004231FD" w:rsidP="004231FD">
      <w:pPr>
        <w:spacing w:before="225" w:after="225" w:line="240" w:lineRule="auto"/>
        <w:jc w:val="both"/>
      </w:pPr>
      <w:r w:rsidRPr="00AA7103">
        <w:rPr>
          <w:rFonts w:ascii="Arial" w:hAnsi="Arial" w:cs="Arial"/>
          <w:sz w:val="18"/>
          <w:szCs w:val="18"/>
          <w:u w:val="single"/>
        </w:rPr>
        <w:t>S podpisom te izjave izjavljamo, da izpolnjujemo vse pogoje iz razpisne dokumentacije, za katere je navedeno, da se izpolnjevanje izkazuje s podpisom te izjave!</w:t>
      </w:r>
    </w:p>
    <w:p w14:paraId="19910678" w14:textId="77777777" w:rsidR="004231FD" w:rsidRPr="00AA7103" w:rsidRDefault="004231FD" w:rsidP="004231FD">
      <w:pPr>
        <w:spacing w:after="0" w:line="240" w:lineRule="auto"/>
        <w:jc w:val="center"/>
      </w:pPr>
      <w:r w:rsidRPr="00AA7103">
        <w:rPr>
          <w:rFonts w:ascii="Arial" w:hAnsi="Arial" w:cs="Arial"/>
          <w:b/>
          <w:bCs/>
          <w:sz w:val="21"/>
          <w:szCs w:val="21"/>
        </w:rPr>
        <w:t>in</w:t>
      </w:r>
    </w:p>
    <w:p w14:paraId="6BB1EE73" w14:textId="77777777" w:rsidR="004231FD" w:rsidRPr="00AA7103" w:rsidRDefault="004231FD" w:rsidP="004231FD">
      <w:pPr>
        <w:spacing w:after="0" w:line="240" w:lineRule="auto"/>
        <w:jc w:val="center"/>
      </w:pPr>
      <w:r w:rsidRPr="00AA7103">
        <w:rPr>
          <w:rFonts w:ascii="Arial" w:hAnsi="Arial" w:cs="Arial"/>
          <w:b/>
          <w:bCs/>
          <w:sz w:val="21"/>
          <w:szCs w:val="21"/>
        </w:rPr>
        <w:t>POOBLASTILO</w:t>
      </w:r>
    </w:p>
    <w:p w14:paraId="2415AF36" w14:textId="77777777" w:rsidR="004231FD" w:rsidRPr="00AA7103" w:rsidRDefault="004231FD" w:rsidP="004231FD">
      <w:pPr>
        <w:spacing w:before="225" w:after="225" w:line="240" w:lineRule="auto"/>
        <w:jc w:val="both"/>
      </w:pPr>
      <w:r w:rsidRPr="00AA7103">
        <w:rPr>
          <w:rFonts w:ascii="Arial" w:hAnsi="Arial" w:cs="Arial"/>
          <w:sz w:val="18"/>
          <w:szCs w:val="18"/>
        </w:rPr>
        <w:t>Pooblaščamo naročnika ZD TREBNJE,GOLIEV TRG 3, 8210 TREBNJE,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AA7103" w:rsidRPr="00AA7103" w14:paraId="560C09EE"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F60CA" w14:textId="77777777" w:rsidR="004231FD" w:rsidRPr="00AA7103" w:rsidRDefault="004231FD" w:rsidP="00250E70">
            <w:pPr>
              <w:jc w:val="right"/>
            </w:pPr>
            <w:r w:rsidRPr="00AA7103">
              <w:rPr>
                <w:rFonts w:ascii="Arial" w:hAnsi="Arial" w:cs="Arial"/>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610BBB" w14:textId="77777777" w:rsidR="004231FD" w:rsidRPr="00AA7103" w:rsidRDefault="004231FD" w:rsidP="00250E70">
            <w:r w:rsidRPr="00AA7103">
              <w:rPr>
                <w:rFonts w:ascii="Arial" w:hAnsi="Arial" w:cs="Arial"/>
                <w:position w:val="-2"/>
                <w:sz w:val="18"/>
                <w:szCs w:val="18"/>
              </w:rPr>
              <w:t> </w:t>
            </w:r>
          </w:p>
        </w:tc>
      </w:tr>
      <w:tr w:rsidR="00AA7103" w:rsidRPr="00AA7103" w14:paraId="09A02428"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5D930" w14:textId="77777777" w:rsidR="004231FD" w:rsidRPr="00AA7103" w:rsidRDefault="004231FD" w:rsidP="00250E70">
            <w:pPr>
              <w:jc w:val="right"/>
            </w:pPr>
            <w:r w:rsidRPr="00AA7103">
              <w:rPr>
                <w:rFonts w:ascii="Arial" w:hAnsi="Arial" w:cs="Arial"/>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9C53A" w14:textId="77777777" w:rsidR="004231FD" w:rsidRPr="00AA7103" w:rsidRDefault="004231FD" w:rsidP="00250E70">
            <w:r w:rsidRPr="00AA7103">
              <w:rPr>
                <w:rFonts w:ascii="Arial" w:hAnsi="Arial" w:cs="Arial"/>
                <w:position w:val="-2"/>
                <w:sz w:val="18"/>
                <w:szCs w:val="18"/>
              </w:rPr>
              <w:t> </w:t>
            </w:r>
          </w:p>
        </w:tc>
      </w:tr>
      <w:tr w:rsidR="00AA7103" w:rsidRPr="00AA7103" w14:paraId="73F14574"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7BD17" w14:textId="77777777" w:rsidR="004231FD" w:rsidRPr="00AA7103" w:rsidRDefault="004231FD" w:rsidP="00250E70">
            <w:pPr>
              <w:jc w:val="right"/>
            </w:pPr>
            <w:r w:rsidRPr="00AA7103">
              <w:rPr>
                <w:rFonts w:ascii="Arial" w:hAnsi="Arial" w:cs="Arial"/>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DFBC9" w14:textId="77777777" w:rsidR="004231FD" w:rsidRPr="00AA7103" w:rsidRDefault="004231FD" w:rsidP="00250E70">
            <w:r w:rsidRPr="00AA7103">
              <w:rPr>
                <w:rFonts w:ascii="Arial" w:hAnsi="Arial" w:cs="Arial"/>
                <w:position w:val="-2"/>
                <w:sz w:val="18"/>
                <w:szCs w:val="18"/>
              </w:rPr>
              <w:t> </w:t>
            </w:r>
          </w:p>
        </w:tc>
      </w:tr>
      <w:tr w:rsidR="00AA7103" w:rsidRPr="00AA7103" w14:paraId="421D82DC"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26183" w14:textId="77777777" w:rsidR="004231FD" w:rsidRPr="00AA7103" w:rsidRDefault="004231FD" w:rsidP="00250E70">
            <w:pPr>
              <w:jc w:val="right"/>
            </w:pPr>
            <w:r w:rsidRPr="00AA7103">
              <w:rPr>
                <w:rFonts w:ascii="Arial" w:hAnsi="Arial" w:cs="Arial"/>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3A77F" w14:textId="77777777" w:rsidR="004231FD" w:rsidRPr="00AA7103" w:rsidRDefault="004231FD" w:rsidP="00250E70">
            <w:r w:rsidRPr="00AA7103">
              <w:rPr>
                <w:rFonts w:ascii="Arial" w:hAnsi="Arial" w:cs="Arial"/>
                <w:position w:val="-2"/>
                <w:sz w:val="18"/>
                <w:szCs w:val="18"/>
              </w:rPr>
              <w:t> </w:t>
            </w:r>
          </w:p>
        </w:tc>
      </w:tr>
      <w:tr w:rsidR="00AA7103" w:rsidRPr="00AA7103" w14:paraId="63B4011C"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215F5" w14:textId="77777777" w:rsidR="004231FD" w:rsidRPr="00AA7103" w:rsidRDefault="004231FD" w:rsidP="00250E70">
            <w:pPr>
              <w:jc w:val="right"/>
            </w:pPr>
            <w:r w:rsidRPr="00AA7103">
              <w:rPr>
                <w:rFonts w:ascii="Arial" w:hAnsi="Arial" w:cs="Arial"/>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0F7EC" w14:textId="77777777" w:rsidR="004231FD" w:rsidRPr="00AA7103" w:rsidRDefault="004231FD" w:rsidP="00250E70">
            <w:r w:rsidRPr="00AA7103">
              <w:rPr>
                <w:rFonts w:ascii="Arial" w:hAnsi="Arial" w:cs="Arial"/>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AA7103" w:rsidRPr="00AA7103" w14:paraId="55CE42B9" w14:textId="77777777" w:rsidTr="00250E70">
        <w:tc>
          <w:tcPr>
            <w:tcW w:w="4080" w:type="dxa"/>
            <w:tcMar>
              <w:top w:w="75" w:type="dxa"/>
              <w:bottom w:w="75" w:type="dxa"/>
            </w:tcMar>
            <w:vAlign w:val="center"/>
          </w:tcPr>
          <w:p w14:paraId="0B9B759A" w14:textId="77777777" w:rsidR="004231FD" w:rsidRPr="00AA7103" w:rsidRDefault="004231FD" w:rsidP="00250E70">
            <w:pPr>
              <w:rPr>
                <w:rFonts w:ascii="Arial" w:hAnsi="Arial" w:cs="Arial"/>
                <w:position w:val="-2"/>
                <w:sz w:val="12"/>
                <w:szCs w:val="12"/>
              </w:rPr>
            </w:pPr>
          </w:p>
          <w:p w14:paraId="65FB5408" w14:textId="77777777" w:rsidR="004231FD" w:rsidRPr="00AA7103" w:rsidRDefault="004231FD" w:rsidP="00250E70">
            <w:r w:rsidRPr="00AA7103">
              <w:rPr>
                <w:rFonts w:ascii="Arial" w:hAnsi="Arial" w:cs="Arial"/>
                <w:position w:val="-2"/>
                <w:sz w:val="18"/>
                <w:szCs w:val="18"/>
              </w:rPr>
              <w:t>Kraj in datum:</w:t>
            </w:r>
          </w:p>
        </w:tc>
        <w:tc>
          <w:tcPr>
            <w:tcW w:w="0" w:type="auto"/>
            <w:tcMar>
              <w:top w:w="75" w:type="dxa"/>
              <w:bottom w:w="75" w:type="dxa"/>
            </w:tcMar>
            <w:vAlign w:val="center"/>
          </w:tcPr>
          <w:p w14:paraId="75D3B4DC" w14:textId="77777777" w:rsidR="004231FD" w:rsidRPr="00AA7103" w:rsidRDefault="004231FD" w:rsidP="00250E70">
            <w:r w:rsidRPr="00AA7103">
              <w:rPr>
                <w:rFonts w:ascii="Arial" w:hAnsi="Arial" w:cs="Arial"/>
                <w:position w:val="-2"/>
                <w:sz w:val="18"/>
                <w:szCs w:val="18"/>
              </w:rPr>
              <w:t>Ime in priimek: _____________________</w:t>
            </w:r>
          </w:p>
        </w:tc>
      </w:tr>
      <w:tr w:rsidR="00AA7103" w:rsidRPr="00AA7103" w14:paraId="01E132BD" w14:textId="77777777" w:rsidTr="00250E70">
        <w:tc>
          <w:tcPr>
            <w:tcW w:w="4080" w:type="dxa"/>
            <w:tcMar>
              <w:top w:w="75" w:type="dxa"/>
              <w:bottom w:w="75" w:type="dxa"/>
            </w:tcMar>
            <w:vAlign w:val="center"/>
          </w:tcPr>
          <w:p w14:paraId="64E29523" w14:textId="77777777" w:rsidR="004231FD" w:rsidRPr="00AA7103" w:rsidRDefault="004231FD" w:rsidP="00250E70">
            <w:r w:rsidRPr="00AA7103">
              <w:rPr>
                <w:rFonts w:ascii="Arial" w:hAnsi="Arial" w:cs="Arial"/>
                <w:position w:val="-2"/>
                <w:sz w:val="18"/>
                <w:szCs w:val="18"/>
              </w:rPr>
              <w:t> </w:t>
            </w:r>
          </w:p>
        </w:tc>
        <w:tc>
          <w:tcPr>
            <w:tcW w:w="0" w:type="auto"/>
            <w:tcMar>
              <w:top w:w="75" w:type="dxa"/>
              <w:bottom w:w="75" w:type="dxa"/>
            </w:tcMar>
            <w:vAlign w:val="center"/>
          </w:tcPr>
          <w:p w14:paraId="63804910" w14:textId="77777777" w:rsidR="004231FD" w:rsidRPr="00AA7103" w:rsidRDefault="004231FD" w:rsidP="00250E70"/>
          <w:p w14:paraId="4B7FD37D" w14:textId="77777777" w:rsidR="004231FD" w:rsidRPr="00AA7103" w:rsidRDefault="004231FD" w:rsidP="00250E70">
            <w:pPr>
              <w:jc w:val="center"/>
            </w:pPr>
            <w:r w:rsidRPr="00AA7103">
              <w:rPr>
                <w:rFonts w:ascii="Arial" w:hAnsi="Arial" w:cs="Arial"/>
                <w:position w:val="-2"/>
                <w:sz w:val="18"/>
                <w:szCs w:val="18"/>
              </w:rPr>
              <w:t>(žig in podpis)</w:t>
            </w:r>
          </w:p>
        </w:tc>
      </w:tr>
    </w:tbl>
    <w:p w14:paraId="37642559" w14:textId="77777777" w:rsidR="004231FD" w:rsidRPr="00AA7103" w:rsidRDefault="004231FD" w:rsidP="004231FD">
      <w:pPr>
        <w:spacing w:before="225" w:after="225" w:line="240" w:lineRule="auto"/>
        <w:jc w:val="both"/>
      </w:pPr>
      <w:r w:rsidRPr="00AA7103">
        <w:rPr>
          <w:rFonts w:ascii="Arial" w:hAnsi="Arial" w:cs="Arial"/>
          <w:sz w:val="18"/>
          <w:szCs w:val="18"/>
        </w:rPr>
        <w:lastRenderedPageBreak/>
        <w:t> </w:t>
      </w:r>
    </w:p>
    <w:p w14:paraId="17F99304" w14:textId="77777777" w:rsidR="004231FD" w:rsidRPr="00AA7103" w:rsidRDefault="004231FD" w:rsidP="004231FD">
      <w:pPr>
        <w:spacing w:after="0"/>
        <w:jc w:val="right"/>
        <w:rPr>
          <w:rFonts w:ascii="Arial" w:hAnsi="Arial" w:cs="Arial"/>
          <w:sz w:val="18"/>
          <w:szCs w:val="18"/>
        </w:rPr>
      </w:pPr>
      <w:r w:rsidRPr="00AA7103">
        <w:rPr>
          <w:rFonts w:ascii="Arial" w:hAnsi="Arial" w:cs="Arial"/>
          <w:sz w:val="18"/>
          <w:szCs w:val="18"/>
        </w:rPr>
        <w:t>Obrazec št: 7</w:t>
      </w:r>
    </w:p>
    <w:p w14:paraId="5C89B61A" w14:textId="77777777" w:rsidR="004231FD" w:rsidRPr="00AA7103" w:rsidRDefault="004231FD" w:rsidP="004231FD"/>
    <w:p w14:paraId="2A1BDF62" w14:textId="77777777" w:rsidR="004231FD" w:rsidRPr="00AA7103" w:rsidRDefault="004231FD" w:rsidP="004231F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podizvajalca</w:t>
      </w:r>
    </w:p>
    <w:p w14:paraId="0A558793" w14:textId="77777777" w:rsidR="004231FD" w:rsidRPr="00AA7103" w:rsidRDefault="004231FD" w:rsidP="004231FD">
      <w:pPr>
        <w:spacing w:after="120"/>
        <w:rPr>
          <w:rFonts w:ascii="Arial" w:hAnsi="Arial" w:cs="Arial"/>
        </w:rPr>
      </w:pPr>
    </w:p>
    <w:p w14:paraId="0E3EC522" w14:textId="3AEA274C" w:rsidR="004231FD" w:rsidRPr="00AA7103" w:rsidRDefault="004231FD" w:rsidP="004231FD">
      <w:pPr>
        <w:spacing w:before="225" w:after="225" w:line="240" w:lineRule="auto"/>
        <w:jc w:val="both"/>
      </w:pPr>
      <w:r w:rsidRPr="00AA7103">
        <w:rPr>
          <w:rFonts w:ascii="Arial" w:hAnsi="Arial" w:cs="Arial"/>
          <w:sz w:val="18"/>
          <w:szCs w:val="18"/>
        </w:rPr>
        <w:t>V zvezi z javnim naročilom »</w:t>
      </w:r>
      <w:r w:rsidRPr="00AA7103">
        <w:rPr>
          <w:rFonts w:ascii="Arial" w:hAnsi="Arial" w:cs="Arial"/>
          <w:b/>
          <w:bCs/>
          <w:sz w:val="18"/>
          <w:szCs w:val="18"/>
        </w:rPr>
        <w:t>Dobava zobnega materiala</w:t>
      </w:r>
      <w:r w:rsidRPr="00AA7103">
        <w:rPr>
          <w:rFonts w:ascii="Arial" w:hAnsi="Arial" w:cs="Arial"/>
          <w:sz w:val="18"/>
          <w:szCs w:val="18"/>
        </w:rPr>
        <w:t>«,</w:t>
      </w:r>
    </w:p>
    <w:p w14:paraId="191D5BB5" w14:textId="77777777" w:rsidR="004231FD" w:rsidRPr="00AA7103" w:rsidRDefault="004231FD" w:rsidP="004231FD">
      <w:pPr>
        <w:spacing w:before="225" w:after="225" w:line="240" w:lineRule="auto"/>
        <w:jc w:val="both"/>
      </w:pPr>
      <w:r w:rsidRPr="00AA7103">
        <w:rPr>
          <w:rFonts w:ascii="Arial" w:hAnsi="Arial" w:cs="Arial"/>
          <w:sz w:val="18"/>
          <w:szCs w:val="18"/>
        </w:rPr>
        <w:t>izjavljamo, da bomo v primeru izbire gospodarskega subjekta sodelovali pri izvedbi predmeta javnega naročila z deli v vrednosti _______________ EUR v skladu z razpisnimi pogoji.</w:t>
      </w:r>
    </w:p>
    <w:p w14:paraId="1653E4A1" w14:textId="77777777" w:rsidR="004231FD" w:rsidRPr="00AA7103" w:rsidRDefault="004231FD" w:rsidP="004231FD">
      <w:pPr>
        <w:spacing w:before="225" w:after="225" w:line="240" w:lineRule="auto"/>
        <w:jc w:val="both"/>
      </w:pPr>
      <w:r w:rsidRPr="00AA7103">
        <w:rPr>
          <w:rFonts w:ascii="Arial" w:hAnsi="Arial" w:cs="Arial"/>
          <w:sz w:val="18"/>
          <w:szCs w:val="18"/>
        </w:rPr>
        <w:t>Izjavljamo (ustrezno označi):</w:t>
      </w:r>
    </w:p>
    <w:p w14:paraId="2B76BEF8" w14:textId="77777777" w:rsidR="004231FD" w:rsidRPr="00AA7103" w:rsidRDefault="004231FD" w:rsidP="004231FD">
      <w:pPr>
        <w:spacing w:before="225" w:after="225" w:line="240" w:lineRule="auto"/>
        <w:jc w:val="both"/>
      </w:pPr>
      <w:r w:rsidRPr="00AA7103">
        <w:rPr>
          <w:rFonts w:ascii="Arial" w:hAnsi="Arial" w:cs="Arial"/>
          <w:sz w:val="18"/>
          <w:szCs w:val="18"/>
        </w:rPr>
        <w:t>[   ] DA zahtevamo izvedbo neposrednih plačil, in zato podajamo soglasje, da sme naročnik namesto glavnega izvajalca poravnati obveznosti glavnega izvajalca, ki nastanejo pri izvajanju javnega naročila do nas kot podizvajalca.</w:t>
      </w:r>
    </w:p>
    <w:p w14:paraId="0588F8B4" w14:textId="77777777" w:rsidR="004231FD" w:rsidRPr="00AA7103" w:rsidRDefault="004231FD" w:rsidP="004231FD">
      <w:pPr>
        <w:spacing w:before="225" w:after="225" w:line="240" w:lineRule="auto"/>
        <w:jc w:val="both"/>
      </w:pPr>
      <w:r w:rsidRPr="00AA7103">
        <w:rPr>
          <w:rFonts w:ascii="Arial" w:hAnsi="Arial" w:cs="Arial"/>
          <w:sz w:val="18"/>
          <w:szCs w:val="18"/>
        </w:rPr>
        <w:t>[   ] NE zahtevamo izvedbe neposrednih plačil.</w:t>
      </w:r>
    </w:p>
    <w:p w14:paraId="72B9C53D" w14:textId="77777777" w:rsidR="004231FD" w:rsidRPr="00AA7103" w:rsidRDefault="004231FD" w:rsidP="004231FD">
      <w:pPr>
        <w:spacing w:before="225" w:after="225" w:line="240" w:lineRule="auto"/>
        <w:jc w:val="both"/>
      </w:pPr>
      <w:r w:rsidRPr="00AA7103">
        <w:rPr>
          <w:rFonts w:ascii="Arial" w:hAnsi="Arial" w:cs="Arial"/>
          <w:sz w:val="18"/>
          <w:szCs w:val="18"/>
        </w:rPr>
        <w:t> </w:t>
      </w:r>
    </w:p>
    <w:p w14:paraId="5BD0A9AC" w14:textId="77777777" w:rsidR="004231FD" w:rsidRPr="00AA7103" w:rsidRDefault="004231FD" w:rsidP="004231FD">
      <w:pPr>
        <w:spacing w:before="225" w:after="225" w:line="240" w:lineRule="auto"/>
        <w:jc w:val="both"/>
      </w:pPr>
      <w:r w:rsidRPr="00AA7103">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A7103" w:rsidRPr="00AA7103" w14:paraId="725DF8D3" w14:textId="77777777" w:rsidTr="00250E70">
        <w:tc>
          <w:tcPr>
            <w:tcW w:w="4080" w:type="dxa"/>
            <w:tcMar>
              <w:top w:w="75" w:type="dxa"/>
              <w:bottom w:w="75" w:type="dxa"/>
            </w:tcMar>
            <w:vAlign w:val="center"/>
          </w:tcPr>
          <w:p w14:paraId="6F0A16B4" w14:textId="77777777" w:rsidR="004231FD" w:rsidRPr="00AA7103" w:rsidRDefault="004231FD" w:rsidP="00250E70">
            <w:r w:rsidRPr="00AA7103">
              <w:rPr>
                <w:rFonts w:ascii="Arial" w:hAnsi="Arial" w:cs="Arial"/>
                <w:position w:val="-2"/>
                <w:sz w:val="18"/>
                <w:szCs w:val="18"/>
              </w:rPr>
              <w:t>Kraj in datum:</w:t>
            </w:r>
          </w:p>
        </w:tc>
        <w:tc>
          <w:tcPr>
            <w:tcW w:w="0" w:type="auto"/>
            <w:tcMar>
              <w:top w:w="75" w:type="dxa"/>
              <w:bottom w:w="75" w:type="dxa"/>
            </w:tcMar>
            <w:vAlign w:val="center"/>
          </w:tcPr>
          <w:p w14:paraId="7115F4D1" w14:textId="77777777" w:rsidR="004231FD" w:rsidRPr="00AA7103" w:rsidRDefault="004231FD" w:rsidP="00250E70">
            <w:r w:rsidRPr="00AA7103">
              <w:rPr>
                <w:rFonts w:ascii="Arial" w:hAnsi="Arial" w:cs="Arial"/>
                <w:position w:val="-2"/>
                <w:sz w:val="18"/>
                <w:szCs w:val="18"/>
              </w:rPr>
              <w:t>Ime in priimek: _____________________</w:t>
            </w:r>
          </w:p>
        </w:tc>
      </w:tr>
      <w:tr w:rsidR="00AA7103" w:rsidRPr="00AA7103" w14:paraId="19E28A05" w14:textId="77777777" w:rsidTr="00250E70">
        <w:tc>
          <w:tcPr>
            <w:tcW w:w="4080" w:type="dxa"/>
            <w:tcMar>
              <w:top w:w="75" w:type="dxa"/>
              <w:bottom w:w="75" w:type="dxa"/>
            </w:tcMar>
            <w:vAlign w:val="center"/>
          </w:tcPr>
          <w:p w14:paraId="1A1F9D15" w14:textId="77777777" w:rsidR="004231FD" w:rsidRPr="00AA7103" w:rsidRDefault="004231FD" w:rsidP="00250E70">
            <w:r w:rsidRPr="00AA7103">
              <w:rPr>
                <w:rFonts w:ascii="Arial" w:hAnsi="Arial" w:cs="Arial"/>
                <w:position w:val="-2"/>
                <w:sz w:val="18"/>
                <w:szCs w:val="18"/>
              </w:rPr>
              <w:t> </w:t>
            </w:r>
          </w:p>
        </w:tc>
        <w:tc>
          <w:tcPr>
            <w:tcW w:w="0" w:type="auto"/>
            <w:tcMar>
              <w:top w:w="75" w:type="dxa"/>
              <w:bottom w:w="75" w:type="dxa"/>
            </w:tcMar>
            <w:vAlign w:val="center"/>
          </w:tcPr>
          <w:p w14:paraId="49D9EDCB" w14:textId="77777777" w:rsidR="004231FD" w:rsidRPr="00AA7103" w:rsidRDefault="004231FD" w:rsidP="00250E70"/>
          <w:p w14:paraId="4884634E" w14:textId="77777777" w:rsidR="004231FD" w:rsidRPr="00AA7103" w:rsidRDefault="004231FD" w:rsidP="00250E70">
            <w:pPr>
              <w:jc w:val="center"/>
            </w:pPr>
            <w:r w:rsidRPr="00AA7103">
              <w:rPr>
                <w:rFonts w:ascii="Arial" w:hAnsi="Arial" w:cs="Arial"/>
                <w:position w:val="-2"/>
                <w:sz w:val="18"/>
                <w:szCs w:val="18"/>
              </w:rPr>
              <w:t>(žig in podpis)</w:t>
            </w:r>
          </w:p>
        </w:tc>
      </w:tr>
    </w:tbl>
    <w:p w14:paraId="22D59DC3" w14:textId="77777777" w:rsidR="004231FD" w:rsidRPr="00AA7103" w:rsidRDefault="004231FD" w:rsidP="004231FD">
      <w:pPr>
        <w:spacing w:before="225" w:after="225" w:line="240" w:lineRule="auto"/>
        <w:jc w:val="both"/>
      </w:pPr>
      <w:r w:rsidRPr="00AA7103">
        <w:rPr>
          <w:rFonts w:ascii="Arial" w:hAnsi="Arial" w:cs="Arial"/>
          <w:sz w:val="18"/>
          <w:szCs w:val="18"/>
        </w:rPr>
        <w:t> </w:t>
      </w:r>
    </w:p>
    <w:p w14:paraId="7812014D" w14:textId="77777777" w:rsidR="004231FD" w:rsidRPr="00AA7103" w:rsidRDefault="004231FD" w:rsidP="004231FD">
      <w:pPr>
        <w:spacing w:before="225" w:after="225" w:line="240" w:lineRule="auto"/>
        <w:jc w:val="both"/>
      </w:pPr>
      <w:r w:rsidRPr="00AA7103">
        <w:rPr>
          <w:rFonts w:ascii="Arial" w:hAnsi="Arial" w:cs="Arial"/>
          <w:sz w:val="18"/>
          <w:szCs w:val="18"/>
        </w:rPr>
        <w:t> </w:t>
      </w:r>
    </w:p>
    <w:p w14:paraId="65C8E167" w14:textId="77777777" w:rsidR="004231FD" w:rsidRPr="00AA7103" w:rsidRDefault="004231FD" w:rsidP="004231FD">
      <w:pPr>
        <w:spacing w:before="225" w:after="225" w:line="240" w:lineRule="auto"/>
        <w:jc w:val="both"/>
      </w:pPr>
      <w:r w:rsidRPr="00AA7103">
        <w:rPr>
          <w:rFonts w:ascii="Arial" w:hAnsi="Arial" w:cs="Arial"/>
          <w:sz w:val="18"/>
          <w:szCs w:val="18"/>
        </w:rPr>
        <w:t> </w:t>
      </w:r>
    </w:p>
    <w:p w14:paraId="667C2520" w14:textId="77777777" w:rsidR="004231FD" w:rsidRPr="00AA7103" w:rsidRDefault="004231FD" w:rsidP="004231FD">
      <w:pPr>
        <w:spacing w:before="225" w:after="225" w:line="240" w:lineRule="auto"/>
        <w:jc w:val="both"/>
      </w:pPr>
      <w:r w:rsidRPr="00AA7103">
        <w:rPr>
          <w:rFonts w:ascii="Arial" w:hAnsi="Arial" w:cs="Arial"/>
          <w:b/>
          <w:bCs/>
          <w:i/>
          <w:iCs/>
          <w:sz w:val="18"/>
          <w:szCs w:val="18"/>
          <w:u w:val="single"/>
        </w:rPr>
        <w:t>Opomba:</w:t>
      </w:r>
    </w:p>
    <w:p w14:paraId="43A92E5E" w14:textId="77777777" w:rsidR="004231FD" w:rsidRPr="00AA7103" w:rsidRDefault="004231FD" w:rsidP="004231FD">
      <w:pPr>
        <w:spacing w:before="225" w:after="225" w:line="240" w:lineRule="auto"/>
        <w:jc w:val="both"/>
      </w:pPr>
      <w:r w:rsidRPr="00AA7103">
        <w:rPr>
          <w:rFonts w:ascii="Arial" w:hAnsi="Arial" w:cs="Arial"/>
          <w:i/>
          <w:iCs/>
          <w:sz w:val="18"/>
          <w:szCs w:val="18"/>
        </w:rPr>
        <w:t>V primeru večjega števila podizvajalcev se obrazec fotokopira.</w:t>
      </w:r>
    </w:p>
    <w:p w14:paraId="4C649BA6" w14:textId="77777777" w:rsidR="004231FD" w:rsidRPr="00AA7103" w:rsidRDefault="004231FD" w:rsidP="004231FD">
      <w:pPr>
        <w:sectPr w:rsidR="004231FD" w:rsidRPr="00AA7103" w:rsidSect="00944862">
          <w:footerReference w:type="default" r:id="rId30"/>
          <w:pgSz w:w="11906" w:h="16838"/>
          <w:pgMar w:top="1418" w:right="1418" w:bottom="1418" w:left="1418" w:header="567" w:footer="596" w:gutter="0"/>
          <w:cols w:space="708"/>
          <w:docGrid w:linePitch="360"/>
        </w:sectPr>
      </w:pPr>
    </w:p>
    <w:p w14:paraId="4AB3FE6E" w14:textId="77777777" w:rsidR="004231FD" w:rsidRPr="00AA7103" w:rsidRDefault="004231FD" w:rsidP="004231FD">
      <w:pPr>
        <w:spacing w:after="0"/>
        <w:jc w:val="right"/>
        <w:rPr>
          <w:rFonts w:ascii="Arial" w:hAnsi="Arial" w:cs="Arial"/>
          <w:sz w:val="18"/>
          <w:szCs w:val="18"/>
        </w:rPr>
      </w:pPr>
      <w:r w:rsidRPr="00AA7103">
        <w:rPr>
          <w:rFonts w:ascii="Arial" w:hAnsi="Arial" w:cs="Arial"/>
          <w:sz w:val="18"/>
          <w:szCs w:val="18"/>
        </w:rPr>
        <w:lastRenderedPageBreak/>
        <w:t>Obrazec št: 8</w:t>
      </w:r>
    </w:p>
    <w:p w14:paraId="7634949B" w14:textId="77777777" w:rsidR="004231FD" w:rsidRPr="00AA7103" w:rsidRDefault="004231FD" w:rsidP="004231FD"/>
    <w:p w14:paraId="5A35E58F" w14:textId="77777777" w:rsidR="004231FD" w:rsidRPr="00AA7103" w:rsidRDefault="004231FD" w:rsidP="004231F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o nastopu s podizvajalci</w:t>
      </w:r>
    </w:p>
    <w:p w14:paraId="60B4847A" w14:textId="77777777" w:rsidR="004231FD" w:rsidRPr="00AA7103" w:rsidRDefault="004231FD" w:rsidP="004231FD">
      <w:pPr>
        <w:spacing w:after="120"/>
        <w:rPr>
          <w:rFonts w:ascii="Arial" w:hAnsi="Arial" w:cs="Arial"/>
        </w:rPr>
      </w:pPr>
    </w:p>
    <w:p w14:paraId="084B1AE2" w14:textId="180E830F" w:rsidR="004231FD" w:rsidRPr="00AA7103" w:rsidRDefault="004231FD" w:rsidP="004231FD">
      <w:pPr>
        <w:spacing w:before="225" w:after="225" w:line="240" w:lineRule="auto"/>
        <w:jc w:val="both"/>
      </w:pPr>
      <w:r w:rsidRPr="00AA7103">
        <w:rPr>
          <w:rFonts w:ascii="Arial" w:hAnsi="Arial" w:cs="Arial"/>
          <w:sz w:val="18"/>
          <w:szCs w:val="18"/>
        </w:rPr>
        <w:t>Pri izvedbi javnega naročila »</w:t>
      </w:r>
      <w:r w:rsidRPr="00AA7103">
        <w:rPr>
          <w:rFonts w:ascii="Arial" w:hAnsi="Arial" w:cs="Arial"/>
          <w:b/>
          <w:bCs/>
          <w:sz w:val="18"/>
          <w:szCs w:val="18"/>
        </w:rPr>
        <w:t>Dobava zobnega materiala</w:t>
      </w:r>
      <w:r w:rsidRPr="00AA7103">
        <w:rPr>
          <w:rFonts w:ascii="Arial" w:hAnsi="Arial" w:cs="Arial"/>
          <w:sz w:val="18"/>
          <w:szCs w:val="18"/>
        </w:rPr>
        <w:t>«,</w:t>
      </w:r>
    </w:p>
    <w:p w14:paraId="44530C6B" w14:textId="77777777" w:rsidR="004231FD" w:rsidRPr="00AA7103" w:rsidRDefault="004231FD" w:rsidP="004231FD">
      <w:pPr>
        <w:spacing w:before="225" w:after="225" w:line="240" w:lineRule="auto"/>
        <w:jc w:val="both"/>
      </w:pPr>
      <w:r w:rsidRPr="00AA7103">
        <w:rPr>
          <w:rFonts w:ascii="Arial" w:hAnsi="Arial" w:cs="Arial"/>
          <w:sz w:val="18"/>
          <w:szCs w:val="18"/>
        </w:rPr>
        <w:t>izjavljamo, da (ustrezno označi in izpolni):</w:t>
      </w:r>
    </w:p>
    <w:p w14:paraId="4110472D" w14:textId="77777777" w:rsidR="004231FD" w:rsidRPr="00AA7103" w:rsidRDefault="004231FD" w:rsidP="004231FD">
      <w:pPr>
        <w:spacing w:before="225" w:after="225" w:line="240" w:lineRule="auto"/>
        <w:jc w:val="both"/>
      </w:pPr>
      <w:r w:rsidRPr="00AA7103">
        <w:rPr>
          <w:rFonts w:ascii="Arial" w:hAnsi="Arial" w:cs="Arial"/>
          <w:b/>
          <w:bCs/>
          <w:sz w:val="18"/>
          <w:szCs w:val="18"/>
        </w:rPr>
        <w:t>[   ] ne nastopamo s podizvajalci</w:t>
      </w:r>
    </w:p>
    <w:p w14:paraId="28876F2D" w14:textId="77777777" w:rsidR="004231FD" w:rsidRPr="00AA7103" w:rsidRDefault="004231FD" w:rsidP="004231FD">
      <w:pPr>
        <w:spacing w:before="225" w:after="225" w:line="240" w:lineRule="auto"/>
        <w:jc w:val="both"/>
      </w:pPr>
      <w:r w:rsidRPr="00AA7103">
        <w:rPr>
          <w:rFonts w:ascii="Arial" w:hAnsi="Arial" w:cs="Arial"/>
          <w:b/>
          <w:bCs/>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AA7103" w:rsidRPr="00AA7103" w14:paraId="7691CC0D" w14:textId="77777777" w:rsidTr="00250E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EC0E56A" w14:textId="77777777" w:rsidR="004231FD" w:rsidRPr="00AA7103" w:rsidRDefault="004231FD" w:rsidP="00250E70">
            <w:pPr>
              <w:jc w:val="right"/>
            </w:pPr>
            <w:r w:rsidRPr="00AA7103">
              <w:rPr>
                <w:rFonts w:ascii="Arial" w:hAnsi="Arial" w:cs="Arial"/>
                <w:b/>
                <w:bCs/>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2E0C10" w14:textId="77777777" w:rsidR="004231FD" w:rsidRPr="00AA7103" w:rsidRDefault="004231FD" w:rsidP="00250E70">
            <w:r w:rsidRPr="00AA7103">
              <w:rPr>
                <w:rFonts w:ascii="Arial" w:hAnsi="Arial" w:cs="Arial"/>
                <w:position w:val="-2"/>
                <w:sz w:val="18"/>
                <w:szCs w:val="18"/>
              </w:rPr>
              <w:t> </w:t>
            </w:r>
          </w:p>
        </w:tc>
      </w:tr>
      <w:tr w:rsidR="00AA7103" w:rsidRPr="00AA7103" w14:paraId="7EF3AFBD" w14:textId="77777777" w:rsidTr="00250E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24E13DF" w14:textId="77777777" w:rsidR="004231FD" w:rsidRPr="00AA7103" w:rsidRDefault="004231FD" w:rsidP="00250E70">
            <w:pPr>
              <w:jc w:val="right"/>
            </w:pPr>
            <w:r w:rsidRPr="00AA7103">
              <w:rPr>
                <w:rFonts w:ascii="Arial" w:hAnsi="Arial" w:cs="Arial"/>
                <w:b/>
                <w:bCs/>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5D2350"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Opis del, ki jih bo izvedel podizvajalec:</w:t>
            </w:r>
          </w:p>
          <w:p w14:paraId="48206A9C"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w:t>
            </w:r>
          </w:p>
          <w:p w14:paraId="1EA6C581"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končne ponudbe vrednosti, ki jo bo izvedel podizvajalec: ____</w:t>
            </w:r>
          </w:p>
        </w:tc>
      </w:tr>
      <w:tr w:rsidR="00AA7103" w:rsidRPr="00AA7103" w14:paraId="7194BECB" w14:textId="77777777" w:rsidTr="00250E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5A9E99B" w14:textId="77777777" w:rsidR="004231FD" w:rsidRPr="00AA7103" w:rsidRDefault="004231FD" w:rsidP="00250E70">
            <w:pPr>
              <w:jc w:val="right"/>
            </w:pPr>
            <w:r w:rsidRPr="00AA7103">
              <w:rPr>
                <w:rFonts w:ascii="Arial" w:hAnsi="Arial" w:cs="Arial"/>
                <w:b/>
                <w:bCs/>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73DA91" w14:textId="77777777" w:rsidR="004231FD" w:rsidRPr="00AA7103" w:rsidRDefault="004231FD" w:rsidP="00250E70">
            <w:r w:rsidRPr="00AA7103">
              <w:rPr>
                <w:rFonts w:ascii="Arial" w:hAnsi="Arial" w:cs="Arial"/>
                <w:position w:val="-2"/>
                <w:sz w:val="18"/>
                <w:szCs w:val="18"/>
              </w:rPr>
              <w:t> </w:t>
            </w:r>
          </w:p>
        </w:tc>
      </w:tr>
      <w:tr w:rsidR="00AA7103" w:rsidRPr="00AA7103" w14:paraId="7BCD82DF" w14:textId="77777777" w:rsidTr="00250E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26874F1" w14:textId="77777777" w:rsidR="004231FD" w:rsidRPr="00AA7103" w:rsidRDefault="004231FD" w:rsidP="00250E70">
            <w:pPr>
              <w:jc w:val="right"/>
            </w:pPr>
            <w:r w:rsidRPr="00AA7103">
              <w:rPr>
                <w:rFonts w:ascii="Arial" w:hAnsi="Arial" w:cs="Arial"/>
                <w:b/>
                <w:bCs/>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5B43DA"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Opis del, ki jih bo izvedel podizvajalec:</w:t>
            </w:r>
          </w:p>
          <w:p w14:paraId="4446D73D"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w:t>
            </w:r>
          </w:p>
          <w:p w14:paraId="6CBC1F37"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končne ponudbe vrednosti, ki jo bo izvedel podizvajalec: ____</w:t>
            </w:r>
          </w:p>
          <w:p w14:paraId="08067BF1"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w:t>
            </w:r>
          </w:p>
        </w:tc>
      </w:tr>
    </w:tbl>
    <w:p w14:paraId="1622994E" w14:textId="77777777" w:rsidR="004231FD" w:rsidRPr="00AA7103" w:rsidRDefault="004231FD" w:rsidP="004231FD">
      <w:pPr>
        <w:spacing w:before="225" w:after="225" w:line="240" w:lineRule="auto"/>
        <w:jc w:val="both"/>
      </w:pPr>
      <w:r w:rsidRPr="00AA7103">
        <w:rPr>
          <w:rFonts w:ascii="Arial" w:hAnsi="Arial" w:cs="Arial"/>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85FF537" w14:textId="77777777" w:rsidR="004231FD" w:rsidRPr="00AA7103" w:rsidRDefault="004231FD" w:rsidP="004231FD">
      <w:pPr>
        <w:spacing w:before="225" w:after="225" w:line="240" w:lineRule="auto"/>
        <w:jc w:val="both"/>
      </w:pPr>
      <w:r w:rsidRPr="00AA7103">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A7103" w:rsidRPr="00AA7103" w14:paraId="6F908DED" w14:textId="77777777" w:rsidTr="00250E70">
        <w:tc>
          <w:tcPr>
            <w:tcW w:w="4080" w:type="dxa"/>
            <w:tcMar>
              <w:top w:w="135" w:type="dxa"/>
              <w:bottom w:w="135" w:type="dxa"/>
            </w:tcMar>
            <w:vAlign w:val="center"/>
          </w:tcPr>
          <w:p w14:paraId="244F1B72" w14:textId="77777777" w:rsidR="004231FD" w:rsidRPr="00AA7103" w:rsidRDefault="004231FD" w:rsidP="00250E70">
            <w:r w:rsidRPr="00AA7103">
              <w:rPr>
                <w:rFonts w:ascii="Arial" w:hAnsi="Arial" w:cs="Arial"/>
                <w:position w:val="-2"/>
                <w:sz w:val="18"/>
                <w:szCs w:val="18"/>
              </w:rPr>
              <w:t>Kraj in datum:</w:t>
            </w:r>
          </w:p>
        </w:tc>
        <w:tc>
          <w:tcPr>
            <w:tcW w:w="0" w:type="auto"/>
            <w:tcMar>
              <w:top w:w="135" w:type="dxa"/>
              <w:bottom w:w="135" w:type="dxa"/>
            </w:tcMar>
            <w:vAlign w:val="center"/>
          </w:tcPr>
          <w:p w14:paraId="09DC9D70" w14:textId="77777777" w:rsidR="004231FD" w:rsidRPr="00AA7103" w:rsidRDefault="004231FD" w:rsidP="00250E70">
            <w:r w:rsidRPr="00AA7103">
              <w:rPr>
                <w:rFonts w:ascii="Arial" w:hAnsi="Arial" w:cs="Arial"/>
                <w:position w:val="-2"/>
                <w:sz w:val="18"/>
                <w:szCs w:val="18"/>
              </w:rPr>
              <w:t>Ime in priimek: _____________________</w:t>
            </w:r>
          </w:p>
        </w:tc>
      </w:tr>
      <w:tr w:rsidR="004231FD" w:rsidRPr="00AA7103" w14:paraId="7AEDC40C" w14:textId="77777777" w:rsidTr="00250E70">
        <w:tc>
          <w:tcPr>
            <w:tcW w:w="4080" w:type="dxa"/>
            <w:tcMar>
              <w:top w:w="135" w:type="dxa"/>
              <w:bottom w:w="135" w:type="dxa"/>
            </w:tcMar>
            <w:vAlign w:val="center"/>
          </w:tcPr>
          <w:p w14:paraId="17A1BECD" w14:textId="77777777" w:rsidR="004231FD" w:rsidRPr="00AA7103" w:rsidRDefault="004231FD" w:rsidP="00250E70">
            <w:r w:rsidRPr="00AA7103">
              <w:rPr>
                <w:rFonts w:ascii="Arial" w:hAnsi="Arial" w:cs="Arial"/>
                <w:position w:val="-2"/>
                <w:sz w:val="18"/>
                <w:szCs w:val="18"/>
              </w:rPr>
              <w:t> </w:t>
            </w:r>
          </w:p>
        </w:tc>
        <w:tc>
          <w:tcPr>
            <w:tcW w:w="0" w:type="auto"/>
            <w:tcMar>
              <w:top w:w="135" w:type="dxa"/>
              <w:bottom w:w="135" w:type="dxa"/>
            </w:tcMar>
            <w:vAlign w:val="center"/>
          </w:tcPr>
          <w:p w14:paraId="33218222" w14:textId="77777777" w:rsidR="004231FD" w:rsidRPr="00AA7103" w:rsidRDefault="004231FD" w:rsidP="00250E70"/>
          <w:p w14:paraId="278A2D04" w14:textId="77777777" w:rsidR="004231FD" w:rsidRPr="00AA7103" w:rsidRDefault="004231FD" w:rsidP="00250E70">
            <w:pPr>
              <w:jc w:val="center"/>
            </w:pPr>
            <w:r w:rsidRPr="00AA7103">
              <w:rPr>
                <w:rFonts w:ascii="Arial" w:hAnsi="Arial" w:cs="Arial"/>
                <w:position w:val="-2"/>
                <w:sz w:val="18"/>
                <w:szCs w:val="18"/>
              </w:rPr>
              <w:t>(žig in podpis)</w:t>
            </w:r>
          </w:p>
        </w:tc>
      </w:tr>
    </w:tbl>
    <w:p w14:paraId="2BB9CEAB" w14:textId="77777777" w:rsidR="00A53018" w:rsidRPr="00AA7103" w:rsidRDefault="00A53018">
      <w:pPr>
        <w:spacing w:before="225" w:after="225" w:line="240" w:lineRule="auto"/>
        <w:jc w:val="both"/>
      </w:pPr>
    </w:p>
    <w:p w14:paraId="78E81FB7" w14:textId="77777777" w:rsidR="00A53018" w:rsidRPr="00AA7103" w:rsidRDefault="00D907E0">
      <w:pPr>
        <w:spacing w:before="225" w:after="225" w:line="240" w:lineRule="auto"/>
        <w:jc w:val="both"/>
      </w:pPr>
      <w:r w:rsidRPr="00AA7103">
        <w:rPr>
          <w:rFonts w:ascii="Arial" w:hAnsi="Arial" w:cs="Arial"/>
          <w:sz w:val="18"/>
          <w:szCs w:val="18"/>
        </w:rPr>
        <w:t> </w:t>
      </w:r>
    </w:p>
    <w:p w14:paraId="7C15B287" w14:textId="77777777" w:rsidR="00A53018" w:rsidRPr="00AA7103" w:rsidRDefault="00A53018">
      <w:pPr>
        <w:sectPr w:rsidR="00A53018" w:rsidRPr="00AA7103" w:rsidSect="00944862">
          <w:footerReference w:type="default" r:id="rId31"/>
          <w:pgSz w:w="11906" w:h="16838"/>
          <w:pgMar w:top="1418" w:right="1418" w:bottom="1418" w:left="1418" w:header="567" w:footer="596" w:gutter="0"/>
          <w:cols w:space="708"/>
          <w:docGrid w:linePitch="360"/>
        </w:sectPr>
      </w:pPr>
    </w:p>
    <w:p w14:paraId="37D5C747" w14:textId="2E1FD150"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 xml:space="preserve">Obrazec št: </w:t>
      </w:r>
      <w:r w:rsidR="004231FD" w:rsidRPr="00AA7103">
        <w:rPr>
          <w:rFonts w:ascii="Arial" w:hAnsi="Arial" w:cs="Arial"/>
          <w:sz w:val="18"/>
          <w:szCs w:val="18"/>
        </w:rPr>
        <w:t>9</w:t>
      </w:r>
    </w:p>
    <w:p w14:paraId="1F4AB2E8" w14:textId="77777777" w:rsidR="00D907E0" w:rsidRPr="00AA7103" w:rsidRDefault="00D907E0" w:rsidP="00D907E0"/>
    <w:p w14:paraId="0FBE2608" w14:textId="77777777" w:rsidR="00D907E0" w:rsidRPr="00AA7103"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o zagotovitvi zahtevanih količin, ustreznosti in dobav</w:t>
      </w:r>
    </w:p>
    <w:p w14:paraId="0CC5B9C8" w14:textId="77777777" w:rsidR="00D907E0" w:rsidRPr="00AA7103" w:rsidRDefault="00D907E0" w:rsidP="00D907E0">
      <w:pPr>
        <w:spacing w:after="120"/>
        <w:rPr>
          <w:rFonts w:ascii="Arial" w:hAnsi="Arial" w:cs="Arial"/>
        </w:rPr>
      </w:pPr>
    </w:p>
    <w:tbl>
      <w:tblPr>
        <w:tblStyle w:val="NormalTablePHPDOCX"/>
        <w:tblW w:w="0" w:type="auto"/>
        <w:tblInd w:w="1985" w:type="dxa"/>
        <w:tblLook w:val="04A0" w:firstRow="1" w:lastRow="0" w:firstColumn="1" w:lastColumn="0" w:noHBand="0" w:noVBand="1"/>
      </w:tblPr>
      <w:tblGrid>
        <w:gridCol w:w="4970"/>
      </w:tblGrid>
      <w:tr w:rsidR="00AA7103" w:rsidRPr="00AA7103" w14:paraId="56274FF2" w14:textId="77777777">
        <w:tc>
          <w:tcPr>
            <w:tcW w:w="0" w:type="auto"/>
            <w:tcMar>
              <w:top w:w="0" w:type="auto"/>
              <w:bottom w:w="0" w:type="auto"/>
            </w:tcMar>
          </w:tcPr>
          <w:p w14:paraId="625674D4" w14:textId="77777777" w:rsidR="002C6F4E" w:rsidRPr="00AA7103" w:rsidRDefault="00D907E0">
            <w:pPr>
              <w:spacing w:before="174" w:after="174"/>
              <w:jc w:val="center"/>
              <w:outlineLvl w:val="0"/>
              <w:rPr>
                <w:rFonts w:ascii="Arial" w:hAnsi="Arial" w:cs="Arial"/>
                <w:b/>
                <w:bCs/>
                <w:sz w:val="26"/>
                <w:szCs w:val="26"/>
              </w:rPr>
            </w:pPr>
            <w:r w:rsidRPr="00AA7103">
              <w:rPr>
                <w:rFonts w:ascii="Arial" w:hAnsi="Arial" w:cs="Arial"/>
                <w:b/>
                <w:bCs/>
                <w:sz w:val="26"/>
                <w:szCs w:val="26"/>
              </w:rPr>
              <w:t xml:space="preserve">Izjava o zagotovitvi zahtevanih količin, </w:t>
            </w:r>
          </w:p>
          <w:p w14:paraId="1874DBF7" w14:textId="15AE7F4D" w:rsidR="00A53018" w:rsidRPr="00AA7103" w:rsidRDefault="00D907E0">
            <w:pPr>
              <w:spacing w:before="174" w:after="174"/>
              <w:jc w:val="center"/>
              <w:outlineLvl w:val="0"/>
            </w:pPr>
            <w:r w:rsidRPr="00AA7103">
              <w:rPr>
                <w:rFonts w:ascii="Arial" w:hAnsi="Arial" w:cs="Arial"/>
                <w:b/>
                <w:bCs/>
                <w:sz w:val="26"/>
                <w:szCs w:val="26"/>
              </w:rPr>
              <w:t>ustreznosti in  dobav</w:t>
            </w:r>
          </w:p>
        </w:tc>
      </w:tr>
    </w:tbl>
    <w:p w14:paraId="3D32E01D" w14:textId="77777777" w:rsidR="00A53018" w:rsidRPr="00AA7103" w:rsidRDefault="00D907E0">
      <w:pPr>
        <w:spacing w:before="225" w:after="225" w:line="240" w:lineRule="auto"/>
        <w:jc w:val="both"/>
      </w:pPr>
      <w:r w:rsidRPr="00AA7103">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9070"/>
      </w:tblGrid>
      <w:tr w:rsidR="00AA7103" w:rsidRPr="00AA7103" w14:paraId="64685D9D" w14:textId="77777777">
        <w:tc>
          <w:tcPr>
            <w:tcW w:w="0" w:type="auto"/>
            <w:tcMar>
              <w:top w:w="0" w:type="auto"/>
              <w:bottom w:w="0" w:type="auto"/>
            </w:tcMar>
            <w:vAlign w:val="center"/>
          </w:tcPr>
          <w:p w14:paraId="63CC9345" w14:textId="77777777" w:rsidR="00A53018" w:rsidRPr="00AA7103" w:rsidRDefault="00D907E0">
            <w:pPr>
              <w:spacing w:before="135" w:after="135"/>
              <w:jc w:val="both"/>
              <w:textAlignment w:val="center"/>
            </w:pPr>
            <w:r w:rsidRPr="00AA7103">
              <w:rPr>
                <w:rFonts w:ascii="Arial" w:hAnsi="Arial" w:cs="Arial"/>
                <w:position w:val="-2"/>
                <w:sz w:val="18"/>
                <w:szCs w:val="18"/>
              </w:rPr>
              <w:t>Ponudnik:</w:t>
            </w:r>
          </w:p>
          <w:p w14:paraId="3A3ABCFF" w14:textId="77777777" w:rsidR="00A53018" w:rsidRPr="00AA7103" w:rsidRDefault="00D907E0">
            <w:pPr>
              <w:spacing w:before="135" w:after="135"/>
              <w:ind w:left="364"/>
              <w:jc w:val="both"/>
              <w:textAlignment w:val="center"/>
            </w:pPr>
            <w:r w:rsidRPr="00AA7103">
              <w:rPr>
                <w:rFonts w:ascii="Arial" w:hAnsi="Arial" w:cs="Arial"/>
                <w:b/>
                <w:bCs/>
                <w:position w:val="-2"/>
                <w:sz w:val="18"/>
                <w:szCs w:val="18"/>
              </w:rPr>
              <w:t>IZJAVA O ZAGOTOVITVI ZAHTEVANIH KOLIČIN, USTREZNOSTI IN DOBAVI</w:t>
            </w:r>
          </w:p>
          <w:p w14:paraId="7A7150EF" w14:textId="46E642DC" w:rsidR="00A53018" w:rsidRPr="00AA7103" w:rsidRDefault="00D907E0">
            <w:pPr>
              <w:spacing w:before="135" w:after="135"/>
              <w:jc w:val="both"/>
              <w:textAlignment w:val="center"/>
            </w:pPr>
            <w:r w:rsidRPr="00AA7103">
              <w:rPr>
                <w:rFonts w:ascii="Arial" w:hAnsi="Arial" w:cs="Arial"/>
                <w:position w:val="-2"/>
                <w:sz w:val="18"/>
                <w:szCs w:val="18"/>
              </w:rPr>
              <w:t xml:space="preserve">Naročniku, Zdravstvenemu domu Trebnje, </w:t>
            </w:r>
            <w:proofErr w:type="spellStart"/>
            <w:r w:rsidRPr="00AA7103">
              <w:rPr>
                <w:rFonts w:ascii="Arial" w:hAnsi="Arial" w:cs="Arial"/>
                <w:position w:val="-2"/>
                <w:sz w:val="18"/>
                <w:szCs w:val="18"/>
              </w:rPr>
              <w:t>Goliev</w:t>
            </w:r>
            <w:proofErr w:type="spellEnd"/>
            <w:r w:rsidRPr="00AA7103">
              <w:rPr>
                <w:rFonts w:ascii="Arial" w:hAnsi="Arial" w:cs="Arial"/>
                <w:position w:val="-2"/>
                <w:sz w:val="18"/>
                <w:szCs w:val="18"/>
              </w:rPr>
              <w:t xml:space="preserve"> trg 3, 8210 Trebnje, izjavljamo, da v primeru, da bomo izbrani v postopku javnega razpisa za oddajo naročila blaga po odprtem postopku za sklenitev okvirnega sporazuma »Dobava </w:t>
            </w:r>
            <w:r w:rsidR="00E63353" w:rsidRPr="00AA7103">
              <w:rPr>
                <w:rFonts w:ascii="Arial" w:hAnsi="Arial" w:cs="Arial"/>
                <w:sz w:val="18"/>
                <w:szCs w:val="18"/>
              </w:rPr>
              <w:t>zobnega</w:t>
            </w:r>
            <w:r w:rsidRPr="00AA7103">
              <w:rPr>
                <w:rFonts w:ascii="Arial" w:hAnsi="Arial" w:cs="Arial"/>
                <w:position w:val="-2"/>
                <w:sz w:val="18"/>
                <w:szCs w:val="18"/>
              </w:rPr>
              <w:t> materiala«, ki je bil objavljen na Portalu javnih naročil in Uradnem listu Evropske unije:</w:t>
            </w:r>
          </w:p>
          <w:tbl>
            <w:tblPr>
              <w:tblStyle w:val="NormalTablePHPDOCX"/>
              <w:tblW w:w="5000" w:type="pct"/>
              <w:tblLook w:val="04A0" w:firstRow="1" w:lastRow="0" w:firstColumn="1" w:lastColumn="0" w:noHBand="0" w:noVBand="1"/>
            </w:tblPr>
            <w:tblGrid>
              <w:gridCol w:w="8854"/>
            </w:tblGrid>
            <w:tr w:rsidR="00AA7103" w:rsidRPr="00AA7103" w14:paraId="0E83E6E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AA7103" w:rsidRPr="00AA7103" w14:paraId="1A3DBBB4" w14:textId="77777777">
                    <w:tc>
                      <w:tcPr>
                        <w:tcW w:w="0" w:type="auto"/>
                        <w:tcMar>
                          <w:top w:w="0" w:type="auto"/>
                          <w:bottom w:w="0" w:type="auto"/>
                        </w:tcMar>
                      </w:tcPr>
                      <w:p w14:paraId="683AD9E8" w14:textId="3105163E"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bomo ves čas trajanja okvirnega sporazuma zagotavljali zahtevane in naročene količine </w:t>
                        </w:r>
                        <w:r w:rsidR="00E63353" w:rsidRPr="00AA7103">
                          <w:rPr>
                            <w:rFonts w:ascii="Arial" w:hAnsi="Arial" w:cs="Arial"/>
                            <w:sz w:val="18"/>
                            <w:szCs w:val="18"/>
                          </w:rPr>
                          <w:t>zobnega</w:t>
                        </w:r>
                        <w:r w:rsidRPr="00AA7103">
                          <w:rPr>
                            <w:rFonts w:ascii="Arial" w:hAnsi="Arial" w:cs="Arial"/>
                            <w:position w:val="-2"/>
                            <w:sz w:val="18"/>
                            <w:szCs w:val="18"/>
                          </w:rPr>
                          <w:t xml:space="preserve"> materiala, ki ga ponujamo v tej ponudbi,</w:t>
                        </w:r>
                      </w:p>
                      <w:p w14:paraId="34C68780" w14:textId="4E8C08D8"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bomo dobavljali </w:t>
                        </w:r>
                        <w:r w:rsidR="004231FD" w:rsidRPr="00AA7103">
                          <w:rPr>
                            <w:rFonts w:ascii="Arial" w:hAnsi="Arial" w:cs="Arial"/>
                            <w:position w:val="-2"/>
                            <w:sz w:val="18"/>
                            <w:szCs w:val="18"/>
                          </w:rPr>
                          <w:t>zobni</w:t>
                        </w:r>
                        <w:r w:rsidRPr="00AA7103">
                          <w:rPr>
                            <w:rFonts w:ascii="Arial" w:hAnsi="Arial" w:cs="Arial"/>
                            <w:position w:val="-2"/>
                            <w:sz w:val="18"/>
                            <w:szCs w:val="18"/>
                          </w:rPr>
                          <w:t xml:space="preserve"> material po cenah, ki jih ponujamo v tej ponudbi in v skladu z določili okvirnega sporazuma,</w:t>
                        </w:r>
                      </w:p>
                      <w:p w14:paraId="3F491AC2" w14:textId="31B003DA"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da bo ves dobavljen </w:t>
                        </w:r>
                        <w:r w:rsidR="004231FD" w:rsidRPr="00AA7103">
                          <w:rPr>
                            <w:rFonts w:ascii="Arial" w:hAnsi="Arial" w:cs="Arial"/>
                            <w:sz w:val="18"/>
                            <w:szCs w:val="18"/>
                          </w:rPr>
                          <w:t>zobnega</w:t>
                        </w:r>
                        <w:r w:rsidRPr="00AA7103">
                          <w:rPr>
                            <w:rFonts w:ascii="Arial" w:hAnsi="Arial" w:cs="Arial"/>
                            <w:position w:val="-2"/>
                            <w:sz w:val="18"/>
                            <w:szCs w:val="18"/>
                          </w:rPr>
                          <w:t xml:space="preserve"> material odgovarjal zahtevam naročnika, da bo ustrezne in ponujene kvalitete oziroma kakovosti ter ustrezal predpisom, ki urejajo področje </w:t>
                        </w:r>
                        <w:r w:rsidR="004231FD" w:rsidRPr="00AA7103">
                          <w:rPr>
                            <w:rFonts w:ascii="Arial" w:hAnsi="Arial" w:cs="Arial"/>
                            <w:sz w:val="18"/>
                            <w:szCs w:val="18"/>
                          </w:rPr>
                          <w:t>zobnega</w:t>
                        </w:r>
                        <w:r w:rsidRPr="00AA7103">
                          <w:rPr>
                            <w:rFonts w:ascii="Arial" w:hAnsi="Arial" w:cs="Arial"/>
                            <w:position w:val="-2"/>
                            <w:sz w:val="18"/>
                            <w:szCs w:val="18"/>
                          </w:rPr>
                          <w:t xml:space="preserve">  materiala, ravnanja z njim in prometa </w:t>
                        </w:r>
                        <w:proofErr w:type="spellStart"/>
                        <w:r w:rsidRPr="00AA7103">
                          <w:rPr>
                            <w:rFonts w:ascii="Arial" w:hAnsi="Arial" w:cs="Arial"/>
                            <w:position w:val="-2"/>
                            <w:sz w:val="18"/>
                            <w:szCs w:val="18"/>
                          </w:rPr>
                          <w:t>le­tega</w:t>
                        </w:r>
                        <w:proofErr w:type="spellEnd"/>
                        <w:r w:rsidRPr="00AA7103">
                          <w:rPr>
                            <w:rFonts w:ascii="Arial" w:hAnsi="Arial" w:cs="Arial"/>
                            <w:position w:val="-2"/>
                            <w:sz w:val="18"/>
                            <w:szCs w:val="18"/>
                          </w:rPr>
                          <w:t xml:space="preserve"> v Republiki Sloveniji,</w:t>
                        </w:r>
                      </w:p>
                      <w:p w14:paraId="72945579" w14:textId="77777777"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bomo, v kolikor bi naročnik zahteval, da predložimo dokazilo ali kakršnekoli informacije o dobavljenem materialu, le-to predložili naročniku,</w:t>
                        </w:r>
                      </w:p>
                      <w:p w14:paraId="3F9FEA5C" w14:textId="77777777"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bomo zagotavljali, da minimalna količina za naročaje in dobavo ne bo presegala letne porabe naročnika (letna porabe je četrtina količine, naveden v obrazcu Predračun)</w:t>
                        </w:r>
                      </w:p>
                      <w:p w14:paraId="74EE985F" w14:textId="77777777"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da imamo zagotovljeno kontrolo kakovosti v smislu veljavnih predpisov in dobre distribucijske prakse,</w:t>
                        </w:r>
                      </w:p>
                      <w:p w14:paraId="00586343" w14:textId="77777777"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da imamo sklenjene veljavne pogodbe s proizvajalci in uvozniki materiala, ki so predmet naročila in naše ponudbe,</w:t>
                        </w:r>
                      </w:p>
                      <w:p w14:paraId="59E4A06F" w14:textId="77777777"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bomo opravljali dobavo v skladu z zahtevami naročnika in v roku, ki ga zahteva naročnik,</w:t>
                        </w:r>
                      </w:p>
                      <w:p w14:paraId="32EBAAC7" w14:textId="6F824E25"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 xml:space="preserve">bomo naročnika v primeru naročila </w:t>
                        </w:r>
                        <w:r w:rsidR="004231FD" w:rsidRPr="00AA7103">
                          <w:rPr>
                            <w:rFonts w:ascii="Arial" w:hAnsi="Arial" w:cs="Arial"/>
                            <w:sz w:val="18"/>
                            <w:szCs w:val="18"/>
                          </w:rPr>
                          <w:t>zobnega</w:t>
                        </w:r>
                        <w:r w:rsidRPr="00AA7103">
                          <w:rPr>
                            <w:rFonts w:ascii="Arial" w:hAnsi="Arial" w:cs="Arial"/>
                            <w:position w:val="-2"/>
                            <w:sz w:val="18"/>
                            <w:szCs w:val="18"/>
                          </w:rPr>
                          <w:t> materiala, ki ga zaradi objektivnih in utemeljenih razlogov ne bi mogli dobaviti, o tem takoj po prejemu naročila naročnika pisno obvestili in navedli razloge in čas v katerem bomo lahko opravili dobavo,</w:t>
                        </w:r>
                      </w:p>
                      <w:p w14:paraId="16035E1A" w14:textId="77777777"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bomo ves čas trajanja naročila spoštovali vse zahteve naročnika iz razpisne dokumentacije, svojo ponudbo dano na predmetni javni razpis in določila okvirnega sporazuma.</w:t>
                        </w:r>
                      </w:p>
                    </w:tc>
                  </w:tr>
                </w:tbl>
                <w:p w14:paraId="4D569AF7" w14:textId="77777777" w:rsidR="00A53018" w:rsidRPr="00AA7103" w:rsidRDefault="00A53018"/>
              </w:tc>
            </w:tr>
          </w:tbl>
          <w:p w14:paraId="753CDD7D" w14:textId="77777777" w:rsidR="00A53018" w:rsidRPr="00AA7103" w:rsidRDefault="00A53018"/>
          <w:p w14:paraId="3B09F481" w14:textId="77777777" w:rsidR="00A53018" w:rsidRPr="00AA7103" w:rsidRDefault="00D907E0">
            <w:pPr>
              <w:spacing w:before="135" w:after="135"/>
              <w:jc w:val="both"/>
              <w:textAlignment w:val="center"/>
            </w:pPr>
            <w:r w:rsidRPr="00AA7103">
              <w:rPr>
                <w:rFonts w:ascii="Arial" w:hAnsi="Arial" w:cs="Arial"/>
                <w:position w:val="-2"/>
                <w:sz w:val="18"/>
                <w:szCs w:val="18"/>
              </w:rPr>
              <w:t> </w:t>
            </w:r>
          </w:p>
          <w:p w14:paraId="07F5C884" w14:textId="77777777" w:rsidR="00A53018" w:rsidRPr="00AA7103" w:rsidRDefault="00D907E0">
            <w:pPr>
              <w:spacing w:before="135" w:after="135"/>
              <w:jc w:val="both"/>
              <w:textAlignment w:val="center"/>
            </w:pPr>
            <w:r w:rsidRPr="00AA7103">
              <w:rPr>
                <w:rFonts w:ascii="Arial" w:hAnsi="Arial" w:cs="Arial"/>
                <w:position w:val="-2"/>
                <w:sz w:val="18"/>
                <w:szCs w:val="18"/>
              </w:rPr>
              <w:t> </w:t>
            </w:r>
          </w:p>
          <w:p w14:paraId="7B1A26A6" w14:textId="77777777" w:rsidR="00A53018" w:rsidRPr="00AA7103" w:rsidRDefault="00D907E0">
            <w:pPr>
              <w:spacing w:before="135" w:after="135"/>
              <w:jc w:val="both"/>
              <w:textAlignment w:val="center"/>
            </w:pPr>
            <w:r w:rsidRPr="00AA7103">
              <w:rPr>
                <w:rFonts w:ascii="Arial" w:hAnsi="Arial" w:cs="Arial"/>
                <w:position w:val="-2"/>
                <w:sz w:val="18"/>
                <w:szCs w:val="18"/>
              </w:rPr>
              <w:t> </w:t>
            </w:r>
          </w:p>
          <w:p w14:paraId="35499F13" w14:textId="77777777" w:rsidR="00A53018" w:rsidRPr="00AA7103" w:rsidRDefault="00D907E0">
            <w:pPr>
              <w:spacing w:before="135" w:after="135"/>
              <w:jc w:val="both"/>
              <w:textAlignment w:val="center"/>
            </w:pPr>
            <w:r w:rsidRPr="00AA7103">
              <w:rPr>
                <w:rFonts w:ascii="Arial" w:hAnsi="Arial" w:cs="Arial"/>
                <w:position w:val="-2"/>
                <w:sz w:val="18"/>
                <w:szCs w:val="18"/>
              </w:rPr>
              <w:t>Datum                                                Žig                              Podpis odgovorne osebe</w:t>
            </w:r>
          </w:p>
        </w:tc>
      </w:tr>
    </w:tbl>
    <w:p w14:paraId="12DC3557" w14:textId="77777777" w:rsidR="00A53018" w:rsidRPr="00AA7103" w:rsidRDefault="00A53018">
      <w:pPr>
        <w:sectPr w:rsidR="00A53018" w:rsidRPr="00AA7103" w:rsidSect="00944862">
          <w:footerReference w:type="default" r:id="rId32"/>
          <w:pgSz w:w="11906" w:h="16838"/>
          <w:pgMar w:top="1418" w:right="1418" w:bottom="1418" w:left="1418" w:header="567" w:footer="596" w:gutter="0"/>
          <w:cols w:space="708"/>
          <w:docGrid w:linePitch="360"/>
        </w:sectPr>
      </w:pPr>
    </w:p>
    <w:p w14:paraId="24F71443" w14:textId="511ECB23"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 xml:space="preserve">Obrazec št: </w:t>
      </w:r>
      <w:r w:rsidR="004231FD" w:rsidRPr="00AA7103">
        <w:rPr>
          <w:rFonts w:ascii="Arial" w:hAnsi="Arial" w:cs="Arial"/>
          <w:sz w:val="18"/>
          <w:szCs w:val="18"/>
        </w:rPr>
        <w:t>10</w:t>
      </w:r>
    </w:p>
    <w:p w14:paraId="35D11705" w14:textId="77777777" w:rsidR="00D907E0" w:rsidRPr="00AA7103" w:rsidRDefault="00D907E0" w:rsidP="00D907E0"/>
    <w:p w14:paraId="316CFC00" w14:textId="77777777" w:rsidR="00D907E0" w:rsidRPr="00AA7103"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o lastniških deležih</w:t>
      </w:r>
    </w:p>
    <w:p w14:paraId="3D0C5608" w14:textId="77777777" w:rsidR="00D907E0" w:rsidRPr="00AA7103" w:rsidRDefault="00D907E0" w:rsidP="00D907E0">
      <w:pPr>
        <w:spacing w:after="120"/>
        <w:rPr>
          <w:rFonts w:ascii="Arial" w:hAnsi="Arial" w:cs="Arial"/>
        </w:rPr>
      </w:pPr>
    </w:p>
    <w:p w14:paraId="1D4D3611" w14:textId="77777777" w:rsidR="00A53018" w:rsidRPr="00AA7103" w:rsidRDefault="00D907E0">
      <w:pPr>
        <w:spacing w:before="225" w:after="225" w:line="240" w:lineRule="auto"/>
        <w:jc w:val="both"/>
      </w:pPr>
      <w:r w:rsidRPr="00AA7103">
        <w:rPr>
          <w:rFonts w:ascii="Arial" w:hAnsi="Arial" w:cs="Arial"/>
          <w:sz w:val="18"/>
          <w:szCs w:val="18"/>
        </w:rPr>
        <w:t>Skladno z določili 14. člena Zakona o integriteti in preprečevanju korupcije spodaj podpisani zakoniti zastopnik gospodarskega subjekta:</w:t>
      </w:r>
    </w:p>
    <w:p w14:paraId="361FF6C1" w14:textId="77777777" w:rsidR="00A53018" w:rsidRPr="00AA7103" w:rsidRDefault="00D907E0">
      <w:pPr>
        <w:spacing w:before="225" w:after="225" w:line="240" w:lineRule="auto"/>
        <w:jc w:val="both"/>
      </w:pPr>
      <w:r w:rsidRPr="00AA7103">
        <w:rPr>
          <w:rFonts w:ascii="Arial" w:hAnsi="Arial" w:cs="Arial"/>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A7103" w:rsidRPr="00AA7103" w14:paraId="3156A1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A1605" w14:textId="77777777" w:rsidR="00A53018" w:rsidRPr="00AA7103" w:rsidRDefault="00D907E0">
            <w:pPr>
              <w:spacing w:before="135" w:after="135"/>
              <w:jc w:val="both"/>
              <w:textAlignment w:val="center"/>
            </w:pPr>
            <w:r w:rsidRPr="00AA7103">
              <w:rPr>
                <w:rFonts w:ascii="Arial" w:hAnsi="Arial" w:cs="Arial"/>
                <w:b/>
                <w:bCs/>
                <w:position w:val="-2"/>
                <w:sz w:val="18"/>
                <w:szCs w:val="18"/>
              </w:rPr>
              <w:t>Ime in priimek</w:t>
            </w:r>
          </w:p>
          <w:p w14:paraId="4C3B715E" w14:textId="77777777" w:rsidR="00A53018" w:rsidRPr="00AA7103" w:rsidRDefault="00D907E0">
            <w:pPr>
              <w:spacing w:before="135" w:after="135"/>
              <w:jc w:val="both"/>
              <w:textAlignment w:val="center"/>
            </w:pPr>
            <w:r w:rsidRPr="00AA7103">
              <w:rPr>
                <w:rFonts w:ascii="Arial" w:hAnsi="Arial" w:cs="Arial"/>
                <w:b/>
                <w:bCs/>
                <w:position w:val="-2"/>
                <w:sz w:val="18"/>
                <w:szCs w:val="18"/>
              </w:rPr>
              <w:t>ali</w:t>
            </w:r>
          </w:p>
          <w:p w14:paraId="1F78FBCB" w14:textId="77777777" w:rsidR="00A53018" w:rsidRPr="00AA7103" w:rsidRDefault="00D907E0">
            <w:pPr>
              <w:spacing w:before="135" w:after="135"/>
              <w:jc w:val="both"/>
              <w:textAlignment w:val="center"/>
            </w:pPr>
            <w:r w:rsidRPr="00AA7103">
              <w:rPr>
                <w:rFonts w:ascii="Arial" w:hAnsi="Arial" w:cs="Arial"/>
                <w:b/>
                <w:bCs/>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6060A7" w14:textId="77777777" w:rsidR="00A53018" w:rsidRPr="00AA7103" w:rsidRDefault="00D907E0">
            <w:pPr>
              <w:spacing w:before="135" w:after="135"/>
              <w:jc w:val="both"/>
              <w:textAlignment w:val="center"/>
            </w:pPr>
            <w:r w:rsidRPr="00AA7103">
              <w:rPr>
                <w:rFonts w:ascii="Arial" w:hAnsi="Arial" w:cs="Arial"/>
                <w:b/>
                <w:bCs/>
                <w:position w:val="-2"/>
                <w:sz w:val="18"/>
                <w:szCs w:val="18"/>
              </w:rPr>
              <w:t>Naslov prebivališča</w:t>
            </w:r>
          </w:p>
          <w:p w14:paraId="2F68D291" w14:textId="77777777" w:rsidR="00A53018" w:rsidRPr="00AA7103" w:rsidRDefault="00D907E0">
            <w:pPr>
              <w:spacing w:before="135" w:after="135"/>
              <w:jc w:val="both"/>
              <w:textAlignment w:val="center"/>
            </w:pPr>
            <w:r w:rsidRPr="00AA7103">
              <w:rPr>
                <w:rFonts w:ascii="Arial" w:hAnsi="Arial" w:cs="Arial"/>
                <w:b/>
                <w:bCs/>
                <w:position w:val="-2"/>
                <w:sz w:val="18"/>
                <w:szCs w:val="18"/>
              </w:rPr>
              <w:t>ali</w:t>
            </w:r>
          </w:p>
          <w:p w14:paraId="6362CDBB" w14:textId="77777777" w:rsidR="00A53018" w:rsidRPr="00AA7103" w:rsidRDefault="00D907E0">
            <w:pPr>
              <w:spacing w:before="135" w:after="135"/>
              <w:jc w:val="both"/>
              <w:textAlignment w:val="center"/>
            </w:pPr>
            <w:r w:rsidRPr="00AA7103">
              <w:rPr>
                <w:rFonts w:ascii="Arial" w:hAnsi="Arial" w:cs="Arial"/>
                <w:b/>
                <w:bCs/>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B5C98" w14:textId="77777777" w:rsidR="00A53018" w:rsidRPr="00AA7103" w:rsidRDefault="00D907E0">
            <w:pPr>
              <w:spacing w:before="135" w:after="135"/>
              <w:jc w:val="both"/>
              <w:textAlignment w:val="center"/>
            </w:pPr>
            <w:r w:rsidRPr="00AA7103">
              <w:rPr>
                <w:rFonts w:ascii="Arial" w:hAnsi="Arial" w:cs="Arial"/>
                <w:b/>
                <w:bCs/>
                <w:position w:val="-2"/>
                <w:sz w:val="18"/>
                <w:szCs w:val="18"/>
              </w:rPr>
              <w:t>Delež lastništva</w:t>
            </w:r>
          </w:p>
          <w:p w14:paraId="779C0F01" w14:textId="77777777" w:rsidR="00A53018" w:rsidRPr="00AA7103" w:rsidRDefault="00D907E0">
            <w:pPr>
              <w:spacing w:before="135" w:after="135"/>
              <w:jc w:val="both"/>
              <w:textAlignment w:val="center"/>
            </w:pPr>
            <w:r w:rsidRPr="00AA7103">
              <w:rPr>
                <w:rFonts w:ascii="Arial" w:hAnsi="Arial" w:cs="Arial"/>
                <w:b/>
                <w:bCs/>
                <w:position w:val="-2"/>
                <w:sz w:val="18"/>
                <w:szCs w:val="18"/>
              </w:rPr>
              <w:t>ali</w:t>
            </w:r>
          </w:p>
          <w:p w14:paraId="38F886C2" w14:textId="77777777" w:rsidR="00A53018" w:rsidRPr="00AA7103" w:rsidRDefault="00D907E0">
            <w:pPr>
              <w:spacing w:before="135" w:after="135"/>
              <w:jc w:val="both"/>
              <w:textAlignment w:val="center"/>
            </w:pPr>
            <w:r w:rsidRPr="00AA7103">
              <w:rPr>
                <w:rFonts w:ascii="Arial" w:hAnsi="Arial" w:cs="Arial"/>
                <w:b/>
                <w:bCs/>
                <w:position w:val="-2"/>
                <w:sz w:val="18"/>
                <w:szCs w:val="18"/>
              </w:rPr>
              <w:t>Delež lastništva gospodarskega subjekta</w:t>
            </w:r>
          </w:p>
        </w:tc>
      </w:tr>
      <w:tr w:rsidR="00AA7103" w:rsidRPr="00AA7103" w14:paraId="619302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A5A2A"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1E08A"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FDB76"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0128ED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C70A3"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D9F99A"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9615D"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6C984A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EA5C5"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CA3DAD"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CE348"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3537BC1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C3945"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DE05C"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651085"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bl>
    <w:p w14:paraId="3638CA34" w14:textId="77777777" w:rsidR="00A53018" w:rsidRPr="00AA7103" w:rsidRDefault="00D907E0">
      <w:pPr>
        <w:spacing w:before="225" w:after="225" w:line="240" w:lineRule="auto"/>
        <w:jc w:val="both"/>
      </w:pPr>
      <w:r w:rsidRPr="00AA7103">
        <w:rPr>
          <w:rFonts w:ascii="Arial" w:hAnsi="Arial" w:cs="Arial"/>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A7103" w:rsidRPr="00AA7103" w14:paraId="4F1F7C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1F7AB" w14:textId="77777777" w:rsidR="00A53018" w:rsidRPr="00AA7103" w:rsidRDefault="00D907E0">
            <w:pPr>
              <w:spacing w:before="135" w:after="135"/>
              <w:jc w:val="both"/>
              <w:textAlignment w:val="center"/>
            </w:pPr>
            <w:r w:rsidRPr="00AA7103">
              <w:rPr>
                <w:rFonts w:ascii="Arial" w:hAnsi="Arial" w:cs="Arial"/>
                <w:b/>
                <w:bCs/>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73F9A" w14:textId="77777777" w:rsidR="00A53018" w:rsidRPr="00AA7103" w:rsidRDefault="00D907E0">
            <w:pPr>
              <w:spacing w:before="135" w:after="135"/>
              <w:jc w:val="both"/>
              <w:textAlignment w:val="center"/>
            </w:pPr>
            <w:r w:rsidRPr="00AA7103">
              <w:rPr>
                <w:rFonts w:ascii="Arial" w:hAnsi="Arial" w:cs="Arial"/>
                <w:b/>
                <w:bCs/>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FC0AD" w14:textId="77777777" w:rsidR="00A53018" w:rsidRPr="00AA7103" w:rsidRDefault="00D907E0">
            <w:pPr>
              <w:spacing w:before="135" w:after="135"/>
              <w:jc w:val="both"/>
              <w:textAlignment w:val="center"/>
            </w:pPr>
            <w:r w:rsidRPr="00AA7103">
              <w:rPr>
                <w:rFonts w:ascii="Arial" w:hAnsi="Arial" w:cs="Arial"/>
                <w:b/>
                <w:bCs/>
                <w:position w:val="-2"/>
                <w:sz w:val="18"/>
                <w:szCs w:val="18"/>
              </w:rPr>
              <w:t>Delež lastništva gospodarskega subjekta</w:t>
            </w:r>
          </w:p>
        </w:tc>
      </w:tr>
      <w:tr w:rsidR="00AA7103" w:rsidRPr="00AA7103" w14:paraId="10CFAA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7F134"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CFBEF"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89C177"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7C58E4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C15AAB"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01A6D"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2AC4D"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4DB542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6F7F4"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A35057"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DE775"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73E03C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CFACE0"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27EC62"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451BB"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bl>
    <w:p w14:paraId="7C7E55A9" w14:textId="77777777" w:rsidR="00A53018" w:rsidRPr="00AA7103" w:rsidRDefault="00D907E0">
      <w:pPr>
        <w:spacing w:before="225" w:after="225" w:line="240" w:lineRule="auto"/>
        <w:jc w:val="both"/>
      </w:pPr>
      <w:r w:rsidRPr="00AA7103">
        <w:rPr>
          <w:rFonts w:ascii="Arial" w:hAnsi="Arial" w:cs="Arial"/>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A7103" w:rsidRPr="00AA7103" w14:paraId="55096109" w14:textId="77777777">
        <w:tc>
          <w:tcPr>
            <w:tcW w:w="4080" w:type="dxa"/>
            <w:tcMar>
              <w:top w:w="75" w:type="dxa"/>
              <w:bottom w:w="75" w:type="dxa"/>
            </w:tcMar>
            <w:vAlign w:val="center"/>
          </w:tcPr>
          <w:p w14:paraId="15A94024" w14:textId="77777777" w:rsidR="00A53018" w:rsidRPr="00AA7103" w:rsidRDefault="00D907E0">
            <w:r w:rsidRPr="00AA7103">
              <w:rPr>
                <w:rFonts w:ascii="Arial" w:hAnsi="Arial" w:cs="Arial"/>
                <w:position w:val="-2"/>
                <w:sz w:val="18"/>
                <w:szCs w:val="18"/>
              </w:rPr>
              <w:t>Kraj in datum:</w:t>
            </w:r>
          </w:p>
        </w:tc>
        <w:tc>
          <w:tcPr>
            <w:tcW w:w="0" w:type="auto"/>
            <w:tcMar>
              <w:top w:w="75" w:type="dxa"/>
              <w:bottom w:w="75" w:type="dxa"/>
            </w:tcMar>
            <w:vAlign w:val="center"/>
          </w:tcPr>
          <w:p w14:paraId="190E4F6A" w14:textId="77777777" w:rsidR="00A53018" w:rsidRPr="00AA7103" w:rsidRDefault="00D907E0">
            <w:r w:rsidRPr="00AA7103">
              <w:rPr>
                <w:rFonts w:ascii="Arial" w:hAnsi="Arial" w:cs="Arial"/>
                <w:position w:val="-2"/>
                <w:sz w:val="18"/>
                <w:szCs w:val="18"/>
              </w:rPr>
              <w:t>Ime in priimek: _____________________</w:t>
            </w:r>
          </w:p>
        </w:tc>
      </w:tr>
      <w:tr w:rsidR="00AA7103" w:rsidRPr="00AA7103" w14:paraId="5AC5199C" w14:textId="77777777">
        <w:tc>
          <w:tcPr>
            <w:tcW w:w="4080" w:type="dxa"/>
            <w:tcMar>
              <w:top w:w="75" w:type="dxa"/>
              <w:bottom w:w="75" w:type="dxa"/>
            </w:tcMar>
            <w:vAlign w:val="center"/>
          </w:tcPr>
          <w:p w14:paraId="63DC73B4" w14:textId="77777777" w:rsidR="00A53018" w:rsidRPr="00AA7103" w:rsidRDefault="00D907E0">
            <w:r w:rsidRPr="00AA7103">
              <w:rPr>
                <w:rFonts w:ascii="Arial" w:hAnsi="Arial" w:cs="Arial"/>
                <w:position w:val="-2"/>
                <w:sz w:val="18"/>
                <w:szCs w:val="18"/>
              </w:rPr>
              <w:t> </w:t>
            </w:r>
          </w:p>
        </w:tc>
        <w:tc>
          <w:tcPr>
            <w:tcW w:w="0" w:type="auto"/>
            <w:tcMar>
              <w:top w:w="75" w:type="dxa"/>
              <w:bottom w:w="75" w:type="dxa"/>
            </w:tcMar>
            <w:vAlign w:val="center"/>
          </w:tcPr>
          <w:p w14:paraId="1B4FADA3" w14:textId="77777777" w:rsidR="00A53018" w:rsidRPr="00AA7103" w:rsidRDefault="00D907E0">
            <w:pPr>
              <w:jc w:val="center"/>
            </w:pPr>
            <w:r w:rsidRPr="00AA7103">
              <w:rPr>
                <w:rFonts w:ascii="Arial" w:hAnsi="Arial" w:cs="Arial"/>
                <w:position w:val="-2"/>
                <w:sz w:val="18"/>
                <w:szCs w:val="18"/>
              </w:rPr>
              <w:t>(žig in podpis)</w:t>
            </w:r>
          </w:p>
        </w:tc>
      </w:tr>
    </w:tbl>
    <w:p w14:paraId="567455E1" w14:textId="77777777" w:rsidR="00A53018" w:rsidRPr="00AA7103" w:rsidRDefault="00D907E0">
      <w:pPr>
        <w:spacing w:before="225" w:after="225" w:line="240" w:lineRule="auto"/>
        <w:jc w:val="both"/>
      </w:pPr>
      <w:r w:rsidRPr="00AA7103">
        <w:rPr>
          <w:rFonts w:ascii="Arial" w:hAnsi="Arial" w:cs="Arial"/>
          <w:sz w:val="18"/>
          <w:szCs w:val="18"/>
        </w:rPr>
        <w:t> </w:t>
      </w:r>
    </w:p>
    <w:p w14:paraId="480F7B45" w14:textId="77777777" w:rsidR="00A53018" w:rsidRPr="00AA7103" w:rsidRDefault="00D907E0">
      <w:pPr>
        <w:spacing w:before="225" w:after="225" w:line="240" w:lineRule="auto"/>
        <w:jc w:val="both"/>
      </w:pPr>
      <w:r w:rsidRPr="00AA7103">
        <w:rPr>
          <w:rFonts w:ascii="Arial" w:hAnsi="Arial" w:cs="Arial"/>
          <w:b/>
          <w:bCs/>
          <w:i/>
          <w:iCs/>
          <w:sz w:val="18"/>
          <w:szCs w:val="18"/>
          <w:u w:val="single"/>
        </w:rPr>
        <w:t>OPOMBA:</w:t>
      </w:r>
      <w:r w:rsidRPr="00AA7103">
        <w:rPr>
          <w:rFonts w:ascii="Arial" w:hAnsi="Arial" w:cs="Arial"/>
          <w:i/>
          <w:iCs/>
          <w:sz w:val="18"/>
          <w:szCs w:val="18"/>
        </w:rPr>
        <w:t xml:space="preserve"> V primeru skupnega nastopa več partnerjev, mora vsak izmed partnerjev predložiti to izjavo. V primeru več podatkov, se predloži nov obrazec z navedenimi preostalimi podatki.</w:t>
      </w:r>
    </w:p>
    <w:p w14:paraId="14F8DA70" w14:textId="77777777" w:rsidR="00A53018" w:rsidRPr="00AA7103" w:rsidRDefault="00A53018">
      <w:pPr>
        <w:sectPr w:rsidR="00A53018" w:rsidRPr="00AA7103" w:rsidSect="00944862">
          <w:footerReference w:type="default" r:id="rId33"/>
          <w:pgSz w:w="11906" w:h="16838"/>
          <w:pgMar w:top="1418" w:right="1418" w:bottom="1418" w:left="1418" w:header="567" w:footer="596" w:gutter="0"/>
          <w:cols w:space="708"/>
          <w:docGrid w:linePitch="360"/>
        </w:sectPr>
      </w:pPr>
    </w:p>
    <w:p w14:paraId="29E0C265" w14:textId="77777777" w:rsidR="00D907E0" w:rsidRPr="00AA7103" w:rsidRDefault="00D907E0" w:rsidP="0003036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rPr>
      </w:pPr>
      <w:r w:rsidRPr="00AA7103">
        <w:rPr>
          <w:rFonts w:ascii="Arial" w:hAnsi="Arial" w:cs="Arial"/>
        </w:rPr>
        <w:lastRenderedPageBreak/>
        <w:t>Vzorec okvirnega sporazuma</w:t>
      </w:r>
    </w:p>
    <w:p w14:paraId="2E8E7003" w14:textId="77777777" w:rsidR="00D907E0" w:rsidRPr="00AA7103" w:rsidRDefault="00D907E0" w:rsidP="00D907E0">
      <w:pPr>
        <w:rPr>
          <w:rFonts w:ascii="Arial" w:hAnsi="Arial" w:cs="Arial"/>
        </w:rPr>
      </w:pPr>
    </w:p>
    <w:p w14:paraId="296BFC55" w14:textId="3D1AD33C" w:rsidR="00A53018" w:rsidRPr="00AA7103" w:rsidRDefault="00D907E0">
      <w:pPr>
        <w:spacing w:before="224" w:after="224" w:line="240" w:lineRule="auto"/>
        <w:jc w:val="center"/>
        <w:outlineLvl w:val="1"/>
      </w:pPr>
      <w:r w:rsidRPr="00AA7103">
        <w:rPr>
          <w:rFonts w:ascii="Arial" w:hAnsi="Arial" w:cs="Arial"/>
          <w:b/>
          <w:bCs/>
          <w:sz w:val="27"/>
          <w:szCs w:val="27"/>
        </w:rPr>
        <w:t xml:space="preserve">OKVIRNI SPORAZUM ZA BLAGO - Z ODPIRANJEM KONKURENCE </w:t>
      </w:r>
    </w:p>
    <w:p w14:paraId="2EBC092B" w14:textId="77777777" w:rsidR="00A53018" w:rsidRPr="00AA7103" w:rsidRDefault="00D907E0">
      <w:pPr>
        <w:spacing w:before="225" w:after="225" w:line="240" w:lineRule="auto"/>
        <w:jc w:val="center"/>
      </w:pPr>
      <w:r w:rsidRPr="00AA7103">
        <w:rPr>
          <w:rFonts w:ascii="Arial" w:hAnsi="Arial" w:cs="Arial"/>
          <w:sz w:val="18"/>
          <w:szCs w:val="18"/>
        </w:rPr>
        <w:t>sklenjen med</w:t>
      </w:r>
    </w:p>
    <w:p w14:paraId="7EB88A9D" w14:textId="61A90E2E" w:rsidR="00A53018" w:rsidRPr="00AA7103" w:rsidRDefault="00D907E0">
      <w:pPr>
        <w:spacing w:after="0" w:line="240" w:lineRule="auto"/>
      </w:pPr>
      <w:r w:rsidRPr="00AA7103">
        <w:rPr>
          <w:rFonts w:ascii="Arial" w:hAnsi="Arial" w:cs="Arial"/>
          <w:b/>
          <w:bCs/>
          <w:sz w:val="18"/>
          <w:szCs w:val="18"/>
        </w:rPr>
        <w:t>NAROČNIKOM: ZD TREBNJE, GOLIEV TRG 3, 8210 TREBNJE,</w:t>
      </w:r>
      <w:r w:rsidRPr="00AA7103">
        <w:rPr>
          <w:rFonts w:ascii="Arial" w:hAnsi="Arial" w:cs="Arial"/>
          <w:sz w:val="18"/>
          <w:szCs w:val="18"/>
        </w:rPr>
        <w:br/>
        <w:t xml:space="preserve">ki ga zastopa </w:t>
      </w:r>
      <w:r w:rsidR="002837FC" w:rsidRPr="00AA7103">
        <w:rPr>
          <w:rFonts w:ascii="Arial" w:hAnsi="Arial" w:cs="Arial"/>
          <w:sz w:val="18"/>
          <w:szCs w:val="18"/>
        </w:rPr>
        <w:t>Karmen Lukše, mag. javne uprave</w:t>
      </w:r>
      <w:r w:rsidRPr="00AA7103">
        <w:rPr>
          <w:rFonts w:ascii="Arial" w:hAnsi="Arial" w:cs="Arial"/>
          <w:sz w:val="18"/>
          <w:szCs w:val="18"/>
        </w:rPr>
        <w:t>, direktorica</w:t>
      </w:r>
      <w:r w:rsidRPr="00AA7103">
        <w:br/>
      </w:r>
    </w:p>
    <w:tbl>
      <w:tblPr>
        <w:tblStyle w:val="NormalTablePHPDOCX"/>
        <w:tblW w:w="3500" w:type="pct"/>
        <w:tblInd w:w="108" w:type="dxa"/>
        <w:tblLook w:val="04A0" w:firstRow="1" w:lastRow="0" w:firstColumn="1" w:lastColumn="0" w:noHBand="0" w:noVBand="1"/>
      </w:tblPr>
      <w:tblGrid>
        <w:gridCol w:w="3300"/>
        <w:gridCol w:w="3049"/>
      </w:tblGrid>
      <w:tr w:rsidR="00AA7103" w:rsidRPr="00AA7103" w14:paraId="18A5CE17" w14:textId="77777777">
        <w:tc>
          <w:tcPr>
            <w:tcW w:w="3300" w:type="dxa"/>
            <w:tcMar>
              <w:top w:w="0" w:type="auto"/>
              <w:bottom w:w="0" w:type="auto"/>
            </w:tcMar>
            <w:vAlign w:val="center"/>
          </w:tcPr>
          <w:p w14:paraId="08AA9AA1" w14:textId="77777777" w:rsidR="00A53018" w:rsidRPr="00AA7103" w:rsidRDefault="00D907E0">
            <w:r w:rsidRPr="00AA7103">
              <w:rPr>
                <w:rFonts w:ascii="Arial" w:hAnsi="Arial" w:cs="Arial"/>
                <w:position w:val="-2"/>
                <w:sz w:val="18"/>
                <w:szCs w:val="18"/>
              </w:rPr>
              <w:t>Matična številka:</w:t>
            </w:r>
          </w:p>
        </w:tc>
        <w:tc>
          <w:tcPr>
            <w:tcW w:w="0" w:type="auto"/>
            <w:tcMar>
              <w:top w:w="0" w:type="auto"/>
              <w:bottom w:w="0" w:type="auto"/>
            </w:tcMar>
            <w:vAlign w:val="center"/>
          </w:tcPr>
          <w:p w14:paraId="13FAD40E" w14:textId="77777777" w:rsidR="00A53018" w:rsidRPr="00AA7103" w:rsidRDefault="00D907E0">
            <w:r w:rsidRPr="00AA7103">
              <w:rPr>
                <w:rFonts w:ascii="Arial" w:hAnsi="Arial" w:cs="Arial"/>
                <w:position w:val="-2"/>
                <w:sz w:val="18"/>
                <w:szCs w:val="18"/>
              </w:rPr>
              <w:t>5054583000</w:t>
            </w:r>
          </w:p>
        </w:tc>
      </w:tr>
      <w:tr w:rsidR="00AA7103" w:rsidRPr="00AA7103" w14:paraId="163477B9" w14:textId="77777777">
        <w:tc>
          <w:tcPr>
            <w:tcW w:w="3300" w:type="dxa"/>
            <w:tcMar>
              <w:top w:w="0" w:type="auto"/>
              <w:bottom w:w="0" w:type="auto"/>
            </w:tcMar>
            <w:vAlign w:val="center"/>
          </w:tcPr>
          <w:p w14:paraId="2BE01A41" w14:textId="77777777" w:rsidR="00A53018" w:rsidRPr="00AA7103" w:rsidRDefault="00D907E0">
            <w:r w:rsidRPr="00AA7103">
              <w:rPr>
                <w:rFonts w:ascii="Arial" w:hAnsi="Arial" w:cs="Arial"/>
                <w:position w:val="-2"/>
                <w:sz w:val="18"/>
                <w:szCs w:val="18"/>
              </w:rPr>
              <w:t>Identifikacijska številka (ID za DDV):</w:t>
            </w:r>
          </w:p>
        </w:tc>
        <w:tc>
          <w:tcPr>
            <w:tcW w:w="0" w:type="auto"/>
            <w:tcMar>
              <w:top w:w="0" w:type="auto"/>
              <w:bottom w:w="0" w:type="auto"/>
            </w:tcMar>
            <w:vAlign w:val="center"/>
          </w:tcPr>
          <w:p w14:paraId="4F5BF78B" w14:textId="77777777" w:rsidR="00A53018" w:rsidRPr="00AA7103" w:rsidRDefault="00D907E0">
            <w:r w:rsidRPr="00AA7103">
              <w:rPr>
                <w:rFonts w:ascii="Arial" w:hAnsi="Arial" w:cs="Arial"/>
                <w:position w:val="-2"/>
                <w:sz w:val="18"/>
                <w:szCs w:val="18"/>
              </w:rPr>
              <w:t>99797275</w:t>
            </w:r>
          </w:p>
        </w:tc>
      </w:tr>
      <w:tr w:rsidR="00A53018" w:rsidRPr="00AA7103" w14:paraId="0A9CA14A" w14:textId="77777777">
        <w:tc>
          <w:tcPr>
            <w:tcW w:w="3300" w:type="dxa"/>
            <w:tcMar>
              <w:top w:w="0" w:type="auto"/>
              <w:bottom w:w="0" w:type="auto"/>
            </w:tcMar>
            <w:vAlign w:val="center"/>
          </w:tcPr>
          <w:p w14:paraId="75E1C115" w14:textId="77777777" w:rsidR="00A53018" w:rsidRPr="00AA7103" w:rsidRDefault="00D907E0">
            <w:r w:rsidRPr="00AA7103">
              <w:rPr>
                <w:rFonts w:ascii="Arial" w:hAnsi="Arial" w:cs="Arial"/>
                <w:position w:val="-2"/>
                <w:sz w:val="18"/>
                <w:szCs w:val="18"/>
              </w:rPr>
              <w:t>Transakcijski račun (TRR):</w:t>
            </w:r>
          </w:p>
        </w:tc>
        <w:tc>
          <w:tcPr>
            <w:tcW w:w="0" w:type="auto"/>
            <w:tcMar>
              <w:top w:w="0" w:type="auto"/>
              <w:bottom w:w="0" w:type="auto"/>
            </w:tcMar>
            <w:vAlign w:val="center"/>
          </w:tcPr>
          <w:p w14:paraId="70B92A67" w14:textId="18F2F980" w:rsidR="00A53018" w:rsidRPr="00AA7103" w:rsidRDefault="00D907E0">
            <w:r w:rsidRPr="00AA7103">
              <w:rPr>
                <w:rFonts w:ascii="Arial" w:hAnsi="Arial" w:cs="Arial"/>
                <w:position w:val="-2"/>
                <w:sz w:val="18"/>
                <w:szCs w:val="18"/>
              </w:rPr>
              <w:t xml:space="preserve">SI56 </w:t>
            </w:r>
            <w:r w:rsidR="00260DAF" w:rsidRPr="00260DAF">
              <w:rPr>
                <w:rFonts w:ascii="Arial" w:hAnsi="Arial" w:cs="Arial"/>
                <w:position w:val="-2"/>
                <w:sz w:val="18"/>
                <w:szCs w:val="18"/>
              </w:rPr>
              <w:t>0110 0600 0065 013</w:t>
            </w:r>
          </w:p>
        </w:tc>
      </w:tr>
    </w:tbl>
    <w:p w14:paraId="35E44EB4" w14:textId="77777777" w:rsidR="00A53018" w:rsidRPr="00AA7103" w:rsidRDefault="00A53018"/>
    <w:p w14:paraId="12AC196C" w14:textId="77777777" w:rsidR="00A53018" w:rsidRPr="00AA7103" w:rsidRDefault="00D907E0">
      <w:pPr>
        <w:spacing w:before="225" w:after="225" w:line="240" w:lineRule="auto"/>
        <w:jc w:val="center"/>
      </w:pPr>
      <w:r w:rsidRPr="00AA7103">
        <w:rPr>
          <w:rFonts w:ascii="Arial" w:hAnsi="Arial" w:cs="Arial"/>
          <w:sz w:val="18"/>
          <w:szCs w:val="18"/>
        </w:rPr>
        <w:t>in</w:t>
      </w:r>
    </w:p>
    <w:p w14:paraId="6F580964" w14:textId="77777777" w:rsidR="00A53018" w:rsidRPr="00AA7103" w:rsidRDefault="00D907E0">
      <w:pPr>
        <w:spacing w:before="225" w:after="225" w:line="240" w:lineRule="auto"/>
        <w:jc w:val="both"/>
      </w:pPr>
      <w:r w:rsidRPr="00AA7103">
        <w:rPr>
          <w:rFonts w:ascii="Arial" w:hAnsi="Arial" w:cs="Arial"/>
          <w:b/>
          <w:bCs/>
          <w:sz w:val="18"/>
          <w:szCs w:val="18"/>
        </w:rPr>
        <w:t>PONUDNIKOM: </w:t>
      </w:r>
      <w:r w:rsidRPr="00AA7103">
        <w:rPr>
          <w:rFonts w:ascii="Arial" w:hAnsi="Arial" w:cs="Arial"/>
          <w:sz w:val="18"/>
          <w:szCs w:val="18"/>
        </w:rPr>
        <w:t>___________________________________,</w:t>
      </w:r>
      <w:r w:rsidRPr="00AA7103">
        <w:rPr>
          <w:rFonts w:ascii="Arial"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A7103" w:rsidRPr="00AA7103" w14:paraId="79CCF1BF" w14:textId="77777777">
        <w:tc>
          <w:tcPr>
            <w:tcW w:w="3300" w:type="dxa"/>
            <w:tcMar>
              <w:top w:w="0" w:type="auto"/>
              <w:bottom w:w="0" w:type="auto"/>
            </w:tcMar>
            <w:vAlign w:val="center"/>
          </w:tcPr>
          <w:p w14:paraId="1F6D3445" w14:textId="77777777" w:rsidR="00A53018" w:rsidRPr="00AA7103" w:rsidRDefault="00D907E0">
            <w:r w:rsidRPr="00AA7103">
              <w:rPr>
                <w:rFonts w:ascii="Arial"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14:paraId="3B7B071F" w14:textId="77777777" w:rsidR="00A53018" w:rsidRPr="00AA7103" w:rsidRDefault="00D907E0">
            <w:r w:rsidRPr="00AA7103">
              <w:rPr>
                <w:rFonts w:ascii="Arial" w:hAnsi="Arial" w:cs="Arial"/>
                <w:position w:val="-2"/>
                <w:sz w:val="18"/>
                <w:szCs w:val="18"/>
              </w:rPr>
              <w:t> </w:t>
            </w:r>
          </w:p>
        </w:tc>
      </w:tr>
      <w:tr w:rsidR="00AA7103" w:rsidRPr="00AA7103" w14:paraId="42A1CC14" w14:textId="77777777">
        <w:tc>
          <w:tcPr>
            <w:tcW w:w="3300" w:type="dxa"/>
            <w:tcMar>
              <w:top w:w="0" w:type="auto"/>
              <w:bottom w:w="0" w:type="auto"/>
            </w:tcMar>
            <w:vAlign w:val="center"/>
          </w:tcPr>
          <w:p w14:paraId="46632326" w14:textId="77777777" w:rsidR="00A53018" w:rsidRPr="00AA7103" w:rsidRDefault="00D907E0">
            <w:r w:rsidRPr="00AA7103">
              <w:rPr>
                <w:rFonts w:ascii="Arial"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4483EE5" w14:textId="77777777" w:rsidR="00A53018" w:rsidRPr="00AA7103" w:rsidRDefault="00D907E0">
            <w:r w:rsidRPr="00AA7103">
              <w:rPr>
                <w:rFonts w:ascii="Arial" w:hAnsi="Arial" w:cs="Arial"/>
                <w:position w:val="-2"/>
                <w:sz w:val="18"/>
                <w:szCs w:val="18"/>
              </w:rPr>
              <w:t> </w:t>
            </w:r>
          </w:p>
        </w:tc>
      </w:tr>
      <w:tr w:rsidR="00AA7103" w:rsidRPr="00AA7103" w14:paraId="65D909F4" w14:textId="77777777">
        <w:tc>
          <w:tcPr>
            <w:tcW w:w="3300" w:type="dxa"/>
            <w:tcMar>
              <w:top w:w="0" w:type="auto"/>
              <w:bottom w:w="0" w:type="auto"/>
            </w:tcMar>
            <w:vAlign w:val="center"/>
          </w:tcPr>
          <w:p w14:paraId="541F02E4" w14:textId="77777777" w:rsidR="00A53018" w:rsidRPr="00AA7103" w:rsidRDefault="00D907E0">
            <w:r w:rsidRPr="00AA7103">
              <w:rPr>
                <w:rFonts w:ascii="Arial"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14:paraId="44BEC6AF" w14:textId="77777777" w:rsidR="00A53018" w:rsidRPr="00AA7103" w:rsidRDefault="00D907E0">
            <w:r w:rsidRPr="00AA7103">
              <w:rPr>
                <w:rFonts w:ascii="Arial" w:hAnsi="Arial" w:cs="Arial"/>
                <w:position w:val="-2"/>
                <w:sz w:val="18"/>
                <w:szCs w:val="18"/>
              </w:rPr>
              <w:t> </w:t>
            </w:r>
          </w:p>
        </w:tc>
      </w:tr>
    </w:tbl>
    <w:p w14:paraId="525FC270" w14:textId="77777777" w:rsidR="00A53018" w:rsidRPr="00AA7103" w:rsidRDefault="00D907E0">
      <w:pPr>
        <w:spacing w:before="225" w:after="225" w:line="240" w:lineRule="auto"/>
        <w:jc w:val="both"/>
      </w:pPr>
      <w:r w:rsidRPr="00AA7103">
        <w:rPr>
          <w:rFonts w:ascii="Arial" w:hAnsi="Arial" w:cs="Arial"/>
          <w:sz w:val="18"/>
          <w:szCs w:val="18"/>
        </w:rPr>
        <w:t> </w:t>
      </w:r>
    </w:p>
    <w:p w14:paraId="3EB312A3" w14:textId="77777777" w:rsidR="00A53018" w:rsidRPr="00AA7103" w:rsidRDefault="00D907E0">
      <w:pPr>
        <w:spacing w:before="225" w:after="225" w:line="240" w:lineRule="auto"/>
        <w:jc w:val="both"/>
      </w:pPr>
      <w:r w:rsidRPr="00AA7103">
        <w:rPr>
          <w:rFonts w:ascii="Arial" w:hAnsi="Arial" w:cs="Arial"/>
          <w:b/>
          <w:bCs/>
          <w:sz w:val="18"/>
          <w:szCs w:val="18"/>
        </w:rPr>
        <w:t>I. SPLOŠNE DOLOČBE</w:t>
      </w:r>
    </w:p>
    <w:p w14:paraId="76DEC9C8" w14:textId="77777777" w:rsidR="00A53018" w:rsidRPr="00AA7103" w:rsidRDefault="00D907E0">
      <w:pPr>
        <w:spacing w:after="0" w:line="240" w:lineRule="auto"/>
        <w:jc w:val="center"/>
      </w:pPr>
      <w:r w:rsidRPr="00AA7103">
        <w:rPr>
          <w:rFonts w:ascii="Arial" w:hAnsi="Arial" w:cs="Arial"/>
          <w:b/>
          <w:bCs/>
          <w:sz w:val="18"/>
          <w:szCs w:val="18"/>
        </w:rPr>
        <w:t>1. člen</w:t>
      </w:r>
    </w:p>
    <w:tbl>
      <w:tblPr>
        <w:tblStyle w:val="NormalTablePHPDOCX"/>
        <w:tblW w:w="0" w:type="auto"/>
        <w:tblInd w:w="108" w:type="dxa"/>
        <w:tblLook w:val="04A0" w:firstRow="1" w:lastRow="0" w:firstColumn="1" w:lastColumn="0" w:noHBand="0" w:noVBand="1"/>
      </w:tblPr>
      <w:tblGrid>
        <w:gridCol w:w="8962"/>
      </w:tblGrid>
      <w:tr w:rsidR="00AA7103" w:rsidRPr="00AA7103" w14:paraId="366E6C3A" w14:textId="77777777">
        <w:tc>
          <w:tcPr>
            <w:tcW w:w="0" w:type="auto"/>
            <w:tcMar>
              <w:top w:w="0" w:type="auto"/>
              <w:bottom w:w="0" w:type="auto"/>
            </w:tcMar>
          </w:tcPr>
          <w:p w14:paraId="5BF0044D" w14:textId="0B86CEDD" w:rsidR="00A53018" w:rsidRPr="00AA7103" w:rsidRDefault="00D907E0">
            <w:pPr>
              <w:spacing w:before="225" w:after="225"/>
              <w:jc w:val="both"/>
            </w:pPr>
            <w:r w:rsidRPr="00AA7103">
              <w:rPr>
                <w:rFonts w:ascii="Arial" w:hAnsi="Arial" w:cs="Arial"/>
                <w:sz w:val="18"/>
                <w:szCs w:val="18"/>
              </w:rPr>
              <w:t>Ta okvirni sporazum (v nadaljevanju: sporazum) sklepajo naročnik in strank</w:t>
            </w:r>
            <w:r w:rsidR="00DD629E" w:rsidRPr="00AA7103">
              <w:rPr>
                <w:rFonts w:ascii="Arial" w:hAnsi="Arial" w:cs="Arial"/>
                <w:sz w:val="18"/>
                <w:szCs w:val="18"/>
              </w:rPr>
              <w:t>a</w:t>
            </w:r>
            <w:r w:rsidRPr="00AA7103">
              <w:rPr>
                <w:rFonts w:ascii="Arial" w:hAnsi="Arial" w:cs="Arial"/>
                <w:sz w:val="18"/>
                <w:szCs w:val="18"/>
              </w:rPr>
              <w:t xml:space="preserve"> okvirnega sporazuma, za sklope/podsklope/vrste blaga:  </w:t>
            </w:r>
          </w:p>
          <w:p w14:paraId="21E1E78C" w14:textId="77777777" w:rsidR="00A53018" w:rsidRPr="00AA7103" w:rsidRDefault="00D907E0">
            <w:pPr>
              <w:spacing w:before="225" w:after="225"/>
              <w:jc w:val="both"/>
            </w:pPr>
            <w:r w:rsidRPr="00AA7103">
              <w:rPr>
                <w:rFonts w:ascii="Arial" w:hAnsi="Arial" w:cs="Arial"/>
                <w:sz w:val="18"/>
                <w:szCs w:val="18"/>
              </w:rPr>
              <w:t>………………………………………………….</w:t>
            </w:r>
            <w:r w:rsidRPr="00AA7103">
              <w:rPr>
                <w:rFonts w:ascii="Arial" w:hAnsi="Arial" w:cs="Arial"/>
                <w:sz w:val="18"/>
                <w:szCs w:val="18"/>
              </w:rPr>
              <w:br/>
              <w:t>………………………………………………….</w:t>
            </w:r>
            <w:r w:rsidRPr="00AA7103">
              <w:rPr>
                <w:rFonts w:ascii="Arial" w:hAnsi="Arial" w:cs="Arial"/>
                <w:sz w:val="18"/>
                <w:szCs w:val="18"/>
              </w:rPr>
              <w:br/>
              <w:t>………………………………………………….</w:t>
            </w:r>
            <w:r w:rsidRPr="00AA7103">
              <w:rPr>
                <w:rFonts w:ascii="Arial" w:hAnsi="Arial" w:cs="Arial"/>
                <w:sz w:val="18"/>
                <w:szCs w:val="18"/>
              </w:rPr>
              <w:br/>
              <w:t>…………………………………………………</w:t>
            </w:r>
          </w:p>
          <w:p w14:paraId="727CBD13" w14:textId="0F327974" w:rsidR="00A53018" w:rsidRPr="00AA7103" w:rsidRDefault="00D907E0">
            <w:pPr>
              <w:spacing w:before="225" w:after="225"/>
              <w:jc w:val="both"/>
            </w:pPr>
            <w:r w:rsidRPr="00AA7103">
              <w:rPr>
                <w:rFonts w:ascii="Arial" w:hAnsi="Arial" w:cs="Arial"/>
                <w:sz w:val="18"/>
                <w:szCs w:val="18"/>
              </w:rPr>
              <w:t>Naročnik in strank</w:t>
            </w:r>
            <w:r w:rsidR="00DD629E" w:rsidRPr="00AA7103">
              <w:rPr>
                <w:rFonts w:ascii="Arial" w:hAnsi="Arial" w:cs="Arial"/>
                <w:sz w:val="18"/>
                <w:szCs w:val="18"/>
              </w:rPr>
              <w:t>a</w:t>
            </w:r>
            <w:r w:rsidRPr="00AA7103">
              <w:rPr>
                <w:rFonts w:ascii="Arial" w:hAnsi="Arial" w:cs="Arial"/>
                <w:sz w:val="18"/>
                <w:szCs w:val="18"/>
              </w:rPr>
              <w:t xml:space="preserve"> tega okvirnega sporazuma (v nadaljevanju: sporazum) ugotavljajo, da je naročnik izvedel postopek oddaje javnega naročila, ki je bilo objavljeno na Portalu javnih naročil, datum objave……………, pod številko objave ……………….  z namenom sklenitve okvirnega sporazuma. </w:t>
            </w:r>
          </w:p>
        </w:tc>
      </w:tr>
    </w:tbl>
    <w:p w14:paraId="453ABD52" w14:textId="77777777" w:rsidR="00A53018" w:rsidRPr="00AA7103" w:rsidRDefault="00D907E0">
      <w:pPr>
        <w:spacing w:after="0" w:line="240" w:lineRule="auto"/>
        <w:jc w:val="center"/>
      </w:pPr>
      <w:r w:rsidRPr="00AA7103">
        <w:rPr>
          <w:rFonts w:ascii="Arial" w:hAnsi="Arial" w:cs="Arial"/>
          <w:b/>
          <w:bCs/>
          <w:sz w:val="18"/>
          <w:szCs w:val="18"/>
        </w:rPr>
        <w:t>2. člen</w:t>
      </w:r>
    </w:p>
    <w:tbl>
      <w:tblPr>
        <w:tblStyle w:val="NormalTablePHPDOCX"/>
        <w:tblW w:w="0" w:type="auto"/>
        <w:tblInd w:w="108" w:type="dxa"/>
        <w:tblLook w:val="04A0" w:firstRow="1" w:lastRow="0" w:firstColumn="1" w:lastColumn="0" w:noHBand="0" w:noVBand="1"/>
      </w:tblPr>
      <w:tblGrid>
        <w:gridCol w:w="8962"/>
      </w:tblGrid>
      <w:tr w:rsidR="00AA7103" w:rsidRPr="00AA7103" w14:paraId="6776CCCF" w14:textId="77777777">
        <w:tc>
          <w:tcPr>
            <w:tcW w:w="0" w:type="auto"/>
            <w:tcMar>
              <w:top w:w="0" w:type="auto"/>
              <w:bottom w:w="0" w:type="auto"/>
            </w:tcMar>
          </w:tcPr>
          <w:p w14:paraId="797DBADE" w14:textId="77777777" w:rsidR="00A53018" w:rsidRPr="00AA7103" w:rsidRDefault="00D907E0">
            <w:pPr>
              <w:spacing w:before="225" w:after="225"/>
              <w:jc w:val="both"/>
            </w:pPr>
            <w:r w:rsidRPr="00AA7103">
              <w:rPr>
                <w:rFonts w:ascii="Arial" w:hAnsi="Arial" w:cs="Arial"/>
                <w:sz w:val="18"/>
                <w:szCs w:val="18"/>
              </w:rPr>
              <w:t>Stranke sporazuma sklepajo ta sporazum za posamezne vrste blaga, opredeljene v tem sporazumu. Ponudbene dokumentacije strank in razpisna dokumentacija so sestavni del tega sporazuma.</w:t>
            </w:r>
          </w:p>
        </w:tc>
      </w:tr>
    </w:tbl>
    <w:p w14:paraId="539C0C45" w14:textId="77777777" w:rsidR="00A53018" w:rsidRPr="00AA7103" w:rsidRDefault="00D907E0">
      <w:pPr>
        <w:spacing w:after="0" w:line="240" w:lineRule="auto"/>
        <w:jc w:val="center"/>
      </w:pPr>
      <w:r w:rsidRPr="00AA7103">
        <w:rPr>
          <w:rFonts w:ascii="Arial" w:hAnsi="Arial" w:cs="Arial"/>
          <w:b/>
          <w:bCs/>
          <w:sz w:val="18"/>
          <w:szCs w:val="18"/>
        </w:rPr>
        <w:t>3. člen</w:t>
      </w:r>
    </w:p>
    <w:tbl>
      <w:tblPr>
        <w:tblStyle w:val="NormalTablePHPDOCX"/>
        <w:tblW w:w="0" w:type="auto"/>
        <w:tblInd w:w="108" w:type="dxa"/>
        <w:tblLook w:val="04A0" w:firstRow="1" w:lastRow="0" w:firstColumn="1" w:lastColumn="0" w:noHBand="0" w:noVBand="1"/>
      </w:tblPr>
      <w:tblGrid>
        <w:gridCol w:w="8962"/>
      </w:tblGrid>
      <w:tr w:rsidR="00AA7103" w:rsidRPr="00AA7103" w14:paraId="355C2C94" w14:textId="77777777">
        <w:tc>
          <w:tcPr>
            <w:tcW w:w="0" w:type="auto"/>
            <w:tcMar>
              <w:top w:w="0" w:type="auto"/>
              <w:bottom w:w="0" w:type="auto"/>
            </w:tcMar>
          </w:tcPr>
          <w:p w14:paraId="248FA290" w14:textId="634BD668" w:rsidR="00A53018" w:rsidRPr="00AA7103" w:rsidRDefault="00D907E0">
            <w:pPr>
              <w:spacing w:before="225" w:after="225"/>
              <w:jc w:val="both"/>
            </w:pPr>
            <w:r w:rsidRPr="00AA7103">
              <w:rPr>
                <w:rFonts w:ascii="Arial" w:hAnsi="Arial" w:cs="Arial"/>
                <w:sz w:val="18"/>
                <w:szCs w:val="18"/>
              </w:rPr>
              <w:t>S tem sporazumom se naročnik in strank</w:t>
            </w:r>
            <w:r w:rsidR="00DD629E" w:rsidRPr="00AA7103">
              <w:rPr>
                <w:rFonts w:ascii="Arial" w:hAnsi="Arial" w:cs="Arial"/>
                <w:sz w:val="18"/>
                <w:szCs w:val="18"/>
              </w:rPr>
              <w:t>a</w:t>
            </w:r>
            <w:r w:rsidRPr="00AA7103">
              <w:rPr>
                <w:rFonts w:ascii="Arial" w:hAnsi="Arial" w:cs="Arial"/>
                <w:sz w:val="18"/>
                <w:szCs w:val="18"/>
              </w:rPr>
              <w:t xml:space="preserve"> okvirnega sporazuma dogovorijo o splošnih in posebnih pogojih izvajanja okvirnega sporazuma. </w:t>
            </w:r>
          </w:p>
        </w:tc>
      </w:tr>
    </w:tbl>
    <w:p w14:paraId="2C27016F" w14:textId="77777777" w:rsidR="00A53018" w:rsidRPr="00AA7103" w:rsidRDefault="00D907E0">
      <w:pPr>
        <w:spacing w:after="0" w:line="240" w:lineRule="auto"/>
        <w:jc w:val="center"/>
      </w:pPr>
      <w:r w:rsidRPr="00AA7103">
        <w:rPr>
          <w:rFonts w:ascii="Arial" w:hAnsi="Arial" w:cs="Arial"/>
          <w:b/>
          <w:bCs/>
          <w:sz w:val="18"/>
          <w:szCs w:val="18"/>
        </w:rPr>
        <w:t>4. člen</w:t>
      </w:r>
    </w:p>
    <w:tbl>
      <w:tblPr>
        <w:tblStyle w:val="NormalTablePHPDOCX"/>
        <w:tblW w:w="0" w:type="auto"/>
        <w:tblInd w:w="108" w:type="dxa"/>
        <w:tblLook w:val="04A0" w:firstRow="1" w:lastRow="0" w:firstColumn="1" w:lastColumn="0" w:noHBand="0" w:noVBand="1"/>
      </w:tblPr>
      <w:tblGrid>
        <w:gridCol w:w="8962"/>
      </w:tblGrid>
      <w:tr w:rsidR="00AA7103" w:rsidRPr="00AA7103" w14:paraId="07CAD1BF" w14:textId="77777777">
        <w:tc>
          <w:tcPr>
            <w:tcW w:w="0" w:type="auto"/>
            <w:tcMar>
              <w:top w:w="0" w:type="auto"/>
              <w:bottom w:w="0" w:type="auto"/>
            </w:tcMar>
          </w:tcPr>
          <w:p w14:paraId="6F6EC6BA" w14:textId="77777777" w:rsidR="00A53018" w:rsidRPr="00AA7103" w:rsidRDefault="00D907E0">
            <w:pPr>
              <w:spacing w:before="225" w:after="225"/>
              <w:jc w:val="both"/>
            </w:pPr>
            <w:r w:rsidRPr="00AA7103">
              <w:rPr>
                <w:rFonts w:ascii="Arial" w:hAnsi="Arial" w:cs="Arial"/>
                <w:sz w:val="18"/>
                <w:szCs w:val="18"/>
              </w:rPr>
              <w:t>Ta sporazum se sklepa za obdobje _______ mesecev (_______ let) od oddaje naročila oziroma predvidoma od _________ do _____________. </w:t>
            </w:r>
          </w:p>
        </w:tc>
      </w:tr>
    </w:tbl>
    <w:p w14:paraId="0ADD4FC0" w14:textId="77777777" w:rsidR="00A53018" w:rsidRPr="00AA7103" w:rsidRDefault="00D907E0">
      <w:pPr>
        <w:spacing w:before="225" w:after="225" w:line="240" w:lineRule="auto"/>
        <w:jc w:val="both"/>
      </w:pPr>
      <w:r w:rsidRPr="00AA7103">
        <w:rPr>
          <w:rFonts w:ascii="Arial" w:hAnsi="Arial" w:cs="Arial"/>
          <w:b/>
          <w:bCs/>
          <w:sz w:val="18"/>
          <w:szCs w:val="18"/>
        </w:rPr>
        <w:lastRenderedPageBreak/>
        <w:t>II. PREDMET SPORAZUMA</w:t>
      </w:r>
    </w:p>
    <w:p w14:paraId="6749378A" w14:textId="77777777" w:rsidR="00A53018" w:rsidRPr="00AA7103" w:rsidRDefault="00D907E0">
      <w:pPr>
        <w:spacing w:after="0" w:line="240" w:lineRule="auto"/>
        <w:jc w:val="center"/>
      </w:pPr>
      <w:r w:rsidRPr="00AA7103">
        <w:rPr>
          <w:rFonts w:ascii="Arial" w:hAnsi="Arial" w:cs="Arial"/>
          <w:b/>
          <w:bCs/>
          <w:sz w:val="18"/>
          <w:szCs w:val="18"/>
        </w:rPr>
        <w:t>5. člen</w:t>
      </w:r>
    </w:p>
    <w:tbl>
      <w:tblPr>
        <w:tblStyle w:val="NormalTablePHPDOCX"/>
        <w:tblW w:w="0" w:type="auto"/>
        <w:tblInd w:w="108" w:type="dxa"/>
        <w:tblLook w:val="04A0" w:firstRow="1" w:lastRow="0" w:firstColumn="1" w:lastColumn="0" w:noHBand="0" w:noVBand="1"/>
      </w:tblPr>
      <w:tblGrid>
        <w:gridCol w:w="8962"/>
      </w:tblGrid>
      <w:tr w:rsidR="00AA7103" w:rsidRPr="00AA7103" w14:paraId="14D5B38E" w14:textId="77777777">
        <w:tc>
          <w:tcPr>
            <w:tcW w:w="0" w:type="auto"/>
            <w:tcMar>
              <w:top w:w="0" w:type="auto"/>
              <w:bottom w:w="0" w:type="auto"/>
            </w:tcMar>
          </w:tcPr>
          <w:p w14:paraId="7EE48B36" w14:textId="77777777" w:rsidR="00A53018" w:rsidRPr="00AA7103" w:rsidRDefault="00D907E0">
            <w:pPr>
              <w:spacing w:before="225" w:after="225"/>
              <w:jc w:val="both"/>
            </w:pPr>
            <w:r w:rsidRPr="00AA7103">
              <w:rPr>
                <w:rFonts w:ascii="Arial" w:hAnsi="Arial" w:cs="Arial"/>
                <w:sz w:val="18"/>
                <w:szCs w:val="18"/>
              </w:rPr>
              <w:t>Predmet okvirnega sporazuma so stalne nabave blaga:</w:t>
            </w:r>
          </w:p>
          <w:p w14:paraId="20BD8DE8" w14:textId="77777777" w:rsidR="00A53018" w:rsidRPr="00AA7103" w:rsidRDefault="00D907E0">
            <w:pPr>
              <w:spacing w:before="225" w:after="225"/>
              <w:jc w:val="both"/>
            </w:pPr>
            <w:r w:rsidRPr="00AA7103">
              <w:rPr>
                <w:rFonts w:ascii="Arial" w:hAnsi="Arial" w:cs="Arial"/>
                <w:sz w:val="18"/>
                <w:szCs w:val="18"/>
              </w:rPr>
              <w:t>____________________</w:t>
            </w:r>
          </w:p>
          <w:p w14:paraId="4C41BBE1" w14:textId="77777777" w:rsidR="00DD629E" w:rsidRPr="00AA7103" w:rsidRDefault="00D907E0">
            <w:pPr>
              <w:spacing w:before="225" w:after="225"/>
              <w:jc w:val="both"/>
              <w:rPr>
                <w:rFonts w:ascii="Arial" w:hAnsi="Arial" w:cs="Arial"/>
                <w:sz w:val="18"/>
                <w:szCs w:val="18"/>
              </w:rPr>
            </w:pPr>
            <w:r w:rsidRPr="00AA7103">
              <w:rPr>
                <w:rFonts w:ascii="Arial" w:hAnsi="Arial" w:cs="Arial"/>
                <w:sz w:val="18"/>
                <w:szCs w:val="18"/>
              </w:rPr>
              <w:t xml:space="preserve">____________________, </w:t>
            </w:r>
          </w:p>
          <w:p w14:paraId="60FBC8C4" w14:textId="4E952F3B" w:rsidR="00A53018" w:rsidRPr="00AA7103" w:rsidRDefault="00D907E0">
            <w:pPr>
              <w:spacing w:before="225" w:after="225"/>
              <w:jc w:val="both"/>
            </w:pPr>
            <w:r w:rsidRPr="00AA7103">
              <w:rPr>
                <w:rFonts w:ascii="Arial" w:hAnsi="Arial" w:cs="Arial"/>
                <w:sz w:val="18"/>
                <w:szCs w:val="18"/>
              </w:rPr>
              <w:t>ki jih naročnik po obsegu in času ne more vnaprej določiti. </w:t>
            </w:r>
          </w:p>
          <w:p w14:paraId="3651F593" w14:textId="77777777" w:rsidR="00A53018" w:rsidRPr="00AA7103" w:rsidRDefault="00D907E0">
            <w:pPr>
              <w:spacing w:before="225" w:after="225"/>
              <w:jc w:val="both"/>
            </w:pPr>
            <w:r w:rsidRPr="00AA7103">
              <w:rPr>
                <w:rFonts w:ascii="Arial" w:hAnsi="Arial" w:cs="Arial"/>
                <w:sz w:val="18"/>
                <w:szCs w:val="18"/>
              </w:rPr>
              <w:t>Vrste blaga za katere je s stranko sklenjen sporazum, so opredeljene v preglednici: Pregled strank OS za razpisano blago, ki je priloga in sestavni del tega sporazuma.</w:t>
            </w:r>
          </w:p>
          <w:p w14:paraId="0146D13D" w14:textId="77777777" w:rsidR="00A53018" w:rsidRPr="00AA7103" w:rsidRDefault="00D907E0">
            <w:pPr>
              <w:spacing w:before="225" w:after="225"/>
              <w:jc w:val="both"/>
            </w:pPr>
            <w:r w:rsidRPr="00AA7103">
              <w:rPr>
                <w:rFonts w:ascii="Arial" w:hAnsi="Arial" w:cs="Arial"/>
                <w:sz w:val="18"/>
                <w:szCs w:val="18"/>
              </w:rPr>
              <w:t>Ponudba, št. …………., z dne …………………., Predračun - Seznam razpisanega blaga in razpisna dokumentacija so sestavni del tega sporazuma</w:t>
            </w:r>
          </w:p>
        </w:tc>
      </w:tr>
    </w:tbl>
    <w:p w14:paraId="6556105F" w14:textId="77777777" w:rsidR="00A53018" w:rsidRPr="00AA7103" w:rsidRDefault="00D907E0">
      <w:pPr>
        <w:spacing w:after="0" w:line="240" w:lineRule="auto"/>
        <w:jc w:val="center"/>
      </w:pPr>
      <w:r w:rsidRPr="00AA7103">
        <w:rPr>
          <w:rFonts w:ascii="Arial" w:hAnsi="Arial" w:cs="Arial"/>
          <w:b/>
          <w:bCs/>
          <w:sz w:val="18"/>
          <w:szCs w:val="18"/>
        </w:rPr>
        <w:t>6. člen</w:t>
      </w:r>
    </w:p>
    <w:tbl>
      <w:tblPr>
        <w:tblStyle w:val="NormalTablePHPDOCX"/>
        <w:tblW w:w="0" w:type="auto"/>
        <w:tblInd w:w="108" w:type="dxa"/>
        <w:tblLook w:val="04A0" w:firstRow="1" w:lastRow="0" w:firstColumn="1" w:lastColumn="0" w:noHBand="0" w:noVBand="1"/>
      </w:tblPr>
      <w:tblGrid>
        <w:gridCol w:w="8962"/>
      </w:tblGrid>
      <w:tr w:rsidR="00AA7103" w:rsidRPr="00AA7103" w14:paraId="081438BE" w14:textId="77777777">
        <w:tc>
          <w:tcPr>
            <w:tcW w:w="0" w:type="auto"/>
            <w:tcMar>
              <w:top w:w="0" w:type="auto"/>
              <w:bottom w:w="0" w:type="auto"/>
            </w:tcMar>
          </w:tcPr>
          <w:p w14:paraId="31BF0449" w14:textId="52CB0214" w:rsidR="00A53018" w:rsidRPr="00AA7103" w:rsidRDefault="00D907E0">
            <w:pPr>
              <w:spacing w:before="225" w:after="225"/>
              <w:jc w:val="both"/>
            </w:pPr>
            <w:r w:rsidRPr="00AA7103">
              <w:rPr>
                <w:rFonts w:ascii="Arial" w:hAnsi="Arial" w:cs="Arial"/>
                <w:sz w:val="18"/>
                <w:szCs w:val="18"/>
              </w:rPr>
              <w:t>Naročnik in strank</w:t>
            </w:r>
            <w:r w:rsidR="00DD629E" w:rsidRPr="00AA7103">
              <w:rPr>
                <w:rFonts w:ascii="Arial" w:hAnsi="Arial" w:cs="Arial"/>
                <w:sz w:val="18"/>
                <w:szCs w:val="18"/>
              </w:rPr>
              <w:t>a</w:t>
            </w:r>
            <w:r w:rsidRPr="00AA7103">
              <w:rPr>
                <w:rFonts w:ascii="Arial" w:hAnsi="Arial" w:cs="Arial"/>
                <w:sz w:val="18"/>
                <w:szCs w:val="18"/>
              </w:rPr>
              <w:t xml:space="preserv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0AD18ACC" w14:textId="77777777" w:rsidR="00A53018" w:rsidRPr="00AA7103" w:rsidRDefault="00D907E0">
      <w:pPr>
        <w:spacing w:after="0" w:line="240" w:lineRule="auto"/>
        <w:jc w:val="center"/>
      </w:pPr>
      <w:r w:rsidRPr="00AA7103">
        <w:rPr>
          <w:rFonts w:ascii="Arial" w:hAnsi="Arial" w:cs="Arial"/>
          <w:b/>
          <w:bCs/>
          <w:sz w:val="18"/>
          <w:szCs w:val="18"/>
        </w:rPr>
        <w:t>7. člen</w:t>
      </w:r>
    </w:p>
    <w:tbl>
      <w:tblPr>
        <w:tblStyle w:val="NormalTablePHPDOCX"/>
        <w:tblW w:w="0" w:type="auto"/>
        <w:tblInd w:w="108" w:type="dxa"/>
        <w:tblLook w:val="04A0" w:firstRow="1" w:lastRow="0" w:firstColumn="1" w:lastColumn="0" w:noHBand="0" w:noVBand="1"/>
      </w:tblPr>
      <w:tblGrid>
        <w:gridCol w:w="8962"/>
      </w:tblGrid>
      <w:tr w:rsidR="00AA7103" w:rsidRPr="00AA7103" w14:paraId="3E77A632" w14:textId="77777777">
        <w:tc>
          <w:tcPr>
            <w:tcW w:w="0" w:type="auto"/>
            <w:tcMar>
              <w:top w:w="0" w:type="auto"/>
              <w:bottom w:w="0" w:type="auto"/>
            </w:tcMar>
          </w:tcPr>
          <w:p w14:paraId="23C6694F" w14:textId="77777777" w:rsidR="00A53018" w:rsidRPr="00AA7103" w:rsidRDefault="00D907E0">
            <w:pPr>
              <w:spacing w:before="225" w:after="225"/>
              <w:jc w:val="both"/>
            </w:pPr>
            <w:r w:rsidRPr="00AA7103">
              <w:rPr>
                <w:rFonts w:ascii="Arial" w:hAnsi="Arial" w:cs="Arial"/>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0DC2D431" w14:textId="6EB3BB17" w:rsidR="00A53018" w:rsidRPr="00AA7103" w:rsidRDefault="00D907E0">
            <w:pPr>
              <w:spacing w:before="225" w:after="225"/>
              <w:jc w:val="both"/>
            </w:pPr>
            <w:r w:rsidRPr="00AA7103">
              <w:rPr>
                <w:rFonts w:ascii="Arial" w:hAnsi="Arial" w:cs="Arial"/>
                <w:sz w:val="18"/>
                <w:szCs w:val="18"/>
              </w:rPr>
              <w:t>Naročnik in strank</w:t>
            </w:r>
            <w:r w:rsidR="00DD629E" w:rsidRPr="00AA7103">
              <w:rPr>
                <w:rFonts w:ascii="Arial" w:hAnsi="Arial" w:cs="Arial"/>
                <w:sz w:val="18"/>
                <w:szCs w:val="18"/>
              </w:rPr>
              <w:t>a</w:t>
            </w:r>
            <w:r w:rsidRPr="00AA7103">
              <w:rPr>
                <w:rFonts w:ascii="Arial" w:hAnsi="Arial" w:cs="Arial"/>
                <w:sz w:val="18"/>
                <w:szCs w:val="18"/>
              </w:rPr>
              <w:t xml:space="preserve"> tega sporazuma se dogovori</w:t>
            </w:r>
            <w:r w:rsidR="00DD629E" w:rsidRPr="00AA7103">
              <w:rPr>
                <w:rFonts w:ascii="Arial" w:hAnsi="Arial" w:cs="Arial"/>
                <w:sz w:val="18"/>
                <w:szCs w:val="18"/>
              </w:rPr>
              <w:t>ta</w:t>
            </w:r>
            <w:r w:rsidRPr="00AA7103">
              <w:rPr>
                <w:rFonts w:ascii="Arial" w:hAnsi="Arial" w:cs="Arial"/>
                <w:sz w:val="18"/>
                <w:szCs w:val="18"/>
              </w:rPr>
              <w:t>,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06532323" w14:textId="6F77E808" w:rsidR="00A53018" w:rsidRPr="00AA7103" w:rsidRDefault="00D907E0">
            <w:pPr>
              <w:spacing w:before="225" w:after="225"/>
              <w:jc w:val="both"/>
            </w:pPr>
            <w:r w:rsidRPr="00AA7103">
              <w:rPr>
                <w:rFonts w:ascii="Arial" w:hAnsi="Arial" w:cs="Arial"/>
                <w:sz w:val="18"/>
                <w:szCs w:val="18"/>
              </w:rPr>
              <w:t>Naročnik in strank</w:t>
            </w:r>
            <w:r w:rsidR="00DD629E" w:rsidRPr="00AA7103">
              <w:rPr>
                <w:rFonts w:ascii="Arial" w:hAnsi="Arial" w:cs="Arial"/>
                <w:sz w:val="18"/>
                <w:szCs w:val="18"/>
              </w:rPr>
              <w:t>a</w:t>
            </w:r>
            <w:r w:rsidRPr="00AA7103">
              <w:rPr>
                <w:rFonts w:ascii="Arial" w:hAnsi="Arial" w:cs="Arial"/>
                <w:sz w:val="18"/>
                <w:szCs w:val="18"/>
              </w:rPr>
              <w:t xml:space="preserve"> tega sporazuma se dogovori</w:t>
            </w:r>
            <w:r w:rsidR="00DD629E" w:rsidRPr="00AA7103">
              <w:rPr>
                <w:rFonts w:ascii="Arial" w:hAnsi="Arial" w:cs="Arial"/>
                <w:sz w:val="18"/>
                <w:szCs w:val="18"/>
              </w:rPr>
              <w:t>ta</w:t>
            </w:r>
            <w:r w:rsidRPr="00AA7103">
              <w:rPr>
                <w:rFonts w:ascii="Arial" w:hAnsi="Arial" w:cs="Arial"/>
                <w:sz w:val="18"/>
                <w:szCs w:val="18"/>
              </w:rPr>
              <w:t>,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0F2F93A6" w14:textId="77777777" w:rsidR="00A53018" w:rsidRPr="00AA7103" w:rsidRDefault="00D907E0">
      <w:pPr>
        <w:spacing w:before="225" w:after="225" w:line="240" w:lineRule="auto"/>
        <w:jc w:val="both"/>
      </w:pPr>
      <w:r w:rsidRPr="00AA7103">
        <w:rPr>
          <w:rFonts w:ascii="Arial" w:hAnsi="Arial" w:cs="Arial"/>
          <w:b/>
          <w:bCs/>
          <w:sz w:val="18"/>
          <w:szCs w:val="18"/>
        </w:rPr>
        <w:t>III. IZVAJANJE SPORAZUMA</w:t>
      </w:r>
    </w:p>
    <w:p w14:paraId="2F4005B9" w14:textId="77777777" w:rsidR="00A53018" w:rsidRPr="00AA7103" w:rsidRDefault="00D907E0">
      <w:pPr>
        <w:spacing w:after="0" w:line="240" w:lineRule="auto"/>
        <w:jc w:val="center"/>
      </w:pPr>
      <w:r w:rsidRPr="00AA7103">
        <w:rPr>
          <w:rFonts w:ascii="Arial" w:hAnsi="Arial" w:cs="Arial"/>
          <w:b/>
          <w:bCs/>
          <w:sz w:val="18"/>
          <w:szCs w:val="18"/>
        </w:rPr>
        <w:t>8. člen</w:t>
      </w:r>
    </w:p>
    <w:tbl>
      <w:tblPr>
        <w:tblStyle w:val="NormalTablePHPDOCX"/>
        <w:tblW w:w="0" w:type="auto"/>
        <w:tblInd w:w="108" w:type="dxa"/>
        <w:tblLook w:val="04A0" w:firstRow="1" w:lastRow="0" w:firstColumn="1" w:lastColumn="0" w:noHBand="0" w:noVBand="1"/>
      </w:tblPr>
      <w:tblGrid>
        <w:gridCol w:w="8962"/>
      </w:tblGrid>
      <w:tr w:rsidR="00AA7103" w:rsidRPr="00AA7103" w14:paraId="363157DA" w14:textId="77777777">
        <w:tc>
          <w:tcPr>
            <w:tcW w:w="0" w:type="auto"/>
            <w:tcMar>
              <w:top w:w="0" w:type="auto"/>
              <w:bottom w:w="0" w:type="auto"/>
            </w:tcMar>
          </w:tcPr>
          <w:p w14:paraId="46284972" w14:textId="77777777" w:rsidR="00A53018" w:rsidRPr="00AA7103" w:rsidRDefault="00D907E0">
            <w:pPr>
              <w:spacing w:before="225" w:after="225"/>
              <w:jc w:val="both"/>
            </w:pPr>
            <w:r w:rsidRPr="00AA7103">
              <w:rPr>
                <w:rFonts w:ascii="Arial" w:hAnsi="Arial" w:cs="Arial"/>
                <w:sz w:val="18"/>
                <w:szCs w:val="18"/>
              </w:rPr>
              <w:t>Naročnik je čas trajanja sporazuma iz razdelil na naslednja ____ enoletna obdobja:</w:t>
            </w:r>
          </w:p>
          <w:p w14:paraId="12967FF2" w14:textId="77777777" w:rsidR="00A53018" w:rsidRPr="00AA7103" w:rsidRDefault="00D907E0" w:rsidP="00DD629E">
            <w:pPr>
              <w:spacing w:before="225" w:after="225"/>
            </w:pPr>
            <w:r w:rsidRPr="00AA7103">
              <w:rPr>
                <w:rFonts w:ascii="Arial" w:hAnsi="Arial" w:cs="Arial"/>
                <w:sz w:val="18"/>
                <w:szCs w:val="18"/>
              </w:rPr>
              <w:t>-    _____ obdobje,</w:t>
            </w:r>
            <w:r w:rsidRPr="00AA7103">
              <w:rPr>
                <w:rFonts w:ascii="Arial" w:hAnsi="Arial" w:cs="Arial"/>
                <w:sz w:val="18"/>
                <w:szCs w:val="18"/>
              </w:rPr>
              <w:br/>
              <w:t>-    _____ obdobje,</w:t>
            </w:r>
            <w:r w:rsidRPr="00AA7103">
              <w:rPr>
                <w:rFonts w:ascii="Arial" w:hAnsi="Arial" w:cs="Arial"/>
                <w:sz w:val="18"/>
                <w:szCs w:val="18"/>
              </w:rPr>
              <w:br/>
              <w:t>-    _____ obdobje,</w:t>
            </w:r>
            <w:r w:rsidRPr="00AA7103">
              <w:rPr>
                <w:rFonts w:ascii="Arial" w:hAnsi="Arial" w:cs="Arial"/>
                <w:sz w:val="18"/>
                <w:szCs w:val="18"/>
              </w:rPr>
              <w:br/>
              <w:t>-    _____ obdobje.</w:t>
            </w:r>
          </w:p>
          <w:p w14:paraId="32B71F1D" w14:textId="22979DA4" w:rsidR="00A53018" w:rsidRPr="00AA7103" w:rsidRDefault="00D907E0">
            <w:pPr>
              <w:spacing w:before="225" w:after="225"/>
              <w:jc w:val="both"/>
            </w:pPr>
            <w:r w:rsidRPr="00AA7103">
              <w:rPr>
                <w:rFonts w:ascii="Arial" w:hAnsi="Arial" w:cs="Arial"/>
                <w:sz w:val="18"/>
                <w:szCs w:val="18"/>
              </w:rPr>
              <w:t xml:space="preserve">Naročnik si, v primeru bistveno spremenjenih okoliščin na trgu ali zaradi prenehanja pogodbe za nabavo </w:t>
            </w:r>
            <w:r w:rsidR="004231FD" w:rsidRPr="00AA7103">
              <w:rPr>
                <w:rFonts w:ascii="Arial" w:hAnsi="Arial" w:cs="Arial"/>
                <w:sz w:val="18"/>
                <w:szCs w:val="18"/>
              </w:rPr>
              <w:t>zobnega</w:t>
            </w:r>
            <w:r w:rsidRPr="00AA7103">
              <w:rPr>
                <w:rFonts w:ascii="Arial" w:hAnsi="Arial" w:cs="Arial"/>
                <w:sz w:val="18"/>
                <w:szCs w:val="18"/>
              </w:rPr>
              <w:t xml:space="preserve"> materiala,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1E042881" w14:textId="77777777" w:rsidR="00A53018" w:rsidRPr="00AA7103" w:rsidRDefault="00D907E0">
      <w:pPr>
        <w:spacing w:after="0" w:line="240" w:lineRule="auto"/>
        <w:jc w:val="center"/>
      </w:pPr>
      <w:r w:rsidRPr="00AA7103">
        <w:rPr>
          <w:rFonts w:ascii="Arial" w:hAnsi="Arial" w:cs="Arial"/>
          <w:b/>
          <w:bCs/>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AA7103" w:rsidRPr="00AA7103" w14:paraId="6D634AB0" w14:textId="77777777">
        <w:tc>
          <w:tcPr>
            <w:tcW w:w="0" w:type="auto"/>
            <w:tcMar>
              <w:top w:w="0" w:type="auto"/>
              <w:bottom w:w="0" w:type="auto"/>
            </w:tcMar>
          </w:tcPr>
          <w:p w14:paraId="20929C54" w14:textId="7F5EAF33" w:rsidR="00A53018" w:rsidRPr="00AA7103" w:rsidRDefault="00D907E0">
            <w:pPr>
              <w:spacing w:before="225" w:after="225"/>
              <w:jc w:val="both"/>
            </w:pPr>
            <w:r w:rsidRPr="00AA7103">
              <w:rPr>
                <w:rFonts w:ascii="Arial" w:hAnsi="Arial" w:cs="Arial"/>
                <w:sz w:val="18"/>
                <w:szCs w:val="18"/>
              </w:rPr>
              <w:t>Naročnik bo za posamezna pogodbena obdobja posredoval strank</w:t>
            </w:r>
            <w:r w:rsidR="00DD629E" w:rsidRPr="00AA7103">
              <w:rPr>
                <w:rFonts w:ascii="Arial" w:hAnsi="Arial" w:cs="Arial"/>
                <w:sz w:val="18"/>
                <w:szCs w:val="18"/>
              </w:rPr>
              <w:t>am</w:t>
            </w:r>
            <w:r w:rsidRPr="00AA7103">
              <w:rPr>
                <w:rFonts w:ascii="Arial" w:hAnsi="Arial" w:cs="Arial"/>
                <w:sz w:val="18"/>
                <w:szCs w:val="18"/>
              </w:rPr>
              <w:t xml:space="preserve"> okvirnega sporazuma povabilo k oddaji ponudb za tiste sklope/podsklope/vrste blaga, za katere je s posamezno stranko sklenjen sporazum, vključno s Predračunom - Seznamom razpisanega blaga razen za prvo obdobje, ko je Predračun - Seznam razpisanega blaga vsebovan v ponudbeni dokumentaciji.</w:t>
            </w:r>
          </w:p>
          <w:p w14:paraId="33841696" w14:textId="77777777" w:rsidR="00A53018" w:rsidRPr="00AA7103" w:rsidRDefault="00D907E0">
            <w:pPr>
              <w:spacing w:before="225" w:after="225"/>
              <w:jc w:val="both"/>
            </w:pPr>
            <w:r w:rsidRPr="00AA7103">
              <w:rPr>
                <w:rFonts w:ascii="Arial" w:hAnsi="Arial" w:cs="Arial"/>
                <w:sz w:val="18"/>
                <w:szCs w:val="18"/>
              </w:rPr>
              <w:t>Stranke bodo morale ponudbe  predložiti v roku in na način, opredeljen v povabilu k predložitvi ponudb za posamezno obdobje.</w:t>
            </w:r>
          </w:p>
        </w:tc>
      </w:tr>
    </w:tbl>
    <w:p w14:paraId="153525BF" w14:textId="77777777" w:rsidR="00A53018" w:rsidRPr="00AA7103" w:rsidRDefault="00D907E0">
      <w:pPr>
        <w:spacing w:after="0" w:line="240" w:lineRule="auto"/>
        <w:jc w:val="center"/>
      </w:pPr>
      <w:r w:rsidRPr="00AA7103">
        <w:rPr>
          <w:rFonts w:ascii="Arial" w:hAnsi="Arial" w:cs="Arial"/>
          <w:b/>
          <w:bCs/>
          <w:sz w:val="18"/>
          <w:szCs w:val="18"/>
        </w:rPr>
        <w:t>10. člen</w:t>
      </w:r>
    </w:p>
    <w:tbl>
      <w:tblPr>
        <w:tblStyle w:val="NormalTablePHPDOCX"/>
        <w:tblW w:w="0" w:type="auto"/>
        <w:tblInd w:w="108" w:type="dxa"/>
        <w:tblLook w:val="04A0" w:firstRow="1" w:lastRow="0" w:firstColumn="1" w:lastColumn="0" w:noHBand="0" w:noVBand="1"/>
      </w:tblPr>
      <w:tblGrid>
        <w:gridCol w:w="8962"/>
      </w:tblGrid>
      <w:tr w:rsidR="00AA7103" w:rsidRPr="00AA7103" w14:paraId="19174A95" w14:textId="77777777">
        <w:tc>
          <w:tcPr>
            <w:tcW w:w="0" w:type="auto"/>
            <w:tcMar>
              <w:top w:w="0" w:type="auto"/>
              <w:bottom w:w="0" w:type="auto"/>
            </w:tcMar>
          </w:tcPr>
          <w:p w14:paraId="32F5C1C4" w14:textId="77777777" w:rsidR="00A53018" w:rsidRPr="00AA7103" w:rsidRDefault="00D907E0">
            <w:pPr>
              <w:spacing w:before="225" w:after="225"/>
              <w:jc w:val="both"/>
            </w:pPr>
            <w:r w:rsidRPr="00AA7103">
              <w:rPr>
                <w:rFonts w:ascii="Arial" w:hAnsi="Arial" w:cs="Arial"/>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4876B962" w14:textId="77777777" w:rsidR="00A53018" w:rsidRPr="00AA7103" w:rsidRDefault="00D907E0">
      <w:pPr>
        <w:spacing w:after="0" w:line="240" w:lineRule="auto"/>
        <w:jc w:val="center"/>
      </w:pPr>
      <w:r w:rsidRPr="00AA7103">
        <w:rPr>
          <w:rFonts w:ascii="Arial" w:hAnsi="Arial" w:cs="Arial"/>
          <w:b/>
          <w:bCs/>
          <w:sz w:val="18"/>
          <w:szCs w:val="18"/>
        </w:rPr>
        <w:t>13. člen</w:t>
      </w:r>
    </w:p>
    <w:tbl>
      <w:tblPr>
        <w:tblStyle w:val="NormalTablePHPDOCX"/>
        <w:tblW w:w="0" w:type="auto"/>
        <w:tblInd w:w="108" w:type="dxa"/>
        <w:tblLook w:val="04A0" w:firstRow="1" w:lastRow="0" w:firstColumn="1" w:lastColumn="0" w:noHBand="0" w:noVBand="1"/>
      </w:tblPr>
      <w:tblGrid>
        <w:gridCol w:w="8962"/>
      </w:tblGrid>
      <w:tr w:rsidR="00AA7103" w:rsidRPr="00AA7103" w14:paraId="1B9D199B" w14:textId="77777777">
        <w:tc>
          <w:tcPr>
            <w:tcW w:w="0" w:type="auto"/>
            <w:tcMar>
              <w:top w:w="0" w:type="auto"/>
              <w:bottom w:w="0" w:type="auto"/>
            </w:tcMar>
          </w:tcPr>
          <w:p w14:paraId="0DB2B381" w14:textId="77777777" w:rsidR="00A53018" w:rsidRPr="00AA7103" w:rsidRDefault="00D907E0">
            <w:pPr>
              <w:spacing w:before="225" w:after="225"/>
              <w:jc w:val="both"/>
            </w:pPr>
            <w:r w:rsidRPr="00AA7103">
              <w:rPr>
                <w:rFonts w:ascii="Arial" w:hAnsi="Arial" w:cs="Arial"/>
                <w:sz w:val="18"/>
                <w:szCs w:val="18"/>
              </w:rPr>
              <w:t>Naročnik bo strankam okvirnega sporazuma, ki bodo predložile ponudbo za posamezno pogodbeno obdobje, posredoval pisno informacijo o oddaji javnega naročila za posamezno obdobje. </w:t>
            </w:r>
          </w:p>
        </w:tc>
      </w:tr>
    </w:tbl>
    <w:p w14:paraId="74EC1C8F" w14:textId="77777777" w:rsidR="00A53018" w:rsidRPr="00AA7103" w:rsidRDefault="00D907E0">
      <w:pPr>
        <w:spacing w:after="0" w:line="240" w:lineRule="auto"/>
        <w:jc w:val="center"/>
      </w:pPr>
      <w:r w:rsidRPr="00AA7103">
        <w:rPr>
          <w:rFonts w:ascii="Arial" w:hAnsi="Arial" w:cs="Arial"/>
          <w:b/>
          <w:bCs/>
          <w:sz w:val="18"/>
          <w:szCs w:val="18"/>
        </w:rPr>
        <w:t>14. člen</w:t>
      </w:r>
    </w:p>
    <w:tbl>
      <w:tblPr>
        <w:tblStyle w:val="NormalTablePHPDOCX"/>
        <w:tblW w:w="0" w:type="auto"/>
        <w:tblInd w:w="108" w:type="dxa"/>
        <w:tblLook w:val="04A0" w:firstRow="1" w:lastRow="0" w:firstColumn="1" w:lastColumn="0" w:noHBand="0" w:noVBand="1"/>
      </w:tblPr>
      <w:tblGrid>
        <w:gridCol w:w="7361"/>
      </w:tblGrid>
      <w:tr w:rsidR="00AA7103" w:rsidRPr="00AA7103" w14:paraId="10C66C3B" w14:textId="77777777">
        <w:tc>
          <w:tcPr>
            <w:tcW w:w="0" w:type="auto"/>
            <w:tcMar>
              <w:top w:w="0" w:type="auto"/>
              <w:bottom w:w="0" w:type="auto"/>
            </w:tcMar>
          </w:tcPr>
          <w:p w14:paraId="21107E35" w14:textId="77777777" w:rsidR="00A53018" w:rsidRPr="00AA7103" w:rsidRDefault="00D907E0">
            <w:pPr>
              <w:spacing w:before="225" w:after="225"/>
              <w:jc w:val="both"/>
            </w:pPr>
            <w:r w:rsidRPr="00AA7103">
              <w:rPr>
                <w:rFonts w:ascii="Arial" w:hAnsi="Arial" w:cs="Arial"/>
                <w:sz w:val="18"/>
                <w:szCs w:val="18"/>
              </w:rPr>
              <w:t>Naročnik bo z izbranimi ponudniki v posameznem obdobju sklenil kupoprodajne pogodbe.</w:t>
            </w:r>
          </w:p>
        </w:tc>
      </w:tr>
    </w:tbl>
    <w:p w14:paraId="2732D705" w14:textId="77777777" w:rsidR="00A53018" w:rsidRPr="00AA7103" w:rsidRDefault="00D907E0">
      <w:pPr>
        <w:spacing w:before="225" w:after="225" w:line="240" w:lineRule="auto"/>
        <w:jc w:val="both"/>
      </w:pPr>
      <w:r w:rsidRPr="00AA7103">
        <w:rPr>
          <w:rFonts w:ascii="Arial" w:hAnsi="Arial" w:cs="Arial"/>
          <w:b/>
          <w:bCs/>
          <w:sz w:val="18"/>
          <w:szCs w:val="18"/>
        </w:rPr>
        <w:t>IV. CENE</w:t>
      </w:r>
    </w:p>
    <w:p w14:paraId="646FAE82" w14:textId="77777777" w:rsidR="00A53018" w:rsidRPr="00AA7103" w:rsidRDefault="00D907E0">
      <w:pPr>
        <w:spacing w:after="0" w:line="240" w:lineRule="auto"/>
        <w:jc w:val="center"/>
      </w:pPr>
      <w:r w:rsidRPr="00AA7103">
        <w:rPr>
          <w:rFonts w:ascii="Arial" w:hAnsi="Arial" w:cs="Arial"/>
          <w:b/>
          <w:bCs/>
          <w:sz w:val="18"/>
          <w:szCs w:val="18"/>
        </w:rPr>
        <w:t>15. člen</w:t>
      </w:r>
    </w:p>
    <w:tbl>
      <w:tblPr>
        <w:tblStyle w:val="NormalTablePHPDOCX"/>
        <w:tblW w:w="0" w:type="auto"/>
        <w:tblInd w:w="108" w:type="dxa"/>
        <w:tblLook w:val="04A0" w:firstRow="1" w:lastRow="0" w:firstColumn="1" w:lastColumn="0" w:noHBand="0" w:noVBand="1"/>
      </w:tblPr>
      <w:tblGrid>
        <w:gridCol w:w="8962"/>
      </w:tblGrid>
      <w:tr w:rsidR="00AA7103" w:rsidRPr="00AA7103" w14:paraId="1AB16799" w14:textId="77777777">
        <w:tc>
          <w:tcPr>
            <w:tcW w:w="0" w:type="auto"/>
            <w:tcMar>
              <w:top w:w="0" w:type="auto"/>
              <w:bottom w:w="0" w:type="auto"/>
            </w:tcMar>
          </w:tcPr>
          <w:p w14:paraId="2B86AD4F" w14:textId="77777777" w:rsidR="00A53018" w:rsidRPr="00AA7103" w:rsidRDefault="00D907E0">
            <w:pPr>
              <w:spacing w:before="225" w:after="225"/>
              <w:jc w:val="both"/>
            </w:pPr>
            <w:r w:rsidRPr="00AA7103">
              <w:rPr>
                <w:rFonts w:ascii="Arial" w:hAnsi="Arial" w:cs="Arial"/>
                <w:sz w:val="18"/>
                <w:szCs w:val="18"/>
              </w:rPr>
              <w:t>Cene za blago  iz ponudnikovega  Predračuna - Seznama razpisanega blaga so fiksne za čas trajanja pogodbe, sklenjene za posamezno obdobje. </w:t>
            </w:r>
          </w:p>
          <w:p w14:paraId="68B381BE" w14:textId="77777777" w:rsidR="00A53018" w:rsidRPr="00AA7103" w:rsidRDefault="00D907E0">
            <w:pPr>
              <w:spacing w:before="225" w:after="225"/>
              <w:jc w:val="both"/>
            </w:pPr>
            <w:r w:rsidRPr="00AA7103">
              <w:rPr>
                <w:rFonts w:ascii="Arial" w:hAnsi="Arial" w:cs="Arial"/>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sidRPr="00AA7103">
              <w:rPr>
                <w:rFonts w:ascii="Arial" w:hAnsi="Arial" w:cs="Arial"/>
                <w:sz w:val="18"/>
                <w:szCs w:val="18"/>
              </w:rPr>
              <w:t>ddp</w:t>
            </w:r>
            <w:proofErr w:type="spellEnd"/>
            <w:r w:rsidRPr="00AA7103">
              <w:rPr>
                <w:rFonts w:ascii="Arial" w:hAnsi="Arial" w:cs="Arial"/>
                <w:sz w:val="18"/>
                <w:szCs w:val="18"/>
              </w:rPr>
              <w:t xml:space="preserve"> skladišča naročnika razloženo.</w:t>
            </w:r>
          </w:p>
          <w:p w14:paraId="49855241" w14:textId="77777777" w:rsidR="00A53018" w:rsidRPr="00AA7103" w:rsidRDefault="00D907E0">
            <w:pPr>
              <w:spacing w:before="225" w:after="225"/>
              <w:jc w:val="both"/>
            </w:pPr>
            <w:r w:rsidRPr="00AA7103">
              <w:rPr>
                <w:rFonts w:ascii="Arial" w:hAnsi="Arial" w:cs="Arial"/>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22E02636" w14:textId="77777777" w:rsidR="00A53018" w:rsidRPr="00AA7103" w:rsidRDefault="00D907E0">
      <w:pPr>
        <w:spacing w:before="225" w:after="225" w:line="240" w:lineRule="auto"/>
        <w:jc w:val="both"/>
      </w:pPr>
      <w:r w:rsidRPr="00AA7103">
        <w:rPr>
          <w:rFonts w:ascii="Arial" w:hAnsi="Arial" w:cs="Arial"/>
          <w:b/>
          <w:bCs/>
          <w:sz w:val="18"/>
          <w:szCs w:val="18"/>
        </w:rPr>
        <w:t>V. NAROČANJE BLAGA IN DOBAVNI ROK</w:t>
      </w:r>
    </w:p>
    <w:p w14:paraId="0C269FFD" w14:textId="77777777" w:rsidR="00A53018" w:rsidRPr="00AA7103" w:rsidRDefault="00D907E0">
      <w:pPr>
        <w:spacing w:after="0" w:line="240" w:lineRule="auto"/>
        <w:jc w:val="center"/>
      </w:pPr>
      <w:r w:rsidRPr="00AA7103">
        <w:rPr>
          <w:rFonts w:ascii="Arial" w:hAnsi="Arial" w:cs="Arial"/>
          <w:b/>
          <w:bCs/>
          <w:sz w:val="18"/>
          <w:szCs w:val="18"/>
        </w:rPr>
        <w:t>16. člen</w:t>
      </w:r>
    </w:p>
    <w:tbl>
      <w:tblPr>
        <w:tblStyle w:val="NormalTablePHPDOCX"/>
        <w:tblW w:w="0" w:type="auto"/>
        <w:tblInd w:w="108" w:type="dxa"/>
        <w:tblLook w:val="04A0" w:firstRow="1" w:lastRow="0" w:firstColumn="1" w:lastColumn="0" w:noHBand="0" w:noVBand="1"/>
      </w:tblPr>
      <w:tblGrid>
        <w:gridCol w:w="8962"/>
      </w:tblGrid>
      <w:tr w:rsidR="00AA7103" w:rsidRPr="00AA7103" w14:paraId="315F86A9" w14:textId="77777777">
        <w:tc>
          <w:tcPr>
            <w:tcW w:w="0" w:type="auto"/>
            <w:tcMar>
              <w:top w:w="0" w:type="auto"/>
              <w:bottom w:w="0" w:type="auto"/>
            </w:tcMar>
          </w:tcPr>
          <w:p w14:paraId="40D4737E" w14:textId="3E6414BD" w:rsidR="00A53018" w:rsidRPr="00AA7103" w:rsidRDefault="00D907E0">
            <w:pPr>
              <w:spacing w:before="225" w:after="225"/>
              <w:jc w:val="both"/>
            </w:pPr>
            <w:r w:rsidRPr="00AA7103">
              <w:rPr>
                <w:rFonts w:ascii="Arial" w:hAnsi="Arial" w:cs="Arial"/>
                <w:sz w:val="18"/>
                <w:szCs w:val="18"/>
              </w:rPr>
              <w:t xml:space="preserve">Naročnik in </w:t>
            </w:r>
            <w:r w:rsidR="00DD629E" w:rsidRPr="00AA7103">
              <w:rPr>
                <w:rFonts w:ascii="Arial" w:hAnsi="Arial" w:cs="Arial"/>
                <w:sz w:val="18"/>
                <w:szCs w:val="18"/>
              </w:rPr>
              <w:t>stranka okvirnega sporazuma</w:t>
            </w:r>
            <w:r w:rsidRPr="00AA7103">
              <w:rPr>
                <w:rFonts w:ascii="Arial" w:hAnsi="Arial" w:cs="Arial"/>
                <w:sz w:val="18"/>
                <w:szCs w:val="18"/>
              </w:rPr>
              <w:t xml:space="preserve"> se bosta o naročanju blaga in dobavnem roku podrobneje dogovorila s pogodbo o dobavi </w:t>
            </w:r>
            <w:r w:rsidR="004231FD" w:rsidRPr="00AA7103">
              <w:rPr>
                <w:rFonts w:ascii="Arial" w:hAnsi="Arial" w:cs="Arial"/>
                <w:sz w:val="18"/>
                <w:szCs w:val="18"/>
              </w:rPr>
              <w:t>zobnega</w:t>
            </w:r>
            <w:r w:rsidRPr="00AA7103">
              <w:rPr>
                <w:rFonts w:ascii="Arial" w:hAnsi="Arial" w:cs="Arial"/>
                <w:sz w:val="18"/>
                <w:szCs w:val="18"/>
              </w:rPr>
              <w:t xml:space="preserve"> materiala.</w:t>
            </w:r>
          </w:p>
        </w:tc>
      </w:tr>
    </w:tbl>
    <w:p w14:paraId="38BDCBB9" w14:textId="77777777" w:rsidR="00A53018" w:rsidRPr="00AA7103" w:rsidRDefault="00D907E0">
      <w:pPr>
        <w:spacing w:before="225" w:after="225" w:line="240" w:lineRule="auto"/>
        <w:jc w:val="both"/>
      </w:pPr>
      <w:r w:rsidRPr="00AA7103">
        <w:rPr>
          <w:rFonts w:ascii="Arial" w:hAnsi="Arial" w:cs="Arial"/>
          <w:b/>
          <w:bCs/>
          <w:sz w:val="18"/>
          <w:szCs w:val="18"/>
        </w:rPr>
        <w:t>VI. PREVZEM BLAGA</w:t>
      </w:r>
    </w:p>
    <w:p w14:paraId="643D593D" w14:textId="77777777" w:rsidR="00A53018" w:rsidRPr="00AA7103" w:rsidRDefault="00D907E0">
      <w:pPr>
        <w:spacing w:after="0" w:line="240" w:lineRule="auto"/>
        <w:jc w:val="center"/>
      </w:pPr>
      <w:r w:rsidRPr="00AA7103">
        <w:rPr>
          <w:rFonts w:ascii="Arial" w:hAnsi="Arial" w:cs="Arial"/>
          <w:b/>
          <w:bCs/>
          <w:sz w:val="18"/>
          <w:szCs w:val="18"/>
        </w:rPr>
        <w:t>17. člen</w:t>
      </w:r>
    </w:p>
    <w:tbl>
      <w:tblPr>
        <w:tblStyle w:val="NormalTablePHPDOCX"/>
        <w:tblW w:w="0" w:type="auto"/>
        <w:tblInd w:w="108" w:type="dxa"/>
        <w:tblLook w:val="04A0" w:firstRow="1" w:lastRow="0" w:firstColumn="1" w:lastColumn="0" w:noHBand="0" w:noVBand="1"/>
      </w:tblPr>
      <w:tblGrid>
        <w:gridCol w:w="8962"/>
      </w:tblGrid>
      <w:tr w:rsidR="00AA7103" w:rsidRPr="00AA7103" w14:paraId="1CE889CD" w14:textId="77777777">
        <w:tc>
          <w:tcPr>
            <w:tcW w:w="0" w:type="auto"/>
            <w:tcMar>
              <w:top w:w="0" w:type="auto"/>
              <w:bottom w:w="0" w:type="auto"/>
            </w:tcMar>
          </w:tcPr>
          <w:p w14:paraId="20955B9E" w14:textId="282FE706" w:rsidR="00A53018" w:rsidRPr="00AA7103" w:rsidRDefault="00D907E0">
            <w:pPr>
              <w:spacing w:before="225" w:after="225"/>
              <w:jc w:val="both"/>
            </w:pPr>
            <w:r w:rsidRPr="00AA7103">
              <w:rPr>
                <w:rFonts w:ascii="Arial" w:hAnsi="Arial" w:cs="Arial"/>
                <w:sz w:val="18"/>
                <w:szCs w:val="18"/>
              </w:rPr>
              <w:t xml:space="preserve">Naročnik in </w:t>
            </w:r>
            <w:r w:rsidR="00807975" w:rsidRPr="00AA7103">
              <w:rPr>
                <w:rFonts w:ascii="Arial" w:hAnsi="Arial" w:cs="Arial"/>
                <w:sz w:val="18"/>
                <w:szCs w:val="18"/>
              </w:rPr>
              <w:t>stranka okvirnega sporazuma</w:t>
            </w:r>
            <w:r w:rsidRPr="00AA7103">
              <w:rPr>
                <w:rFonts w:ascii="Arial" w:hAnsi="Arial" w:cs="Arial"/>
                <w:sz w:val="18"/>
                <w:szCs w:val="18"/>
              </w:rPr>
              <w:t xml:space="preserve"> se bosta o prevzemu blaga podrobneje dogovorila s pogodbo o dobavi </w:t>
            </w:r>
            <w:r w:rsidR="004231FD" w:rsidRPr="00AA7103">
              <w:rPr>
                <w:rFonts w:ascii="Arial" w:hAnsi="Arial" w:cs="Arial"/>
                <w:sz w:val="18"/>
                <w:szCs w:val="18"/>
              </w:rPr>
              <w:t>zobnega</w:t>
            </w:r>
            <w:r w:rsidRPr="00AA7103">
              <w:rPr>
                <w:rFonts w:ascii="Arial" w:hAnsi="Arial" w:cs="Arial"/>
                <w:sz w:val="18"/>
                <w:szCs w:val="18"/>
              </w:rPr>
              <w:t xml:space="preserve"> materiala.</w:t>
            </w:r>
          </w:p>
        </w:tc>
      </w:tr>
    </w:tbl>
    <w:p w14:paraId="1FFB494D" w14:textId="77777777" w:rsidR="00A53018" w:rsidRPr="00AA7103" w:rsidRDefault="00D907E0">
      <w:pPr>
        <w:spacing w:before="225" w:after="225" w:line="240" w:lineRule="auto"/>
        <w:jc w:val="both"/>
      </w:pPr>
      <w:r w:rsidRPr="00AA7103">
        <w:rPr>
          <w:rFonts w:ascii="Arial" w:hAnsi="Arial" w:cs="Arial"/>
          <w:b/>
          <w:bCs/>
          <w:sz w:val="18"/>
          <w:szCs w:val="18"/>
        </w:rPr>
        <w:t>VII. KAKOVOST BLAGA</w:t>
      </w:r>
    </w:p>
    <w:p w14:paraId="0637E1EC" w14:textId="77777777" w:rsidR="00A53018" w:rsidRPr="00AA7103" w:rsidRDefault="00D907E0">
      <w:pPr>
        <w:spacing w:after="0" w:line="240" w:lineRule="auto"/>
        <w:jc w:val="center"/>
      </w:pPr>
      <w:r w:rsidRPr="00AA7103">
        <w:rPr>
          <w:rFonts w:ascii="Arial" w:hAnsi="Arial" w:cs="Arial"/>
          <w:b/>
          <w:bCs/>
          <w:sz w:val="18"/>
          <w:szCs w:val="18"/>
        </w:rPr>
        <w:t>18. člen</w:t>
      </w:r>
    </w:p>
    <w:tbl>
      <w:tblPr>
        <w:tblStyle w:val="NormalTablePHPDOCX"/>
        <w:tblW w:w="0" w:type="auto"/>
        <w:tblInd w:w="108" w:type="dxa"/>
        <w:tblLook w:val="04A0" w:firstRow="1" w:lastRow="0" w:firstColumn="1" w:lastColumn="0" w:noHBand="0" w:noVBand="1"/>
      </w:tblPr>
      <w:tblGrid>
        <w:gridCol w:w="8962"/>
      </w:tblGrid>
      <w:tr w:rsidR="00AA7103" w:rsidRPr="00AA7103" w14:paraId="509B3B95" w14:textId="77777777">
        <w:tc>
          <w:tcPr>
            <w:tcW w:w="0" w:type="auto"/>
            <w:tcMar>
              <w:top w:w="0" w:type="auto"/>
              <w:bottom w:w="0" w:type="auto"/>
            </w:tcMar>
          </w:tcPr>
          <w:p w14:paraId="24F7031C" w14:textId="77777777" w:rsidR="00807975" w:rsidRPr="00AA7103" w:rsidRDefault="00D907E0">
            <w:pPr>
              <w:spacing w:before="225" w:after="225"/>
              <w:jc w:val="both"/>
              <w:rPr>
                <w:rFonts w:cs="Arial"/>
                <w:sz w:val="18"/>
                <w:szCs w:val="18"/>
              </w:rPr>
            </w:pPr>
            <w:r w:rsidRPr="00AA7103">
              <w:rPr>
                <w:rFonts w:ascii="Arial" w:hAnsi="Arial" w:cs="Arial"/>
                <w:sz w:val="18"/>
                <w:szCs w:val="18"/>
              </w:rPr>
              <w:lastRenderedPageBreak/>
              <w:t>Kakovost blaga mora ustrezati obstoječim standardom in deklarirani kakovosti na embalaži blaga.</w:t>
            </w:r>
          </w:p>
          <w:p w14:paraId="207DDA3F" w14:textId="6473E347" w:rsidR="00A53018" w:rsidRPr="00AA7103" w:rsidRDefault="00807975">
            <w:pPr>
              <w:spacing w:before="225" w:after="225"/>
              <w:jc w:val="both"/>
            </w:pPr>
            <w:r w:rsidRPr="00AA7103">
              <w:rPr>
                <w:rFonts w:ascii="Arial" w:hAnsi="Arial" w:cs="Arial"/>
                <w:sz w:val="18"/>
                <w:szCs w:val="18"/>
              </w:rPr>
              <w:t>S</w:t>
            </w:r>
            <w:r w:rsidR="00D907E0" w:rsidRPr="00AA7103">
              <w:rPr>
                <w:rFonts w:ascii="Arial" w:hAnsi="Arial" w:cs="Arial"/>
                <w:sz w:val="18"/>
                <w:szCs w:val="18"/>
              </w:rPr>
              <w:t xml:space="preserve">tranka </w:t>
            </w:r>
            <w:r w:rsidRPr="00AA7103">
              <w:rPr>
                <w:rFonts w:ascii="Arial" w:hAnsi="Arial" w:cs="Arial"/>
                <w:sz w:val="18"/>
                <w:szCs w:val="18"/>
              </w:rPr>
              <w:t xml:space="preserve">okvirnega sporazuma </w:t>
            </w:r>
            <w:r w:rsidR="00D907E0" w:rsidRPr="00AA7103">
              <w:rPr>
                <w:rFonts w:ascii="Arial" w:hAnsi="Arial" w:cs="Arial"/>
                <w:sz w:val="18"/>
                <w:szCs w:val="18"/>
              </w:rPr>
              <w:t>naročniku jamči:</w:t>
            </w:r>
          </w:p>
          <w:tbl>
            <w:tblPr>
              <w:tblStyle w:val="NormalTablePHPDOCX"/>
              <w:tblW w:w="0" w:type="auto"/>
              <w:tblLook w:val="04A0" w:firstRow="1" w:lastRow="0" w:firstColumn="1" w:lastColumn="0" w:noHBand="0" w:noVBand="1"/>
            </w:tblPr>
            <w:tblGrid>
              <w:gridCol w:w="8746"/>
            </w:tblGrid>
            <w:tr w:rsidR="00AA7103" w:rsidRPr="00AA7103" w14:paraId="629119D6" w14:textId="77777777">
              <w:tc>
                <w:tcPr>
                  <w:tcW w:w="0" w:type="auto"/>
                  <w:tcMar>
                    <w:top w:w="0" w:type="auto"/>
                    <w:bottom w:w="0" w:type="auto"/>
                  </w:tcMar>
                </w:tcPr>
                <w:p w14:paraId="172A7503" w14:textId="77777777" w:rsidR="00A53018" w:rsidRPr="00AA7103" w:rsidRDefault="00D907E0" w:rsidP="003F6840">
                  <w:pPr>
                    <w:numPr>
                      <w:ilvl w:val="0"/>
                      <w:numId w:val="21"/>
                    </w:numPr>
                    <w:jc w:val="both"/>
                    <w:rPr>
                      <w:rFonts w:ascii="Arial" w:hAnsi="Arial" w:cs="Arial"/>
                      <w:sz w:val="18"/>
                      <w:szCs w:val="18"/>
                    </w:rPr>
                  </w:pPr>
                  <w:r w:rsidRPr="00AA7103">
                    <w:rPr>
                      <w:rFonts w:ascii="Arial" w:hAnsi="Arial" w:cs="Arial"/>
                      <w:sz w:val="18"/>
                      <w:szCs w:val="18"/>
                    </w:rPr>
                    <w:t>da dobavljeno blago ne bo imelo pravnih napak;</w:t>
                  </w:r>
                </w:p>
                <w:p w14:paraId="52D7AA90" w14:textId="77777777" w:rsidR="00A53018" w:rsidRPr="00AA7103" w:rsidRDefault="00D907E0" w:rsidP="003F6840">
                  <w:pPr>
                    <w:numPr>
                      <w:ilvl w:val="0"/>
                      <w:numId w:val="21"/>
                    </w:numPr>
                    <w:jc w:val="both"/>
                    <w:rPr>
                      <w:rFonts w:ascii="Arial" w:hAnsi="Arial" w:cs="Arial"/>
                      <w:sz w:val="18"/>
                      <w:szCs w:val="18"/>
                    </w:rPr>
                  </w:pPr>
                  <w:r w:rsidRPr="00AA7103">
                    <w:rPr>
                      <w:rFonts w:ascii="Arial" w:hAnsi="Arial" w:cs="Arial"/>
                      <w:sz w:val="18"/>
                      <w:szCs w:val="18"/>
                    </w:rPr>
                    <w:t>da bo dostavil kvalitetno blago, ki popolnoma ustreza vsem opisom, karakteristikam in specifikacijam, ki so bile dane v okviru razpisne ali ponudbene dokumentacije;</w:t>
                  </w:r>
                </w:p>
                <w:p w14:paraId="36B7322D" w14:textId="77777777" w:rsidR="00A53018" w:rsidRPr="00AA7103" w:rsidRDefault="00D907E0" w:rsidP="003F6840">
                  <w:pPr>
                    <w:numPr>
                      <w:ilvl w:val="0"/>
                      <w:numId w:val="21"/>
                    </w:numPr>
                    <w:jc w:val="both"/>
                    <w:rPr>
                      <w:rFonts w:ascii="Arial" w:hAnsi="Arial" w:cs="Arial"/>
                      <w:sz w:val="18"/>
                      <w:szCs w:val="18"/>
                    </w:rPr>
                  </w:pPr>
                  <w:r w:rsidRPr="00AA7103">
                    <w:rPr>
                      <w:rFonts w:ascii="Arial" w:hAnsi="Arial" w:cs="Arial"/>
                      <w:sz w:val="18"/>
                      <w:szCs w:val="18"/>
                    </w:rPr>
                    <w:t>da bo blago pakirano v skladu z veljavnimi zakonskimi predpisi v Republiki Sloveniji;</w:t>
                  </w:r>
                </w:p>
                <w:p w14:paraId="2D0CB659" w14:textId="77777777" w:rsidR="00A53018" w:rsidRPr="00AA7103" w:rsidRDefault="00D907E0" w:rsidP="003F6840">
                  <w:pPr>
                    <w:numPr>
                      <w:ilvl w:val="0"/>
                      <w:numId w:val="21"/>
                    </w:numPr>
                    <w:jc w:val="both"/>
                    <w:rPr>
                      <w:rFonts w:ascii="Arial" w:hAnsi="Arial" w:cs="Arial"/>
                      <w:sz w:val="18"/>
                      <w:szCs w:val="18"/>
                    </w:rPr>
                  </w:pPr>
                  <w:r w:rsidRPr="00AA7103">
                    <w:rPr>
                      <w:rFonts w:ascii="Arial" w:hAnsi="Arial" w:cs="Arial"/>
                      <w:sz w:val="18"/>
                      <w:szCs w:val="18"/>
                    </w:rPr>
                    <w:t>da bo na željo naročnika posredoval vse informacije in podatke o neželenih učinkih;</w:t>
                  </w:r>
                </w:p>
                <w:p w14:paraId="5BBC518B" w14:textId="77777777" w:rsidR="00A53018" w:rsidRPr="00AA7103" w:rsidRDefault="00D907E0" w:rsidP="003F6840">
                  <w:pPr>
                    <w:numPr>
                      <w:ilvl w:val="0"/>
                      <w:numId w:val="21"/>
                    </w:numPr>
                    <w:jc w:val="both"/>
                    <w:rPr>
                      <w:rFonts w:ascii="Arial" w:hAnsi="Arial" w:cs="Arial"/>
                      <w:sz w:val="18"/>
                      <w:szCs w:val="18"/>
                    </w:rPr>
                  </w:pPr>
                  <w:r w:rsidRPr="00AA7103">
                    <w:rPr>
                      <w:rFonts w:ascii="Arial" w:hAnsi="Arial" w:cs="Arial"/>
                      <w:sz w:val="18"/>
                      <w:szCs w:val="18"/>
                    </w:rPr>
                    <w:t>da bo nosil vse stroške, ki bi nastali zaradi odpoklica blaga zaradi napake, storjene s strani dobavitelja oziroma proizvajalca blaga.</w:t>
                  </w:r>
                </w:p>
              </w:tc>
            </w:tr>
          </w:tbl>
          <w:p w14:paraId="7399067F" w14:textId="77777777" w:rsidR="00A53018" w:rsidRPr="00AA7103" w:rsidRDefault="00A53018"/>
        </w:tc>
      </w:tr>
    </w:tbl>
    <w:p w14:paraId="6E49B04C" w14:textId="77777777" w:rsidR="00A53018" w:rsidRPr="00AA7103" w:rsidRDefault="00D907E0">
      <w:pPr>
        <w:spacing w:before="225" w:after="225" w:line="240" w:lineRule="auto"/>
        <w:jc w:val="both"/>
      </w:pPr>
      <w:r w:rsidRPr="00AA7103">
        <w:rPr>
          <w:rFonts w:ascii="Arial" w:hAnsi="Arial" w:cs="Arial"/>
          <w:b/>
          <w:bCs/>
          <w:sz w:val="18"/>
          <w:szCs w:val="18"/>
        </w:rPr>
        <w:t>VIII. PLAČILNI POGOJI</w:t>
      </w:r>
    </w:p>
    <w:p w14:paraId="1BFD4667" w14:textId="77777777" w:rsidR="00A53018" w:rsidRPr="00AA7103" w:rsidRDefault="00D907E0">
      <w:pPr>
        <w:spacing w:after="0" w:line="240" w:lineRule="auto"/>
        <w:jc w:val="center"/>
      </w:pPr>
      <w:r w:rsidRPr="00AA7103">
        <w:rPr>
          <w:rFonts w:ascii="Arial" w:hAnsi="Arial" w:cs="Arial"/>
          <w:b/>
          <w:bCs/>
          <w:sz w:val="18"/>
          <w:szCs w:val="18"/>
        </w:rPr>
        <w:t>19. člen</w:t>
      </w:r>
    </w:p>
    <w:tbl>
      <w:tblPr>
        <w:tblStyle w:val="NormalTablePHPDOCX"/>
        <w:tblW w:w="0" w:type="auto"/>
        <w:tblInd w:w="108" w:type="dxa"/>
        <w:tblLook w:val="04A0" w:firstRow="1" w:lastRow="0" w:firstColumn="1" w:lastColumn="0" w:noHBand="0" w:noVBand="1"/>
      </w:tblPr>
      <w:tblGrid>
        <w:gridCol w:w="8962"/>
      </w:tblGrid>
      <w:tr w:rsidR="00AA7103" w:rsidRPr="00AA7103" w14:paraId="51AE4A5E" w14:textId="77777777">
        <w:tc>
          <w:tcPr>
            <w:tcW w:w="0" w:type="auto"/>
            <w:tcMar>
              <w:top w:w="0" w:type="auto"/>
              <w:bottom w:w="0" w:type="auto"/>
            </w:tcMar>
          </w:tcPr>
          <w:p w14:paraId="5E829B62" w14:textId="3DB80F85" w:rsidR="00A53018" w:rsidRPr="00AA7103" w:rsidRDefault="00D907E0">
            <w:pPr>
              <w:spacing w:before="225" w:after="225"/>
              <w:jc w:val="both"/>
            </w:pPr>
            <w:r w:rsidRPr="00AA7103">
              <w:rPr>
                <w:rFonts w:ascii="Arial" w:hAnsi="Arial" w:cs="Arial"/>
                <w:sz w:val="18"/>
                <w:szCs w:val="18"/>
              </w:rPr>
              <w:t xml:space="preserve">Naročnik bo skupno vrednost prejetega blaga, plačal na osnovi pravilno izstavljenega </w:t>
            </w:r>
            <w:r w:rsidR="00807975" w:rsidRPr="00AA7103">
              <w:rPr>
                <w:rFonts w:ascii="Arial" w:hAnsi="Arial" w:cs="Arial"/>
                <w:sz w:val="18"/>
                <w:szCs w:val="18"/>
              </w:rPr>
              <w:t>e-</w:t>
            </w:r>
            <w:r w:rsidRPr="00AA7103">
              <w:rPr>
                <w:rFonts w:ascii="Arial" w:hAnsi="Arial" w:cs="Arial"/>
                <w:sz w:val="18"/>
                <w:szCs w:val="18"/>
              </w:rPr>
              <w:t>računa na transakcijske račune, v roku 30 dni od datuma uradnega prejema računa, ki bo izstavljen po opravljenih dobavah blaga.</w:t>
            </w:r>
          </w:p>
          <w:p w14:paraId="538FE0C2" w14:textId="77777777" w:rsidR="00A53018" w:rsidRPr="00AA7103" w:rsidRDefault="00D907E0">
            <w:pPr>
              <w:spacing w:before="225" w:after="225"/>
              <w:jc w:val="both"/>
            </w:pPr>
            <w:r w:rsidRPr="00AA7103">
              <w:rPr>
                <w:rFonts w:ascii="Arial" w:hAnsi="Arial" w:cs="Arial"/>
                <w:sz w:val="18"/>
                <w:szCs w:val="18"/>
              </w:rPr>
              <w:t>V primeru zamude s plačilom lahko stranka naročniku zaračuna zakonske zamudne obresti.</w:t>
            </w:r>
          </w:p>
        </w:tc>
      </w:tr>
    </w:tbl>
    <w:p w14:paraId="2667D476" w14:textId="77777777" w:rsidR="00A53018" w:rsidRPr="00AA7103" w:rsidRDefault="00D907E0">
      <w:pPr>
        <w:spacing w:before="225" w:after="225" w:line="240" w:lineRule="auto"/>
        <w:jc w:val="both"/>
      </w:pPr>
      <w:r w:rsidRPr="00AA7103">
        <w:rPr>
          <w:rFonts w:ascii="Arial" w:hAnsi="Arial" w:cs="Arial"/>
          <w:b/>
          <w:bCs/>
          <w:sz w:val="18"/>
          <w:szCs w:val="18"/>
        </w:rPr>
        <w:t>IX. SKRBNIKI IN POOBLAŠČENE OSEBE SPORAZUMA</w:t>
      </w:r>
    </w:p>
    <w:p w14:paraId="784E8450" w14:textId="77777777" w:rsidR="00A53018" w:rsidRPr="00AA7103" w:rsidRDefault="00D907E0">
      <w:pPr>
        <w:spacing w:after="0" w:line="240" w:lineRule="auto"/>
        <w:jc w:val="center"/>
      </w:pPr>
      <w:r w:rsidRPr="00AA7103">
        <w:rPr>
          <w:rFonts w:ascii="Arial" w:hAnsi="Arial" w:cs="Arial"/>
          <w:b/>
          <w:bCs/>
          <w:sz w:val="18"/>
          <w:szCs w:val="18"/>
        </w:rPr>
        <w:t>20. člen</w:t>
      </w:r>
    </w:p>
    <w:tbl>
      <w:tblPr>
        <w:tblStyle w:val="NormalTablePHPDOCX"/>
        <w:tblW w:w="0" w:type="auto"/>
        <w:tblInd w:w="108" w:type="dxa"/>
        <w:tblLook w:val="04A0" w:firstRow="1" w:lastRow="0" w:firstColumn="1" w:lastColumn="0" w:noHBand="0" w:noVBand="1"/>
      </w:tblPr>
      <w:tblGrid>
        <w:gridCol w:w="6251"/>
      </w:tblGrid>
      <w:tr w:rsidR="00AA7103" w:rsidRPr="00AA7103" w14:paraId="11750C3F" w14:textId="77777777">
        <w:tc>
          <w:tcPr>
            <w:tcW w:w="0" w:type="auto"/>
            <w:tcMar>
              <w:top w:w="0" w:type="auto"/>
              <w:bottom w:w="0" w:type="auto"/>
            </w:tcMar>
          </w:tcPr>
          <w:p w14:paraId="7736DBE8" w14:textId="77777777" w:rsidR="00A53018" w:rsidRPr="00AA7103" w:rsidRDefault="00D907E0">
            <w:pPr>
              <w:spacing w:before="225" w:after="225"/>
              <w:jc w:val="both"/>
            </w:pPr>
            <w:r w:rsidRPr="00AA7103">
              <w:rPr>
                <w:rFonts w:ascii="Arial" w:hAnsi="Arial" w:cs="Arial"/>
                <w:sz w:val="18"/>
                <w:szCs w:val="18"/>
              </w:rPr>
              <w:t>Skrbnik okvirnega sporazuma za naročnika je _______________________.</w:t>
            </w:r>
          </w:p>
          <w:p w14:paraId="0E9F5463" w14:textId="77777777" w:rsidR="00A53018" w:rsidRPr="00AA7103" w:rsidRDefault="00D907E0">
            <w:pPr>
              <w:spacing w:before="225" w:after="225"/>
              <w:jc w:val="both"/>
            </w:pPr>
            <w:r w:rsidRPr="00AA7103">
              <w:rPr>
                <w:rFonts w:ascii="Arial" w:hAnsi="Arial" w:cs="Arial"/>
                <w:sz w:val="18"/>
                <w:szCs w:val="18"/>
              </w:rPr>
              <w:t>Kontaktna oseba s strani stranke je_______________________.</w:t>
            </w:r>
          </w:p>
        </w:tc>
      </w:tr>
    </w:tbl>
    <w:p w14:paraId="52637BCB" w14:textId="77777777" w:rsidR="00A53018" w:rsidRPr="00AA7103" w:rsidRDefault="00D907E0">
      <w:pPr>
        <w:spacing w:before="225" w:after="225" w:line="240" w:lineRule="auto"/>
        <w:jc w:val="both"/>
      </w:pPr>
      <w:r w:rsidRPr="00AA7103">
        <w:rPr>
          <w:rFonts w:ascii="Arial" w:hAnsi="Arial" w:cs="Arial"/>
          <w:b/>
          <w:bCs/>
          <w:sz w:val="18"/>
          <w:szCs w:val="18"/>
        </w:rPr>
        <w:t>XI. IZKLJUČITEV IZ SPORAZUMA</w:t>
      </w:r>
    </w:p>
    <w:p w14:paraId="4D90E958" w14:textId="77777777" w:rsidR="00A53018" w:rsidRPr="00AA7103" w:rsidRDefault="00D907E0">
      <w:pPr>
        <w:spacing w:after="0" w:line="240" w:lineRule="auto"/>
        <w:jc w:val="center"/>
      </w:pPr>
      <w:r w:rsidRPr="00AA7103">
        <w:rPr>
          <w:rFonts w:ascii="Arial" w:hAnsi="Arial" w:cs="Arial"/>
          <w:b/>
          <w:bCs/>
          <w:sz w:val="18"/>
          <w:szCs w:val="18"/>
        </w:rPr>
        <w:t>21. člen</w:t>
      </w:r>
    </w:p>
    <w:tbl>
      <w:tblPr>
        <w:tblStyle w:val="NormalTablePHPDOCX"/>
        <w:tblW w:w="0" w:type="auto"/>
        <w:tblInd w:w="108" w:type="dxa"/>
        <w:tblLook w:val="04A0" w:firstRow="1" w:lastRow="0" w:firstColumn="1" w:lastColumn="0" w:noHBand="0" w:noVBand="1"/>
      </w:tblPr>
      <w:tblGrid>
        <w:gridCol w:w="8962"/>
      </w:tblGrid>
      <w:tr w:rsidR="00AA7103" w:rsidRPr="00AA7103" w14:paraId="3ADCF2A8" w14:textId="77777777">
        <w:tc>
          <w:tcPr>
            <w:tcW w:w="0" w:type="auto"/>
            <w:tcMar>
              <w:top w:w="0" w:type="auto"/>
              <w:bottom w:w="0" w:type="auto"/>
            </w:tcMar>
          </w:tcPr>
          <w:p w14:paraId="4B54C390" w14:textId="77777777" w:rsidR="00A53018" w:rsidRPr="00AA7103" w:rsidRDefault="00D907E0">
            <w:pPr>
              <w:spacing w:before="225" w:after="225"/>
              <w:jc w:val="both"/>
            </w:pPr>
            <w:r w:rsidRPr="00AA7103">
              <w:rPr>
                <w:rFonts w:ascii="Arial" w:hAnsi="Arial" w:cs="Arial"/>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0DDF490D" w14:textId="77777777" w:rsidR="00A53018" w:rsidRPr="00AA7103" w:rsidRDefault="00D907E0">
            <w:pPr>
              <w:spacing w:before="225" w:after="225"/>
              <w:jc w:val="both"/>
            </w:pPr>
            <w:r w:rsidRPr="00AA7103">
              <w:rPr>
                <w:rFonts w:ascii="Arial" w:hAnsi="Arial" w:cs="Arial"/>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AA7103" w:rsidRPr="00AA7103" w14:paraId="704A8116" w14:textId="77777777">
              <w:tc>
                <w:tcPr>
                  <w:tcW w:w="0" w:type="auto"/>
                  <w:tcMar>
                    <w:top w:w="0" w:type="auto"/>
                    <w:bottom w:w="0" w:type="auto"/>
                  </w:tcMar>
                </w:tcPr>
                <w:p w14:paraId="4A02341D" w14:textId="77777777" w:rsidR="00A53018" w:rsidRPr="00AA7103" w:rsidRDefault="00D907E0" w:rsidP="003F6840">
                  <w:pPr>
                    <w:numPr>
                      <w:ilvl w:val="0"/>
                      <w:numId w:val="22"/>
                    </w:numPr>
                    <w:jc w:val="both"/>
                    <w:rPr>
                      <w:rFonts w:ascii="Arial" w:hAnsi="Arial" w:cs="Arial"/>
                      <w:sz w:val="18"/>
                      <w:szCs w:val="18"/>
                    </w:rPr>
                  </w:pPr>
                  <w:r w:rsidRPr="00AA7103">
                    <w:rPr>
                      <w:rFonts w:ascii="Arial" w:hAnsi="Arial" w:cs="Arial"/>
                      <w:sz w:val="18"/>
                      <w:szCs w:val="18"/>
                    </w:rPr>
                    <w:t>neutemeljeno zavrne naročilo,</w:t>
                  </w:r>
                </w:p>
                <w:p w14:paraId="519625CF" w14:textId="77777777" w:rsidR="00A53018" w:rsidRPr="00AA7103" w:rsidRDefault="00D907E0" w:rsidP="003F6840">
                  <w:pPr>
                    <w:numPr>
                      <w:ilvl w:val="0"/>
                      <w:numId w:val="22"/>
                    </w:numPr>
                    <w:jc w:val="both"/>
                    <w:rPr>
                      <w:rFonts w:ascii="Arial" w:hAnsi="Arial" w:cs="Arial"/>
                      <w:sz w:val="18"/>
                      <w:szCs w:val="18"/>
                    </w:rPr>
                  </w:pPr>
                  <w:r w:rsidRPr="00AA7103">
                    <w:rPr>
                      <w:rFonts w:ascii="Arial" w:hAnsi="Arial" w:cs="Arial"/>
                      <w:sz w:val="18"/>
                      <w:szCs w:val="18"/>
                    </w:rPr>
                    <w:t>zamuja z izvedbo naročila,</w:t>
                  </w:r>
                </w:p>
                <w:p w14:paraId="083557E9" w14:textId="77777777" w:rsidR="00A53018" w:rsidRPr="00AA7103" w:rsidRDefault="00D907E0" w:rsidP="003F6840">
                  <w:pPr>
                    <w:numPr>
                      <w:ilvl w:val="0"/>
                      <w:numId w:val="22"/>
                    </w:numPr>
                    <w:jc w:val="both"/>
                    <w:rPr>
                      <w:rFonts w:ascii="Arial" w:hAnsi="Arial" w:cs="Arial"/>
                      <w:sz w:val="18"/>
                      <w:szCs w:val="18"/>
                    </w:rPr>
                  </w:pPr>
                  <w:r w:rsidRPr="00AA7103">
                    <w:rPr>
                      <w:rFonts w:ascii="Arial" w:hAnsi="Arial" w:cs="Arial"/>
                      <w:sz w:val="18"/>
                      <w:szCs w:val="18"/>
                    </w:rPr>
                    <w:t>nekvalitetno izvaja naročila, </w:t>
                  </w:r>
                </w:p>
                <w:p w14:paraId="017A33BB" w14:textId="77777777" w:rsidR="00A53018" w:rsidRPr="00AA7103" w:rsidRDefault="00D907E0" w:rsidP="003F6840">
                  <w:pPr>
                    <w:numPr>
                      <w:ilvl w:val="0"/>
                      <w:numId w:val="22"/>
                    </w:numPr>
                    <w:jc w:val="both"/>
                    <w:rPr>
                      <w:rFonts w:ascii="Arial" w:hAnsi="Arial" w:cs="Arial"/>
                      <w:sz w:val="18"/>
                      <w:szCs w:val="18"/>
                    </w:rPr>
                  </w:pPr>
                  <w:r w:rsidRPr="00AA7103">
                    <w:rPr>
                      <w:rFonts w:ascii="Arial" w:hAnsi="Arial" w:cs="Arial"/>
                      <w:sz w:val="18"/>
                      <w:szCs w:val="18"/>
                    </w:rPr>
                    <w:t>dobavi kakovostno neustrezno blago in ga na zahtevo naročnika ne zamenja,</w:t>
                  </w:r>
                </w:p>
                <w:p w14:paraId="471CBC48" w14:textId="346FF2FF" w:rsidR="001A609E" w:rsidRPr="00AA7103" w:rsidRDefault="00D907E0" w:rsidP="003F6840">
                  <w:pPr>
                    <w:numPr>
                      <w:ilvl w:val="0"/>
                      <w:numId w:val="22"/>
                    </w:numPr>
                    <w:jc w:val="both"/>
                    <w:rPr>
                      <w:rFonts w:ascii="Arial" w:hAnsi="Arial" w:cs="Arial"/>
                      <w:sz w:val="18"/>
                      <w:szCs w:val="18"/>
                    </w:rPr>
                  </w:pPr>
                  <w:r w:rsidRPr="00AA7103">
                    <w:rPr>
                      <w:rFonts w:ascii="Arial" w:hAnsi="Arial" w:cs="Arial"/>
                      <w:sz w:val="18"/>
                      <w:szCs w:val="18"/>
                    </w:rPr>
                    <w:t>dobavlja blago, ki ne izpolnjuje strokovnih zahtev naročnik</w:t>
                  </w:r>
                  <w:r w:rsidR="00E011B9" w:rsidRPr="00AA7103">
                    <w:rPr>
                      <w:rFonts w:ascii="Arial" w:hAnsi="Arial" w:cs="Arial"/>
                      <w:sz w:val="18"/>
                      <w:szCs w:val="18"/>
                    </w:rPr>
                    <w:t>.</w:t>
                  </w:r>
                </w:p>
                <w:p w14:paraId="481F353F" w14:textId="01697E3E" w:rsidR="00E011B9" w:rsidRPr="00AA7103" w:rsidRDefault="00E011B9" w:rsidP="00E011B9">
                  <w:pPr>
                    <w:ind w:left="720"/>
                    <w:jc w:val="both"/>
                    <w:rPr>
                      <w:rFonts w:ascii="Arial" w:hAnsi="Arial" w:cs="Arial"/>
                      <w:sz w:val="18"/>
                      <w:szCs w:val="18"/>
                    </w:rPr>
                  </w:pPr>
                </w:p>
              </w:tc>
            </w:tr>
          </w:tbl>
          <w:p w14:paraId="41F3A3BA" w14:textId="53370938" w:rsidR="00F95D6D" w:rsidRPr="00AA7103" w:rsidRDefault="00F95D6D">
            <w:pPr>
              <w:spacing w:before="225" w:after="225"/>
              <w:jc w:val="both"/>
            </w:pPr>
          </w:p>
        </w:tc>
      </w:tr>
    </w:tbl>
    <w:p w14:paraId="4955F9F0" w14:textId="77777777" w:rsidR="00A53018" w:rsidRPr="00AA7103" w:rsidRDefault="00D907E0">
      <w:pPr>
        <w:spacing w:after="0" w:line="240" w:lineRule="auto"/>
        <w:jc w:val="center"/>
      </w:pPr>
      <w:r w:rsidRPr="00AA7103">
        <w:rPr>
          <w:rFonts w:ascii="Arial" w:hAnsi="Arial" w:cs="Arial"/>
          <w:b/>
          <w:bCs/>
          <w:sz w:val="18"/>
          <w:szCs w:val="18"/>
        </w:rPr>
        <w:t>22. člen</w:t>
      </w:r>
    </w:p>
    <w:tbl>
      <w:tblPr>
        <w:tblStyle w:val="NormalTablePHPDOCX"/>
        <w:tblW w:w="0" w:type="auto"/>
        <w:tblInd w:w="108" w:type="dxa"/>
        <w:tblLook w:val="04A0" w:firstRow="1" w:lastRow="0" w:firstColumn="1" w:lastColumn="0" w:noHBand="0" w:noVBand="1"/>
      </w:tblPr>
      <w:tblGrid>
        <w:gridCol w:w="8962"/>
      </w:tblGrid>
      <w:tr w:rsidR="00AA7103" w:rsidRPr="00AA7103" w14:paraId="35E13857" w14:textId="77777777">
        <w:tc>
          <w:tcPr>
            <w:tcW w:w="0" w:type="auto"/>
            <w:tcMar>
              <w:top w:w="0" w:type="auto"/>
              <w:bottom w:w="0" w:type="auto"/>
            </w:tcMar>
          </w:tcPr>
          <w:p w14:paraId="02623D0A" w14:textId="77777777" w:rsidR="00A53018" w:rsidRPr="00AA7103" w:rsidRDefault="00D907E0">
            <w:pPr>
              <w:spacing w:before="225" w:after="225"/>
              <w:jc w:val="both"/>
            </w:pPr>
            <w:r w:rsidRPr="00AA7103">
              <w:rPr>
                <w:rFonts w:ascii="Arial" w:hAnsi="Arial" w:cs="Arial"/>
                <w:sz w:val="18"/>
                <w:szCs w:val="18"/>
              </w:rPr>
              <w:t>Če pride do prekinitve oz. razdrtja pogodbe po krivdi ene od pogodbenih strank, nosi nastale stroške tista pogodbena stranka, ki je povzročila prekinitev ali razdrtje pogodbe.</w:t>
            </w:r>
          </w:p>
          <w:p w14:paraId="0DCC5BBD" w14:textId="77777777" w:rsidR="00A53018" w:rsidRPr="00AA7103" w:rsidRDefault="00D907E0">
            <w:pPr>
              <w:spacing w:before="225" w:after="225"/>
              <w:jc w:val="both"/>
            </w:pPr>
            <w:r w:rsidRPr="00AA7103">
              <w:rPr>
                <w:rFonts w:ascii="Arial" w:hAnsi="Arial" w:cs="Arial"/>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A7103" w:rsidRPr="00AA7103" w14:paraId="6C0A6D04" w14:textId="77777777">
              <w:tc>
                <w:tcPr>
                  <w:tcW w:w="0" w:type="auto"/>
                  <w:tcMar>
                    <w:top w:w="0" w:type="auto"/>
                    <w:bottom w:w="0" w:type="auto"/>
                  </w:tcMar>
                </w:tcPr>
                <w:p w14:paraId="73E8107D" w14:textId="77777777" w:rsidR="00A53018" w:rsidRPr="00AA7103" w:rsidRDefault="00D907E0" w:rsidP="003F6840">
                  <w:pPr>
                    <w:numPr>
                      <w:ilvl w:val="0"/>
                      <w:numId w:val="23"/>
                    </w:numPr>
                    <w:jc w:val="both"/>
                    <w:rPr>
                      <w:rFonts w:ascii="Arial" w:hAnsi="Arial" w:cs="Arial"/>
                      <w:sz w:val="18"/>
                      <w:szCs w:val="18"/>
                    </w:rPr>
                  </w:pPr>
                  <w:r w:rsidRPr="00AA7103">
                    <w:rPr>
                      <w:rFonts w:ascii="Arial" w:hAnsi="Arial" w:cs="Arial"/>
                      <w:sz w:val="18"/>
                      <w:szCs w:val="18"/>
                    </w:rPr>
                    <w:t>pride izvajalec v takšno finančno situacijo, ki bi mu onemogočila izvedbo pogodbenih obveznosti;</w:t>
                  </w:r>
                </w:p>
                <w:p w14:paraId="28CD9069" w14:textId="77777777" w:rsidR="00A53018" w:rsidRPr="00AA7103" w:rsidRDefault="00D907E0" w:rsidP="003F6840">
                  <w:pPr>
                    <w:numPr>
                      <w:ilvl w:val="0"/>
                      <w:numId w:val="23"/>
                    </w:numPr>
                    <w:jc w:val="both"/>
                    <w:rPr>
                      <w:rFonts w:ascii="Arial" w:hAnsi="Arial" w:cs="Arial"/>
                      <w:sz w:val="18"/>
                      <w:szCs w:val="18"/>
                    </w:rPr>
                  </w:pPr>
                  <w:r w:rsidRPr="00AA7103">
                    <w:rPr>
                      <w:rFonts w:ascii="Arial" w:hAnsi="Arial" w:cs="Arial"/>
                      <w:sz w:val="18"/>
                      <w:szCs w:val="18"/>
                    </w:rPr>
                    <w:t>izvajalec po svoji krivdi v roku 14 dni od veljavnosti pogodbe in uvedbe v delo ne prične z delom;</w:t>
                  </w:r>
                </w:p>
                <w:p w14:paraId="7129CF81" w14:textId="77777777" w:rsidR="00A53018" w:rsidRPr="00AA7103" w:rsidRDefault="00D907E0" w:rsidP="003F6840">
                  <w:pPr>
                    <w:numPr>
                      <w:ilvl w:val="0"/>
                      <w:numId w:val="23"/>
                    </w:numPr>
                    <w:jc w:val="both"/>
                    <w:rPr>
                      <w:rFonts w:ascii="Arial" w:hAnsi="Arial" w:cs="Arial"/>
                      <w:sz w:val="18"/>
                      <w:szCs w:val="18"/>
                    </w:rPr>
                  </w:pPr>
                  <w:r w:rsidRPr="00AA7103">
                    <w:rPr>
                      <w:rFonts w:ascii="Arial" w:hAnsi="Arial" w:cs="Arial"/>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8F75C82" w14:textId="77777777" w:rsidR="00A53018" w:rsidRPr="00AA7103" w:rsidRDefault="00D907E0">
            <w:pPr>
              <w:spacing w:before="225" w:after="225"/>
              <w:jc w:val="both"/>
            </w:pPr>
            <w:r w:rsidRPr="00AA7103">
              <w:rPr>
                <w:rFonts w:ascii="Arial" w:hAnsi="Arial" w:cs="Arial"/>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A7103" w:rsidRPr="00AA7103" w14:paraId="0B678755" w14:textId="77777777">
              <w:tc>
                <w:tcPr>
                  <w:tcW w:w="0" w:type="auto"/>
                  <w:tcMar>
                    <w:top w:w="0" w:type="auto"/>
                    <w:bottom w:w="0" w:type="auto"/>
                  </w:tcMar>
                </w:tcPr>
                <w:p w14:paraId="54A4C662" w14:textId="77777777" w:rsidR="00A53018" w:rsidRPr="00AA7103" w:rsidRDefault="00D907E0" w:rsidP="003F6840">
                  <w:pPr>
                    <w:numPr>
                      <w:ilvl w:val="0"/>
                      <w:numId w:val="24"/>
                    </w:numPr>
                    <w:jc w:val="both"/>
                    <w:rPr>
                      <w:rFonts w:ascii="Arial" w:hAnsi="Arial" w:cs="Arial"/>
                      <w:sz w:val="18"/>
                      <w:szCs w:val="18"/>
                    </w:rPr>
                  </w:pPr>
                  <w:r w:rsidRPr="00AA7103">
                    <w:rPr>
                      <w:rFonts w:ascii="Arial" w:hAnsi="Arial" w:cs="Arial"/>
                      <w:sz w:val="18"/>
                      <w:szCs w:val="18"/>
                    </w:rPr>
                    <w:t>javno naročilo je bilo bistveno spremenjeno, kar terja nov postopek javnega naročanja;</w:t>
                  </w:r>
                </w:p>
                <w:p w14:paraId="505B91AA" w14:textId="77777777" w:rsidR="00A53018" w:rsidRPr="00AA7103" w:rsidRDefault="00D907E0" w:rsidP="003F6840">
                  <w:pPr>
                    <w:numPr>
                      <w:ilvl w:val="0"/>
                      <w:numId w:val="24"/>
                    </w:numPr>
                    <w:jc w:val="both"/>
                    <w:rPr>
                      <w:rFonts w:ascii="Arial" w:hAnsi="Arial" w:cs="Arial"/>
                      <w:sz w:val="18"/>
                      <w:szCs w:val="18"/>
                    </w:rPr>
                  </w:pPr>
                  <w:r w:rsidRPr="00AA7103">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3F00E75" w14:textId="77777777" w:rsidR="00A53018" w:rsidRPr="00AA7103" w:rsidRDefault="00D907E0" w:rsidP="003F6840">
                  <w:pPr>
                    <w:numPr>
                      <w:ilvl w:val="0"/>
                      <w:numId w:val="24"/>
                    </w:numPr>
                    <w:jc w:val="both"/>
                    <w:rPr>
                      <w:rFonts w:ascii="Arial" w:hAnsi="Arial" w:cs="Arial"/>
                      <w:sz w:val="18"/>
                      <w:szCs w:val="18"/>
                    </w:rPr>
                  </w:pPr>
                  <w:r w:rsidRPr="00AA7103">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1DBF7FC7" w14:textId="77777777" w:rsidR="00A53018" w:rsidRPr="00AA7103" w:rsidRDefault="00A53018"/>
          <w:p w14:paraId="495DFDDF" w14:textId="54C10AB4" w:rsidR="00A53018" w:rsidRPr="00AA7103" w:rsidRDefault="00D907E0">
            <w:pPr>
              <w:spacing w:before="225" w:after="225"/>
              <w:jc w:val="both"/>
            </w:pPr>
            <w:r w:rsidRPr="00AA7103">
              <w:rPr>
                <w:rFonts w:ascii="Arial" w:hAnsi="Arial" w:cs="Arial"/>
                <w:sz w:val="18"/>
                <w:szCs w:val="18"/>
              </w:rPr>
              <w:t>Odstop od pogodbe učinkuje z dnem, ko izvajalec prejme pisno izjavo naročnika o odstopu.</w:t>
            </w:r>
          </w:p>
        </w:tc>
      </w:tr>
    </w:tbl>
    <w:p w14:paraId="1C3B43C4" w14:textId="77777777" w:rsidR="00A53018" w:rsidRPr="00AA7103" w:rsidRDefault="00D907E0">
      <w:pPr>
        <w:spacing w:before="225" w:after="225" w:line="240" w:lineRule="auto"/>
        <w:jc w:val="both"/>
      </w:pPr>
      <w:r w:rsidRPr="00AA7103">
        <w:rPr>
          <w:rFonts w:ascii="Arial" w:hAnsi="Arial" w:cs="Arial"/>
          <w:b/>
          <w:bCs/>
          <w:sz w:val="18"/>
          <w:szCs w:val="18"/>
        </w:rPr>
        <w:lastRenderedPageBreak/>
        <w:t>XII. SOCIALNA KLAVZULA IN RAZVEZNI POGOJ</w:t>
      </w:r>
    </w:p>
    <w:p w14:paraId="28A367BC" w14:textId="77777777" w:rsidR="00A53018" w:rsidRPr="00AA7103" w:rsidRDefault="00D907E0">
      <w:pPr>
        <w:spacing w:after="0" w:line="240" w:lineRule="auto"/>
        <w:jc w:val="center"/>
      </w:pPr>
      <w:r w:rsidRPr="00AA7103">
        <w:rPr>
          <w:rFonts w:ascii="Arial" w:hAnsi="Arial" w:cs="Arial"/>
          <w:b/>
          <w:bCs/>
          <w:sz w:val="18"/>
          <w:szCs w:val="18"/>
        </w:rPr>
        <w:t>23. člen</w:t>
      </w:r>
    </w:p>
    <w:tbl>
      <w:tblPr>
        <w:tblStyle w:val="NormalTablePHPDOCX"/>
        <w:tblW w:w="0" w:type="auto"/>
        <w:tblInd w:w="108" w:type="dxa"/>
        <w:tblLook w:val="04A0" w:firstRow="1" w:lastRow="0" w:firstColumn="1" w:lastColumn="0" w:noHBand="0" w:noVBand="1"/>
      </w:tblPr>
      <w:tblGrid>
        <w:gridCol w:w="8962"/>
      </w:tblGrid>
      <w:tr w:rsidR="00AA7103" w:rsidRPr="00AA7103" w14:paraId="3DACB84F" w14:textId="77777777">
        <w:tc>
          <w:tcPr>
            <w:tcW w:w="0" w:type="auto"/>
            <w:tcMar>
              <w:top w:w="0" w:type="auto"/>
              <w:bottom w:w="0" w:type="auto"/>
            </w:tcMar>
          </w:tcPr>
          <w:p w14:paraId="1FCF4D3F" w14:textId="77777777" w:rsidR="00A53018" w:rsidRPr="00AA7103" w:rsidRDefault="00D907E0">
            <w:pPr>
              <w:spacing w:before="225" w:after="225"/>
              <w:jc w:val="both"/>
            </w:pPr>
            <w:r w:rsidRPr="00AA7103">
              <w:rPr>
                <w:rFonts w:ascii="Arial" w:hAnsi="Arial" w:cs="Arial"/>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D33B55" w14:textId="77777777" w:rsidR="00A53018" w:rsidRPr="00AA7103" w:rsidRDefault="00D907E0">
            <w:pPr>
              <w:spacing w:before="225" w:after="225"/>
              <w:jc w:val="both"/>
            </w:pPr>
            <w:r w:rsidRPr="00AA7103">
              <w:rPr>
                <w:rFonts w:ascii="Arial" w:hAnsi="Arial" w:cs="Arial"/>
                <w:sz w:val="18"/>
                <w:szCs w:val="18"/>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389816BA" w14:textId="77777777" w:rsidR="00A53018" w:rsidRPr="00AA7103" w:rsidRDefault="00D907E0">
            <w:pPr>
              <w:spacing w:before="225" w:after="225"/>
              <w:jc w:val="both"/>
            </w:pPr>
            <w:r w:rsidRPr="00AA7103">
              <w:rPr>
                <w:rFonts w:ascii="Arial" w:hAnsi="Arial" w:cs="Arial"/>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tc>
      </w:tr>
    </w:tbl>
    <w:p w14:paraId="26278744" w14:textId="77777777" w:rsidR="00A53018" w:rsidRPr="00AA7103" w:rsidRDefault="00D907E0">
      <w:pPr>
        <w:spacing w:before="225" w:after="225" w:line="240" w:lineRule="auto"/>
        <w:jc w:val="both"/>
      </w:pPr>
      <w:r w:rsidRPr="00AA7103">
        <w:rPr>
          <w:rFonts w:ascii="Arial" w:hAnsi="Arial" w:cs="Arial"/>
          <w:b/>
          <w:bCs/>
          <w:sz w:val="18"/>
          <w:szCs w:val="18"/>
        </w:rPr>
        <w:t>XIII. KONČNE DOLOČBE</w:t>
      </w:r>
    </w:p>
    <w:p w14:paraId="557D0A01" w14:textId="77777777" w:rsidR="00A53018" w:rsidRPr="00AA7103" w:rsidRDefault="00D907E0">
      <w:pPr>
        <w:spacing w:after="0" w:line="240" w:lineRule="auto"/>
        <w:jc w:val="center"/>
      </w:pPr>
      <w:r w:rsidRPr="00AA7103">
        <w:rPr>
          <w:rFonts w:ascii="Arial" w:hAnsi="Arial" w:cs="Arial"/>
          <w:b/>
          <w:bCs/>
          <w:sz w:val="18"/>
          <w:szCs w:val="18"/>
        </w:rPr>
        <w:t>24. člen</w:t>
      </w:r>
    </w:p>
    <w:tbl>
      <w:tblPr>
        <w:tblStyle w:val="NormalTablePHPDOCX"/>
        <w:tblW w:w="0" w:type="auto"/>
        <w:tblInd w:w="108" w:type="dxa"/>
        <w:tblLook w:val="04A0" w:firstRow="1" w:lastRow="0" w:firstColumn="1" w:lastColumn="0" w:noHBand="0" w:noVBand="1"/>
      </w:tblPr>
      <w:tblGrid>
        <w:gridCol w:w="8962"/>
      </w:tblGrid>
      <w:tr w:rsidR="00AA7103" w:rsidRPr="00AA7103" w14:paraId="041C0018" w14:textId="77777777">
        <w:tc>
          <w:tcPr>
            <w:tcW w:w="0" w:type="auto"/>
            <w:tcMar>
              <w:top w:w="0" w:type="auto"/>
              <w:bottom w:w="0" w:type="auto"/>
            </w:tcMar>
          </w:tcPr>
          <w:p w14:paraId="38F59B16" w14:textId="77777777" w:rsidR="00A53018" w:rsidRPr="00AA7103" w:rsidRDefault="00D907E0">
            <w:pPr>
              <w:spacing w:before="225" w:after="225"/>
              <w:jc w:val="both"/>
            </w:pPr>
            <w:r w:rsidRPr="00AA7103">
              <w:rPr>
                <w:rFonts w:ascii="Arial" w:hAnsi="Arial" w:cs="Arial"/>
                <w:sz w:val="18"/>
                <w:szCs w:val="18"/>
              </w:rPr>
              <w:t>Pogoji tega sporazuma so veljavni za čas trajanja sporazuma.</w:t>
            </w:r>
          </w:p>
          <w:p w14:paraId="414B62D9" w14:textId="77777777" w:rsidR="00A53018" w:rsidRPr="00AA7103" w:rsidRDefault="00D907E0">
            <w:pPr>
              <w:spacing w:before="225" w:after="225"/>
              <w:jc w:val="both"/>
            </w:pPr>
            <w:r w:rsidRPr="00AA7103">
              <w:rPr>
                <w:rFonts w:ascii="Arial" w:hAnsi="Arial" w:cs="Arial"/>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413C435A" w14:textId="77777777" w:rsidR="00A53018" w:rsidRPr="00AA7103" w:rsidRDefault="00D907E0">
      <w:pPr>
        <w:spacing w:after="0" w:line="240" w:lineRule="auto"/>
        <w:jc w:val="center"/>
      </w:pPr>
      <w:r w:rsidRPr="00AA7103">
        <w:rPr>
          <w:rFonts w:ascii="Arial" w:hAnsi="Arial" w:cs="Arial"/>
          <w:b/>
          <w:bCs/>
          <w:sz w:val="18"/>
          <w:szCs w:val="18"/>
        </w:rPr>
        <w:t>25. člen</w:t>
      </w:r>
    </w:p>
    <w:tbl>
      <w:tblPr>
        <w:tblStyle w:val="NormalTablePHPDOCX"/>
        <w:tblW w:w="0" w:type="auto"/>
        <w:tblInd w:w="108" w:type="dxa"/>
        <w:tblLook w:val="04A0" w:firstRow="1" w:lastRow="0" w:firstColumn="1" w:lastColumn="0" w:noHBand="0" w:noVBand="1"/>
      </w:tblPr>
      <w:tblGrid>
        <w:gridCol w:w="8962"/>
      </w:tblGrid>
      <w:tr w:rsidR="00AA7103" w:rsidRPr="00AA7103" w14:paraId="11467B09" w14:textId="77777777">
        <w:tc>
          <w:tcPr>
            <w:tcW w:w="0" w:type="auto"/>
            <w:tcMar>
              <w:top w:w="0" w:type="auto"/>
              <w:bottom w:w="0" w:type="auto"/>
            </w:tcMar>
          </w:tcPr>
          <w:p w14:paraId="3FF0BB19" w14:textId="77777777" w:rsidR="00A53018" w:rsidRPr="00AA7103" w:rsidRDefault="00D907E0">
            <w:pPr>
              <w:spacing w:before="225" w:after="225"/>
              <w:jc w:val="both"/>
            </w:pPr>
            <w:r w:rsidRPr="00AA7103">
              <w:rPr>
                <w:rFonts w:ascii="Arial" w:hAnsi="Arial" w:cs="Arial"/>
                <w:sz w:val="18"/>
                <w:szCs w:val="18"/>
              </w:rPr>
              <w:t>Stranki se obvezujeta, da bosta uredili vse kar je potrebno za izvršitev sporazuma in da bosta ravnali s skrbnostjo dobrega gospodarja.</w:t>
            </w:r>
          </w:p>
        </w:tc>
      </w:tr>
    </w:tbl>
    <w:p w14:paraId="57EAD0A6" w14:textId="77777777" w:rsidR="00A53018" w:rsidRPr="00AA7103" w:rsidRDefault="00D907E0">
      <w:pPr>
        <w:spacing w:after="0" w:line="240" w:lineRule="auto"/>
        <w:jc w:val="center"/>
      </w:pPr>
      <w:r w:rsidRPr="00AA7103">
        <w:rPr>
          <w:rFonts w:ascii="Arial" w:hAnsi="Arial" w:cs="Arial"/>
          <w:b/>
          <w:bCs/>
          <w:sz w:val="18"/>
          <w:szCs w:val="18"/>
        </w:rPr>
        <w:t>26. člen</w:t>
      </w:r>
    </w:p>
    <w:tbl>
      <w:tblPr>
        <w:tblStyle w:val="NormalTablePHPDOCX"/>
        <w:tblW w:w="0" w:type="auto"/>
        <w:tblInd w:w="108" w:type="dxa"/>
        <w:tblLook w:val="04A0" w:firstRow="1" w:lastRow="0" w:firstColumn="1" w:lastColumn="0" w:noHBand="0" w:noVBand="1"/>
      </w:tblPr>
      <w:tblGrid>
        <w:gridCol w:w="8962"/>
      </w:tblGrid>
      <w:tr w:rsidR="00AA7103" w:rsidRPr="00AA7103" w14:paraId="77364193" w14:textId="77777777">
        <w:tc>
          <w:tcPr>
            <w:tcW w:w="0" w:type="auto"/>
            <w:tcMar>
              <w:top w:w="0" w:type="auto"/>
              <w:bottom w:w="0" w:type="auto"/>
            </w:tcMar>
          </w:tcPr>
          <w:p w14:paraId="66535BFA" w14:textId="77777777" w:rsidR="00A53018" w:rsidRPr="00AA7103" w:rsidRDefault="00D907E0">
            <w:pPr>
              <w:spacing w:before="225" w:after="225"/>
              <w:jc w:val="both"/>
            </w:pPr>
            <w:r w:rsidRPr="00AA7103">
              <w:rPr>
                <w:rFonts w:ascii="Arial" w:hAnsi="Arial" w:cs="Arial"/>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AA7103" w:rsidRPr="00AA7103" w14:paraId="5C22F8FD" w14:textId="77777777">
              <w:tc>
                <w:tcPr>
                  <w:tcW w:w="0" w:type="auto"/>
                  <w:tcMar>
                    <w:top w:w="0" w:type="auto"/>
                    <w:bottom w:w="0" w:type="auto"/>
                  </w:tcMar>
                </w:tcPr>
                <w:p w14:paraId="26FC6056" w14:textId="77777777" w:rsidR="00A53018" w:rsidRPr="00AA7103" w:rsidRDefault="00D907E0" w:rsidP="003F6840">
                  <w:pPr>
                    <w:numPr>
                      <w:ilvl w:val="0"/>
                      <w:numId w:val="25"/>
                    </w:numPr>
                    <w:jc w:val="both"/>
                    <w:rPr>
                      <w:rFonts w:ascii="Arial" w:hAnsi="Arial" w:cs="Arial"/>
                      <w:sz w:val="18"/>
                      <w:szCs w:val="18"/>
                    </w:rPr>
                  </w:pPr>
                  <w:r w:rsidRPr="00AA7103">
                    <w:rPr>
                      <w:rFonts w:ascii="Arial" w:hAnsi="Arial" w:cs="Arial"/>
                      <w:sz w:val="18"/>
                      <w:szCs w:val="18"/>
                    </w:rPr>
                    <w:t>pridobitev posla ali</w:t>
                  </w:r>
                </w:p>
                <w:p w14:paraId="3B0886E7" w14:textId="77777777" w:rsidR="00A53018" w:rsidRPr="00AA7103" w:rsidRDefault="00D907E0" w:rsidP="003F6840">
                  <w:pPr>
                    <w:numPr>
                      <w:ilvl w:val="0"/>
                      <w:numId w:val="25"/>
                    </w:numPr>
                    <w:jc w:val="both"/>
                    <w:rPr>
                      <w:rFonts w:ascii="Arial" w:hAnsi="Arial" w:cs="Arial"/>
                      <w:sz w:val="18"/>
                      <w:szCs w:val="18"/>
                    </w:rPr>
                  </w:pPr>
                  <w:r w:rsidRPr="00AA7103">
                    <w:rPr>
                      <w:rFonts w:ascii="Arial" w:hAnsi="Arial" w:cs="Arial"/>
                      <w:sz w:val="18"/>
                      <w:szCs w:val="18"/>
                    </w:rPr>
                    <w:t>sklenitev posla pod ugodnejšimi pogoji ali</w:t>
                  </w:r>
                </w:p>
                <w:p w14:paraId="512C2695" w14:textId="77777777" w:rsidR="00A53018" w:rsidRPr="00AA7103" w:rsidRDefault="00D907E0" w:rsidP="003F6840">
                  <w:pPr>
                    <w:numPr>
                      <w:ilvl w:val="0"/>
                      <w:numId w:val="25"/>
                    </w:numPr>
                    <w:jc w:val="both"/>
                    <w:rPr>
                      <w:rFonts w:ascii="Arial" w:hAnsi="Arial" w:cs="Arial"/>
                      <w:sz w:val="18"/>
                      <w:szCs w:val="18"/>
                    </w:rPr>
                  </w:pPr>
                  <w:r w:rsidRPr="00AA7103">
                    <w:rPr>
                      <w:rFonts w:ascii="Arial" w:hAnsi="Arial" w:cs="Arial"/>
                      <w:sz w:val="18"/>
                      <w:szCs w:val="18"/>
                    </w:rPr>
                    <w:lastRenderedPageBreak/>
                    <w:t>za opustitev dolžnega nadzora nad izvajanjem pogodbenih obveznosti ali </w:t>
                  </w:r>
                </w:p>
                <w:p w14:paraId="25D0F3BA" w14:textId="77777777" w:rsidR="00A53018" w:rsidRPr="00AA7103" w:rsidRDefault="00D907E0" w:rsidP="003F6840">
                  <w:pPr>
                    <w:numPr>
                      <w:ilvl w:val="0"/>
                      <w:numId w:val="25"/>
                    </w:numPr>
                    <w:jc w:val="both"/>
                    <w:rPr>
                      <w:rFonts w:ascii="Arial" w:hAnsi="Arial" w:cs="Arial"/>
                      <w:sz w:val="18"/>
                      <w:szCs w:val="18"/>
                    </w:rPr>
                  </w:pPr>
                  <w:r w:rsidRPr="00AA7103">
                    <w:rPr>
                      <w:rFonts w:ascii="Arial" w:hAnsi="Arial" w:cs="Arial"/>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4B6FA9F" w14:textId="77777777" w:rsidR="00A53018" w:rsidRPr="00AA7103" w:rsidRDefault="00A53018"/>
          <w:p w14:paraId="3AB97124" w14:textId="77777777" w:rsidR="00A53018" w:rsidRPr="00AA7103" w:rsidRDefault="00D907E0">
            <w:pPr>
              <w:spacing w:before="225" w:after="225"/>
              <w:jc w:val="both"/>
            </w:pPr>
            <w:r w:rsidRPr="00AA7103">
              <w:rPr>
                <w:rFonts w:ascii="Arial" w:hAnsi="Arial" w:cs="Arial"/>
                <w:sz w:val="18"/>
                <w:szCs w:val="18"/>
              </w:rPr>
              <w:t>je ničen.</w:t>
            </w:r>
          </w:p>
        </w:tc>
      </w:tr>
    </w:tbl>
    <w:p w14:paraId="777E99E3" w14:textId="77777777" w:rsidR="00A53018" w:rsidRPr="00AA7103" w:rsidRDefault="00D907E0">
      <w:pPr>
        <w:spacing w:after="0" w:line="240" w:lineRule="auto"/>
        <w:jc w:val="center"/>
      </w:pPr>
      <w:r w:rsidRPr="00AA7103">
        <w:rPr>
          <w:rFonts w:ascii="Arial" w:hAnsi="Arial" w:cs="Arial"/>
          <w:b/>
          <w:bCs/>
          <w:sz w:val="18"/>
          <w:szCs w:val="18"/>
        </w:rPr>
        <w:lastRenderedPageBreak/>
        <w:t>27. člen</w:t>
      </w:r>
    </w:p>
    <w:tbl>
      <w:tblPr>
        <w:tblStyle w:val="NormalTablePHPDOCX"/>
        <w:tblW w:w="0" w:type="auto"/>
        <w:tblInd w:w="108" w:type="dxa"/>
        <w:tblLook w:val="04A0" w:firstRow="1" w:lastRow="0" w:firstColumn="1" w:lastColumn="0" w:noHBand="0" w:noVBand="1"/>
      </w:tblPr>
      <w:tblGrid>
        <w:gridCol w:w="8962"/>
      </w:tblGrid>
      <w:tr w:rsidR="00AA7103" w:rsidRPr="00AA7103" w14:paraId="651A1348" w14:textId="77777777">
        <w:tc>
          <w:tcPr>
            <w:tcW w:w="0" w:type="auto"/>
            <w:tcMar>
              <w:top w:w="0" w:type="auto"/>
              <w:bottom w:w="0" w:type="auto"/>
            </w:tcMar>
          </w:tcPr>
          <w:p w14:paraId="4EE29279" w14:textId="77777777" w:rsidR="00A53018" w:rsidRPr="00AA7103" w:rsidRDefault="00D907E0">
            <w:pPr>
              <w:spacing w:before="225" w:after="225"/>
              <w:jc w:val="both"/>
            </w:pPr>
            <w:r w:rsidRPr="00AA7103">
              <w:rPr>
                <w:rFonts w:ascii="Arial" w:hAnsi="Arial" w:cs="Arial"/>
                <w:sz w:val="18"/>
                <w:szCs w:val="18"/>
              </w:rPr>
              <w:t>Morebitne spore iz te pogodbe, ki jih pogodbeni stranki ne bi mogle rešiti sporazumno, rešuje stvarno pristojno sodišče v po sedežu naročnika.</w:t>
            </w:r>
          </w:p>
        </w:tc>
      </w:tr>
    </w:tbl>
    <w:p w14:paraId="34629D81" w14:textId="77777777" w:rsidR="00A53018" w:rsidRPr="00AA7103" w:rsidRDefault="00D907E0">
      <w:pPr>
        <w:spacing w:after="0" w:line="240" w:lineRule="auto"/>
        <w:jc w:val="center"/>
      </w:pPr>
      <w:r w:rsidRPr="00AA7103">
        <w:rPr>
          <w:rFonts w:ascii="Arial" w:hAnsi="Arial" w:cs="Arial"/>
          <w:b/>
          <w:bCs/>
          <w:sz w:val="18"/>
          <w:szCs w:val="18"/>
        </w:rPr>
        <w:t>28. člen</w:t>
      </w:r>
    </w:p>
    <w:tbl>
      <w:tblPr>
        <w:tblStyle w:val="NormalTablePHPDOCX"/>
        <w:tblW w:w="0" w:type="auto"/>
        <w:tblInd w:w="108" w:type="dxa"/>
        <w:tblLook w:val="04A0" w:firstRow="1" w:lastRow="0" w:firstColumn="1" w:lastColumn="0" w:noHBand="0" w:noVBand="1"/>
      </w:tblPr>
      <w:tblGrid>
        <w:gridCol w:w="6269"/>
      </w:tblGrid>
      <w:tr w:rsidR="00AA7103" w:rsidRPr="00AA7103" w14:paraId="4D031D15" w14:textId="77777777">
        <w:tc>
          <w:tcPr>
            <w:tcW w:w="0" w:type="auto"/>
            <w:tcMar>
              <w:top w:w="0" w:type="auto"/>
              <w:bottom w:w="0" w:type="auto"/>
            </w:tcMar>
          </w:tcPr>
          <w:p w14:paraId="46412A5D" w14:textId="77777777" w:rsidR="00A53018" w:rsidRPr="00AA7103" w:rsidRDefault="00D907E0">
            <w:pPr>
              <w:spacing w:before="225" w:after="225"/>
              <w:jc w:val="both"/>
            </w:pPr>
            <w:r w:rsidRPr="00AA7103">
              <w:rPr>
                <w:rFonts w:ascii="Arial" w:hAnsi="Arial" w:cs="Arial"/>
                <w:sz w:val="18"/>
                <w:szCs w:val="18"/>
              </w:rPr>
              <w:t>Ta okvirni sporazum stopi v veljavo z dnem podpisa strank tega sporazuma.</w:t>
            </w:r>
          </w:p>
        </w:tc>
      </w:tr>
    </w:tbl>
    <w:p w14:paraId="0B7F8CAB" w14:textId="77777777" w:rsidR="00A53018" w:rsidRPr="00AA7103" w:rsidRDefault="00D907E0">
      <w:pPr>
        <w:spacing w:before="975" w:after="225" w:line="240" w:lineRule="auto"/>
        <w:jc w:val="both"/>
      </w:pPr>
      <w:r w:rsidRPr="00AA7103">
        <w:rPr>
          <w:rFonts w:ascii="Arial" w:hAnsi="Arial" w:cs="Arial"/>
          <w:sz w:val="18"/>
          <w:szCs w:val="18"/>
        </w:rPr>
        <w:t>V/na ________________, dne ________________</w:t>
      </w:r>
    </w:p>
    <w:p w14:paraId="37442E06" w14:textId="77777777" w:rsidR="00A53018" w:rsidRPr="00AA7103" w:rsidRDefault="00A53018">
      <w:pPr>
        <w:sectPr w:rsidR="00A53018" w:rsidRPr="00AA7103" w:rsidSect="00944862">
          <w:pgSz w:w="11906" w:h="16838"/>
          <w:pgMar w:top="1418" w:right="1418" w:bottom="1418" w:left="1418" w:header="567" w:footer="680" w:gutter="0"/>
          <w:cols w:space="708"/>
          <w:docGrid w:linePitch="360"/>
        </w:sectPr>
      </w:pPr>
    </w:p>
    <w:p w14:paraId="5AA5445E" w14:textId="7081F637" w:rsidR="00C735A7" w:rsidRPr="00AA7103" w:rsidRDefault="00C735A7">
      <w:pPr>
        <w:rPr>
          <w:rFonts w:ascii="Arial" w:hAnsi="Arial" w:cs="Arial"/>
          <w:sz w:val="18"/>
          <w:szCs w:val="18"/>
        </w:rPr>
      </w:pPr>
    </w:p>
    <w:p w14:paraId="113CB1C7" w14:textId="1ED93457" w:rsidR="00C735A7" w:rsidRPr="00AA7103" w:rsidRDefault="00C735A7" w:rsidP="00C735A7">
      <w:pPr>
        <w:spacing w:after="0" w:line="240" w:lineRule="auto"/>
        <w:jc w:val="center"/>
        <w:outlineLvl w:val="1"/>
        <w:rPr>
          <w:rFonts w:ascii="Arial" w:hAnsi="Arial" w:cs="Arial"/>
          <w:b/>
          <w:bCs/>
          <w:sz w:val="27"/>
          <w:szCs w:val="27"/>
        </w:rPr>
      </w:pPr>
      <w:r w:rsidRPr="00AA7103">
        <w:rPr>
          <w:rFonts w:ascii="Arial" w:hAnsi="Arial" w:cs="Arial"/>
          <w:b/>
          <w:bCs/>
          <w:sz w:val="27"/>
          <w:szCs w:val="27"/>
        </w:rPr>
        <w:t xml:space="preserve">POGODBA ZA DOBAVO </w:t>
      </w:r>
      <w:r w:rsidR="004231FD" w:rsidRPr="00AA7103">
        <w:rPr>
          <w:rFonts w:ascii="Arial" w:hAnsi="Arial" w:cs="Arial"/>
          <w:b/>
          <w:bCs/>
          <w:sz w:val="27"/>
          <w:szCs w:val="27"/>
        </w:rPr>
        <w:t>ZOBNEGA</w:t>
      </w:r>
      <w:r w:rsidRPr="00AA7103">
        <w:rPr>
          <w:rFonts w:ascii="Arial" w:hAnsi="Arial" w:cs="Arial"/>
          <w:b/>
          <w:bCs/>
          <w:sz w:val="27"/>
          <w:szCs w:val="27"/>
        </w:rPr>
        <w:t xml:space="preserve"> MATERIALA</w:t>
      </w:r>
      <w:r w:rsidR="00024BF8" w:rsidRPr="00AA7103">
        <w:rPr>
          <w:rFonts w:ascii="Arial" w:hAnsi="Arial" w:cs="Arial"/>
          <w:b/>
          <w:bCs/>
          <w:sz w:val="27"/>
          <w:szCs w:val="27"/>
        </w:rPr>
        <w:t xml:space="preserve"> NA PODLAGI OKVIRNEGA SPORAZUMA</w:t>
      </w:r>
    </w:p>
    <w:p w14:paraId="69828172" w14:textId="77777777" w:rsidR="00030365" w:rsidRPr="00AA7103" w:rsidRDefault="00030365" w:rsidP="00C735A7">
      <w:pPr>
        <w:spacing w:after="0" w:line="240" w:lineRule="auto"/>
        <w:jc w:val="center"/>
        <w:outlineLvl w:val="1"/>
        <w:rPr>
          <w:rFonts w:ascii="Arial" w:hAnsi="Arial" w:cs="Arial"/>
          <w:b/>
          <w:bCs/>
          <w:sz w:val="27"/>
          <w:szCs w:val="27"/>
        </w:rPr>
      </w:pPr>
    </w:p>
    <w:p w14:paraId="607CDAC9" w14:textId="77777777" w:rsidR="00C735A7" w:rsidRPr="00AA7103" w:rsidRDefault="00C735A7" w:rsidP="00C735A7">
      <w:pPr>
        <w:spacing w:after="0" w:line="240" w:lineRule="auto"/>
        <w:outlineLvl w:val="1"/>
        <w:rPr>
          <w:rFonts w:ascii="Arial" w:hAnsi="Arial" w:cs="Arial"/>
          <w:sz w:val="18"/>
          <w:szCs w:val="18"/>
        </w:rPr>
      </w:pPr>
    </w:p>
    <w:p w14:paraId="30E23367" w14:textId="77777777" w:rsidR="00C735A7" w:rsidRPr="00AA7103" w:rsidRDefault="00C735A7" w:rsidP="00C735A7">
      <w:pPr>
        <w:spacing w:after="0" w:line="240" w:lineRule="auto"/>
        <w:outlineLvl w:val="1"/>
      </w:pPr>
      <w:r w:rsidRPr="00AA7103">
        <w:rPr>
          <w:rFonts w:ascii="Arial" w:hAnsi="Arial" w:cs="Arial"/>
          <w:sz w:val="18"/>
          <w:szCs w:val="18"/>
        </w:rPr>
        <w:t>sklenjena med</w:t>
      </w:r>
    </w:p>
    <w:p w14:paraId="70DABCD9" w14:textId="77777777" w:rsidR="00C735A7" w:rsidRPr="00AA7103" w:rsidRDefault="00C735A7" w:rsidP="00C735A7">
      <w:pPr>
        <w:spacing w:after="0" w:line="240" w:lineRule="auto"/>
        <w:rPr>
          <w:rFonts w:ascii="Arial" w:hAnsi="Arial" w:cs="Arial"/>
          <w:b/>
          <w:bCs/>
          <w:sz w:val="18"/>
          <w:szCs w:val="18"/>
        </w:rPr>
      </w:pPr>
    </w:p>
    <w:p w14:paraId="128BC726" w14:textId="1247AE8C" w:rsidR="00C735A7" w:rsidRPr="00AA7103" w:rsidRDefault="00C735A7" w:rsidP="00C735A7">
      <w:pPr>
        <w:spacing w:after="0" w:line="240" w:lineRule="auto"/>
      </w:pPr>
      <w:r w:rsidRPr="00AA7103">
        <w:rPr>
          <w:rFonts w:ascii="Arial" w:hAnsi="Arial" w:cs="Arial"/>
          <w:b/>
          <w:bCs/>
          <w:sz w:val="18"/>
          <w:szCs w:val="18"/>
        </w:rPr>
        <w:t>NAROČNIKOM: ZD TREBNJE, GOLIEV TRG 3, 8210 TREBNJE,</w:t>
      </w:r>
      <w:r w:rsidRPr="00AA7103">
        <w:rPr>
          <w:rFonts w:ascii="Arial" w:hAnsi="Arial" w:cs="Arial"/>
          <w:sz w:val="18"/>
          <w:szCs w:val="18"/>
        </w:rPr>
        <w:br/>
        <w:t xml:space="preserve">ki ga zastopa </w:t>
      </w:r>
      <w:r w:rsidR="009A7D21" w:rsidRPr="00AA7103">
        <w:rPr>
          <w:rFonts w:ascii="Arial" w:hAnsi="Arial" w:cs="Arial"/>
          <w:sz w:val="18"/>
          <w:szCs w:val="18"/>
        </w:rPr>
        <w:t>Karmen Lukše, mag. javne uprave</w:t>
      </w:r>
      <w:r w:rsidRPr="00AA7103">
        <w:rPr>
          <w:rFonts w:ascii="Arial" w:hAnsi="Arial" w:cs="Arial"/>
          <w:sz w:val="18"/>
          <w:szCs w:val="18"/>
        </w:rPr>
        <w:t>, direktorica</w:t>
      </w:r>
      <w:r w:rsidRPr="00AA7103">
        <w:br/>
      </w:r>
    </w:p>
    <w:tbl>
      <w:tblPr>
        <w:tblStyle w:val="NormalTablePHPDOCX"/>
        <w:tblW w:w="3500" w:type="pct"/>
        <w:tblInd w:w="108" w:type="dxa"/>
        <w:tblLook w:val="04A0" w:firstRow="1" w:lastRow="0" w:firstColumn="1" w:lastColumn="0" w:noHBand="0" w:noVBand="1"/>
      </w:tblPr>
      <w:tblGrid>
        <w:gridCol w:w="3300"/>
        <w:gridCol w:w="3049"/>
      </w:tblGrid>
      <w:tr w:rsidR="00AA7103" w:rsidRPr="00AA7103" w14:paraId="5F8F67E6" w14:textId="77777777" w:rsidTr="00CF7F0D">
        <w:tc>
          <w:tcPr>
            <w:tcW w:w="3300" w:type="dxa"/>
            <w:tcMar>
              <w:top w:w="0" w:type="auto"/>
              <w:bottom w:w="0" w:type="auto"/>
            </w:tcMar>
            <w:vAlign w:val="center"/>
          </w:tcPr>
          <w:p w14:paraId="1763A917" w14:textId="77777777" w:rsidR="00C735A7" w:rsidRPr="00AA7103" w:rsidRDefault="00C735A7" w:rsidP="00CF7F0D">
            <w:r w:rsidRPr="00AA7103">
              <w:rPr>
                <w:rFonts w:ascii="Arial" w:hAnsi="Arial" w:cs="Arial"/>
                <w:position w:val="-2"/>
                <w:sz w:val="18"/>
                <w:szCs w:val="18"/>
              </w:rPr>
              <w:t>Matična številka:</w:t>
            </w:r>
          </w:p>
        </w:tc>
        <w:tc>
          <w:tcPr>
            <w:tcW w:w="0" w:type="auto"/>
            <w:tcMar>
              <w:top w:w="0" w:type="auto"/>
              <w:bottom w:w="0" w:type="auto"/>
            </w:tcMar>
            <w:vAlign w:val="center"/>
          </w:tcPr>
          <w:p w14:paraId="655A983E" w14:textId="77777777" w:rsidR="00C735A7" w:rsidRPr="00AA7103" w:rsidRDefault="00C735A7" w:rsidP="00CF7F0D">
            <w:r w:rsidRPr="00AA7103">
              <w:rPr>
                <w:rFonts w:ascii="Arial" w:hAnsi="Arial" w:cs="Arial"/>
                <w:position w:val="-2"/>
                <w:sz w:val="18"/>
                <w:szCs w:val="18"/>
              </w:rPr>
              <w:t>5054583000</w:t>
            </w:r>
          </w:p>
        </w:tc>
      </w:tr>
      <w:tr w:rsidR="00AA7103" w:rsidRPr="00AA7103" w14:paraId="2CB1F0A5" w14:textId="77777777" w:rsidTr="00CF7F0D">
        <w:tc>
          <w:tcPr>
            <w:tcW w:w="3300" w:type="dxa"/>
            <w:tcMar>
              <w:top w:w="0" w:type="auto"/>
              <w:bottom w:w="0" w:type="auto"/>
            </w:tcMar>
            <w:vAlign w:val="center"/>
          </w:tcPr>
          <w:p w14:paraId="1B91D98B" w14:textId="77777777" w:rsidR="00C735A7" w:rsidRPr="00AA7103" w:rsidRDefault="00C735A7" w:rsidP="00CF7F0D">
            <w:r w:rsidRPr="00AA7103">
              <w:rPr>
                <w:rFonts w:ascii="Arial" w:hAnsi="Arial" w:cs="Arial"/>
                <w:position w:val="-2"/>
                <w:sz w:val="18"/>
                <w:szCs w:val="18"/>
              </w:rPr>
              <w:t>Identifikacijska številka (ID za DDV):</w:t>
            </w:r>
          </w:p>
        </w:tc>
        <w:tc>
          <w:tcPr>
            <w:tcW w:w="0" w:type="auto"/>
            <w:tcMar>
              <w:top w:w="0" w:type="auto"/>
              <w:bottom w:w="0" w:type="auto"/>
            </w:tcMar>
            <w:vAlign w:val="center"/>
          </w:tcPr>
          <w:p w14:paraId="45536E0E" w14:textId="77777777" w:rsidR="00C735A7" w:rsidRPr="00AA7103" w:rsidRDefault="00C735A7" w:rsidP="00CF7F0D">
            <w:r w:rsidRPr="00AA7103">
              <w:rPr>
                <w:rFonts w:ascii="Arial" w:hAnsi="Arial" w:cs="Arial"/>
                <w:position w:val="-2"/>
                <w:sz w:val="18"/>
                <w:szCs w:val="18"/>
              </w:rPr>
              <w:t>99797275</w:t>
            </w:r>
          </w:p>
        </w:tc>
      </w:tr>
      <w:tr w:rsidR="00AA7103" w:rsidRPr="00AA7103" w14:paraId="1EAB351E" w14:textId="77777777" w:rsidTr="00CF7F0D">
        <w:tc>
          <w:tcPr>
            <w:tcW w:w="3300" w:type="dxa"/>
            <w:tcMar>
              <w:top w:w="0" w:type="auto"/>
              <w:bottom w:w="0" w:type="auto"/>
            </w:tcMar>
            <w:vAlign w:val="center"/>
          </w:tcPr>
          <w:p w14:paraId="4169B073" w14:textId="77777777" w:rsidR="00C735A7" w:rsidRPr="00AA7103" w:rsidRDefault="00C735A7" w:rsidP="00CF7F0D">
            <w:r w:rsidRPr="00AA7103">
              <w:rPr>
                <w:rFonts w:ascii="Arial" w:hAnsi="Arial" w:cs="Arial"/>
                <w:position w:val="-2"/>
                <w:sz w:val="18"/>
                <w:szCs w:val="18"/>
              </w:rPr>
              <w:t>Transakcijski račun (TRR):</w:t>
            </w:r>
          </w:p>
        </w:tc>
        <w:tc>
          <w:tcPr>
            <w:tcW w:w="0" w:type="auto"/>
            <w:tcMar>
              <w:top w:w="0" w:type="auto"/>
              <w:bottom w:w="0" w:type="auto"/>
            </w:tcMar>
            <w:vAlign w:val="center"/>
          </w:tcPr>
          <w:p w14:paraId="0EA302B3" w14:textId="3BC4E161" w:rsidR="00C735A7" w:rsidRPr="00AA7103" w:rsidRDefault="00C735A7" w:rsidP="00CF7F0D">
            <w:r w:rsidRPr="00AA7103">
              <w:rPr>
                <w:rFonts w:ascii="Arial" w:hAnsi="Arial" w:cs="Arial"/>
                <w:position w:val="-2"/>
                <w:sz w:val="18"/>
                <w:szCs w:val="18"/>
              </w:rPr>
              <w:t xml:space="preserve">SI56 </w:t>
            </w:r>
            <w:r w:rsidR="00260DAF" w:rsidRPr="00260DAF">
              <w:rPr>
                <w:rFonts w:ascii="Arial" w:hAnsi="Arial" w:cs="Arial"/>
                <w:position w:val="-2"/>
                <w:sz w:val="18"/>
                <w:szCs w:val="18"/>
              </w:rPr>
              <w:t>0110 0600 0065 013</w:t>
            </w:r>
          </w:p>
        </w:tc>
      </w:tr>
    </w:tbl>
    <w:p w14:paraId="29217A32" w14:textId="77777777" w:rsidR="00C735A7" w:rsidRPr="00AA7103" w:rsidRDefault="00C735A7" w:rsidP="00C735A7">
      <w:pPr>
        <w:spacing w:after="0" w:line="240" w:lineRule="auto"/>
      </w:pPr>
      <w:r w:rsidRPr="00AA7103">
        <w:rPr>
          <w:rFonts w:ascii="Arial" w:hAnsi="Arial" w:cs="Arial"/>
          <w:sz w:val="18"/>
          <w:szCs w:val="18"/>
        </w:rPr>
        <w:t>in</w:t>
      </w:r>
    </w:p>
    <w:p w14:paraId="04598FC8" w14:textId="77777777" w:rsidR="00C735A7" w:rsidRPr="00AA7103" w:rsidRDefault="00C735A7" w:rsidP="00C735A7">
      <w:pPr>
        <w:spacing w:after="0" w:line="240" w:lineRule="auto"/>
        <w:rPr>
          <w:rFonts w:ascii="Arial" w:hAnsi="Arial" w:cs="Arial"/>
          <w:b/>
          <w:bCs/>
          <w:sz w:val="18"/>
          <w:szCs w:val="18"/>
        </w:rPr>
      </w:pPr>
    </w:p>
    <w:tbl>
      <w:tblPr>
        <w:tblStyle w:val="NormalTablePHPDOCX"/>
        <w:tblW w:w="46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6"/>
        <w:gridCol w:w="2481"/>
      </w:tblGrid>
      <w:tr w:rsidR="00AA7103" w:rsidRPr="00AA7103" w14:paraId="7D5C0490" w14:textId="77777777" w:rsidTr="00CF7F0D">
        <w:trPr>
          <w:trHeight w:val="636"/>
        </w:trPr>
        <w:tc>
          <w:tcPr>
            <w:tcW w:w="6096" w:type="dxa"/>
            <w:vAlign w:val="center"/>
          </w:tcPr>
          <w:p w14:paraId="7AEDA74C" w14:textId="69090A97" w:rsidR="00C735A7" w:rsidRPr="00AA7103" w:rsidRDefault="00C735A7" w:rsidP="00CF7F0D">
            <w:pPr>
              <w:rPr>
                <w:rFonts w:ascii="Arial" w:hAnsi="Arial" w:cs="Arial"/>
                <w:b/>
                <w:bCs/>
                <w:sz w:val="18"/>
                <w:szCs w:val="18"/>
              </w:rPr>
            </w:pPr>
            <w:r w:rsidRPr="00AA7103">
              <w:rPr>
                <w:rFonts w:ascii="Arial" w:hAnsi="Arial" w:cs="Arial"/>
                <w:b/>
                <w:bCs/>
                <w:sz w:val="18"/>
                <w:szCs w:val="18"/>
              </w:rPr>
              <w:t>IZVAJALC</w:t>
            </w:r>
            <w:r w:rsidR="00030365" w:rsidRPr="00AA7103">
              <w:rPr>
                <w:rFonts w:ascii="Arial" w:hAnsi="Arial" w:cs="Arial"/>
                <w:b/>
                <w:bCs/>
                <w:sz w:val="18"/>
                <w:szCs w:val="18"/>
              </w:rPr>
              <w:t>EM</w:t>
            </w:r>
            <w:r w:rsidRPr="00AA7103">
              <w:rPr>
                <w:rFonts w:ascii="Arial" w:hAnsi="Arial" w:cs="Arial"/>
                <w:b/>
                <w:bCs/>
                <w:sz w:val="18"/>
                <w:szCs w:val="18"/>
              </w:rPr>
              <w:t xml:space="preserve">:  </w:t>
            </w:r>
          </w:p>
          <w:p w14:paraId="0A37FEEE" w14:textId="77777777" w:rsidR="00C735A7" w:rsidRPr="00AA7103" w:rsidRDefault="00C735A7" w:rsidP="00CF7F0D">
            <w:r w:rsidRPr="00AA7103">
              <w:rPr>
                <w:rFonts w:ascii="Arial" w:hAnsi="Arial" w:cs="Arial"/>
                <w:position w:val="-2"/>
                <w:sz w:val="18"/>
                <w:szCs w:val="18"/>
              </w:rPr>
              <w:t>Zastopnik:</w:t>
            </w:r>
          </w:p>
        </w:tc>
        <w:tc>
          <w:tcPr>
            <w:tcW w:w="2551" w:type="dxa"/>
            <w:vAlign w:val="center"/>
          </w:tcPr>
          <w:p w14:paraId="213BAEBB" w14:textId="77777777" w:rsidR="00C735A7" w:rsidRPr="00AA7103" w:rsidRDefault="00C735A7" w:rsidP="00CF7F0D">
            <w:pPr>
              <w:rPr>
                <w:rFonts w:ascii="Arial" w:hAnsi="Arial" w:cs="Arial"/>
                <w:b/>
                <w:bCs/>
                <w:sz w:val="18"/>
                <w:szCs w:val="18"/>
              </w:rPr>
            </w:pPr>
            <w:r w:rsidRPr="00AA7103">
              <w:rPr>
                <w:rFonts w:ascii="Arial" w:hAnsi="Arial" w:cs="Arial"/>
                <w:b/>
                <w:bCs/>
                <w:sz w:val="18"/>
                <w:szCs w:val="18"/>
              </w:rPr>
              <w:t xml:space="preserve"> </w:t>
            </w:r>
          </w:p>
          <w:p w14:paraId="09AAED3D" w14:textId="77777777" w:rsidR="00C735A7" w:rsidRPr="00AA7103" w:rsidRDefault="00C735A7" w:rsidP="00CF7F0D">
            <w:pPr>
              <w:rPr>
                <w:rFonts w:ascii="Arial" w:hAnsi="Arial" w:cs="Arial"/>
                <w:sz w:val="18"/>
                <w:szCs w:val="18"/>
              </w:rPr>
            </w:pPr>
          </w:p>
        </w:tc>
      </w:tr>
      <w:tr w:rsidR="00AA7103" w:rsidRPr="00AA7103" w14:paraId="049C9CB9" w14:textId="77777777" w:rsidTr="00CF7F0D">
        <w:tc>
          <w:tcPr>
            <w:tcW w:w="6096" w:type="dxa"/>
            <w:vAlign w:val="center"/>
          </w:tcPr>
          <w:p w14:paraId="4E280C7C" w14:textId="77777777" w:rsidR="00C735A7" w:rsidRPr="00AA7103" w:rsidRDefault="00C735A7" w:rsidP="00CF7F0D">
            <w:r w:rsidRPr="00AA7103">
              <w:rPr>
                <w:rFonts w:ascii="Arial" w:hAnsi="Arial" w:cs="Arial"/>
                <w:position w:val="-2"/>
                <w:sz w:val="18"/>
                <w:szCs w:val="18"/>
              </w:rPr>
              <w:t>Identifikacijska številka za DDV:</w:t>
            </w:r>
          </w:p>
        </w:tc>
        <w:tc>
          <w:tcPr>
            <w:tcW w:w="2551" w:type="dxa"/>
            <w:vAlign w:val="center"/>
          </w:tcPr>
          <w:p w14:paraId="7173DAC5" w14:textId="77777777" w:rsidR="00C735A7" w:rsidRPr="00AA7103" w:rsidRDefault="00C735A7" w:rsidP="00CF7F0D"/>
        </w:tc>
      </w:tr>
      <w:tr w:rsidR="00AA7103" w:rsidRPr="00AA7103" w14:paraId="461D7508" w14:textId="77777777" w:rsidTr="00CF7F0D">
        <w:trPr>
          <w:trHeight w:val="279"/>
        </w:trPr>
        <w:tc>
          <w:tcPr>
            <w:tcW w:w="6096" w:type="dxa"/>
            <w:vAlign w:val="center"/>
          </w:tcPr>
          <w:p w14:paraId="07352114" w14:textId="77777777" w:rsidR="00C735A7" w:rsidRPr="00AA7103" w:rsidRDefault="00C735A7" w:rsidP="00CF7F0D">
            <w:r w:rsidRPr="00AA7103">
              <w:rPr>
                <w:rFonts w:ascii="Arial" w:hAnsi="Arial" w:cs="Arial"/>
                <w:position w:val="-2"/>
                <w:sz w:val="18"/>
                <w:szCs w:val="18"/>
              </w:rPr>
              <w:t>Matična številka:</w:t>
            </w:r>
          </w:p>
        </w:tc>
        <w:tc>
          <w:tcPr>
            <w:tcW w:w="2551" w:type="dxa"/>
            <w:vAlign w:val="center"/>
          </w:tcPr>
          <w:p w14:paraId="1C42B4C4" w14:textId="77777777" w:rsidR="00C735A7" w:rsidRPr="00AA7103" w:rsidRDefault="00C735A7" w:rsidP="00CF7F0D"/>
        </w:tc>
      </w:tr>
      <w:tr w:rsidR="00C735A7" w:rsidRPr="00AA7103" w14:paraId="6A53989C" w14:textId="77777777" w:rsidTr="00CF7F0D">
        <w:tc>
          <w:tcPr>
            <w:tcW w:w="6096" w:type="dxa"/>
            <w:vAlign w:val="center"/>
          </w:tcPr>
          <w:p w14:paraId="731F85BA" w14:textId="77777777" w:rsidR="00C735A7" w:rsidRPr="00AA7103" w:rsidRDefault="00C735A7" w:rsidP="00CF7F0D">
            <w:r w:rsidRPr="00AA7103">
              <w:rPr>
                <w:rFonts w:ascii="Arial" w:hAnsi="Arial" w:cs="Arial"/>
                <w:position w:val="-2"/>
                <w:sz w:val="18"/>
                <w:szCs w:val="18"/>
              </w:rPr>
              <w:t>Številka transakcijskega računa:</w:t>
            </w:r>
          </w:p>
        </w:tc>
        <w:tc>
          <w:tcPr>
            <w:tcW w:w="2551" w:type="dxa"/>
            <w:vAlign w:val="center"/>
          </w:tcPr>
          <w:p w14:paraId="1B5A17E6" w14:textId="77777777" w:rsidR="00C735A7" w:rsidRPr="00AA7103" w:rsidRDefault="00C735A7" w:rsidP="00CF7F0D"/>
        </w:tc>
      </w:tr>
    </w:tbl>
    <w:p w14:paraId="24129282" w14:textId="77777777" w:rsidR="00C735A7" w:rsidRPr="00AA7103" w:rsidRDefault="00C735A7" w:rsidP="00C735A7">
      <w:pPr>
        <w:spacing w:after="0" w:line="240" w:lineRule="auto"/>
        <w:jc w:val="both"/>
        <w:rPr>
          <w:rFonts w:ascii="Arial" w:hAnsi="Arial" w:cs="Arial"/>
          <w:b/>
          <w:bCs/>
          <w:sz w:val="18"/>
          <w:szCs w:val="18"/>
        </w:rPr>
      </w:pPr>
    </w:p>
    <w:p w14:paraId="778B4609" w14:textId="77777777" w:rsidR="00C735A7" w:rsidRPr="00AA7103" w:rsidRDefault="00C735A7" w:rsidP="00C735A7">
      <w:pPr>
        <w:spacing w:after="0" w:line="240" w:lineRule="auto"/>
        <w:jc w:val="both"/>
        <w:rPr>
          <w:rFonts w:ascii="Arial" w:hAnsi="Arial" w:cs="Arial"/>
          <w:b/>
          <w:bCs/>
          <w:sz w:val="18"/>
          <w:szCs w:val="18"/>
        </w:rPr>
      </w:pPr>
    </w:p>
    <w:p w14:paraId="350ACC0B"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SPLOŠNE DOLOČBE</w:t>
      </w:r>
    </w:p>
    <w:p w14:paraId="7A4296BD" w14:textId="77777777" w:rsidR="00C735A7" w:rsidRPr="00AA7103" w:rsidRDefault="00C735A7" w:rsidP="00C735A7">
      <w:pPr>
        <w:pStyle w:val="Odstavekseznama"/>
        <w:spacing w:after="0" w:line="240" w:lineRule="auto"/>
        <w:ind w:left="1080"/>
        <w:jc w:val="both"/>
        <w:rPr>
          <w:rFonts w:ascii="Arial" w:hAnsi="Arial" w:cs="Arial"/>
          <w:b/>
          <w:bCs/>
          <w:sz w:val="18"/>
          <w:szCs w:val="18"/>
        </w:rPr>
      </w:pPr>
    </w:p>
    <w:p w14:paraId="679DBB35" w14:textId="1F58AFC4" w:rsidR="00C735A7" w:rsidRPr="00AA7103" w:rsidRDefault="00C735A7" w:rsidP="003F6840">
      <w:pPr>
        <w:pStyle w:val="Odstavekseznama"/>
        <w:numPr>
          <w:ilvl w:val="0"/>
          <w:numId w:val="31"/>
        </w:numPr>
        <w:spacing w:after="0" w:line="240" w:lineRule="auto"/>
        <w:jc w:val="center"/>
        <w:rPr>
          <w:rFonts w:ascii="Arial" w:hAnsi="Arial" w:cs="Arial"/>
          <w:b/>
          <w:bCs/>
          <w:sz w:val="18"/>
          <w:szCs w:val="18"/>
        </w:rPr>
      </w:pPr>
      <w:r w:rsidRPr="00AA7103">
        <w:rPr>
          <w:rFonts w:ascii="Arial" w:hAnsi="Arial" w:cs="Arial"/>
          <w:b/>
          <w:bCs/>
          <w:sz w:val="18"/>
          <w:szCs w:val="18"/>
        </w:rPr>
        <w:t>člen</w:t>
      </w:r>
    </w:p>
    <w:p w14:paraId="77B2BF10" w14:textId="77777777" w:rsidR="00C735A7" w:rsidRPr="00AA7103" w:rsidRDefault="00C735A7" w:rsidP="00C735A7">
      <w:pPr>
        <w:pStyle w:val="Odstavekseznama"/>
        <w:spacing w:after="0" w:line="240" w:lineRule="auto"/>
        <w:rPr>
          <w:rFonts w:ascii="Arial" w:hAnsi="Arial" w:cs="Arial"/>
          <w:b/>
          <w:bCs/>
          <w:sz w:val="18"/>
          <w:szCs w:val="18"/>
        </w:rPr>
      </w:pPr>
    </w:p>
    <w:tbl>
      <w:tblPr>
        <w:tblStyle w:val="NormalTablePHPDOCX"/>
        <w:tblW w:w="0" w:type="auto"/>
        <w:tblInd w:w="108" w:type="dxa"/>
        <w:tblLook w:val="04A0" w:firstRow="1" w:lastRow="0" w:firstColumn="1" w:lastColumn="0" w:noHBand="0" w:noVBand="1"/>
      </w:tblPr>
      <w:tblGrid>
        <w:gridCol w:w="8962"/>
      </w:tblGrid>
      <w:tr w:rsidR="00AA7103" w:rsidRPr="00AA7103" w14:paraId="4CFC4119" w14:textId="77777777" w:rsidTr="00CF7F0D">
        <w:tc>
          <w:tcPr>
            <w:tcW w:w="0" w:type="auto"/>
            <w:tcMar>
              <w:top w:w="0" w:type="auto"/>
              <w:bottom w:w="0" w:type="auto"/>
            </w:tcMar>
          </w:tcPr>
          <w:p w14:paraId="5C5BE8BB" w14:textId="24EF999B" w:rsidR="00C735A7" w:rsidRPr="00AA7103" w:rsidRDefault="00C735A7" w:rsidP="00024BF8">
            <w:pPr>
              <w:spacing w:before="225" w:after="225"/>
              <w:jc w:val="both"/>
            </w:pPr>
            <w:r w:rsidRPr="00AA7103">
              <w:rPr>
                <w:rFonts w:ascii="Arial" w:hAnsi="Arial" w:cs="Arial"/>
                <w:sz w:val="18"/>
                <w:szCs w:val="18"/>
              </w:rPr>
              <w:t>Pogodbeni stranki uvodoma ugotavljata, da je med</w:t>
            </w:r>
            <w:r w:rsidR="00901B1C" w:rsidRPr="00AA7103">
              <w:rPr>
                <w:rFonts w:ascii="Arial" w:hAnsi="Arial" w:cs="Arial"/>
                <w:sz w:val="18"/>
                <w:szCs w:val="18"/>
              </w:rPr>
              <w:t xml:space="preserve"> izvajalcem</w:t>
            </w:r>
            <w:r w:rsidRPr="00AA7103">
              <w:rPr>
                <w:rFonts w:ascii="Arial" w:hAnsi="Arial" w:cs="Arial"/>
                <w:sz w:val="18"/>
                <w:szCs w:val="18"/>
              </w:rPr>
              <w:t xml:space="preserve"> in naročnikom sklenjen okvirni sporazum, št.…………. z dne………….., za dobavo </w:t>
            </w:r>
            <w:r w:rsidR="004231FD" w:rsidRPr="00AA7103">
              <w:rPr>
                <w:rFonts w:ascii="Arial" w:hAnsi="Arial" w:cs="Arial"/>
                <w:sz w:val="18"/>
                <w:szCs w:val="18"/>
              </w:rPr>
              <w:t>zobnega</w:t>
            </w:r>
            <w:r w:rsidR="00024BF8" w:rsidRPr="00AA7103">
              <w:rPr>
                <w:rFonts w:ascii="Arial" w:hAnsi="Arial" w:cs="Arial"/>
                <w:sz w:val="18"/>
                <w:szCs w:val="18"/>
              </w:rPr>
              <w:t xml:space="preserve"> materiala</w:t>
            </w:r>
            <w:r w:rsidRPr="00AA7103">
              <w:rPr>
                <w:rFonts w:ascii="Arial" w:hAnsi="Arial" w:cs="Arial"/>
                <w:sz w:val="18"/>
                <w:szCs w:val="18"/>
              </w:rPr>
              <w:t>, na osnovi javnega naročila, objavljenega na portalu javnih naročil datum objave……………………….., pod številko objave …………..………. in v Uradnem glasilu EU datum objave ………………..…, pod številko objave …………….………….. .</w:t>
            </w:r>
          </w:p>
        </w:tc>
      </w:tr>
    </w:tbl>
    <w:p w14:paraId="045A3CE5" w14:textId="77777777" w:rsidR="00C735A7" w:rsidRPr="00AA7103" w:rsidRDefault="00C735A7" w:rsidP="00C735A7">
      <w:pPr>
        <w:spacing w:after="0" w:line="240" w:lineRule="auto"/>
        <w:jc w:val="center"/>
      </w:pPr>
      <w:r w:rsidRPr="00AA7103">
        <w:rPr>
          <w:rFonts w:ascii="Arial" w:hAnsi="Arial" w:cs="Arial"/>
          <w:b/>
          <w:bCs/>
          <w:sz w:val="18"/>
          <w:szCs w:val="18"/>
        </w:rPr>
        <w:t>2. člen</w:t>
      </w:r>
    </w:p>
    <w:tbl>
      <w:tblPr>
        <w:tblStyle w:val="NormalTablePHPDOCX"/>
        <w:tblW w:w="0" w:type="auto"/>
        <w:tblInd w:w="108" w:type="dxa"/>
        <w:tblLook w:val="04A0" w:firstRow="1" w:lastRow="0" w:firstColumn="1" w:lastColumn="0" w:noHBand="0" w:noVBand="1"/>
      </w:tblPr>
      <w:tblGrid>
        <w:gridCol w:w="7011"/>
      </w:tblGrid>
      <w:tr w:rsidR="00AA7103" w:rsidRPr="00AA7103" w14:paraId="2E97DAA9" w14:textId="77777777" w:rsidTr="00CF7F0D">
        <w:tc>
          <w:tcPr>
            <w:tcW w:w="0" w:type="auto"/>
            <w:tcMar>
              <w:top w:w="0" w:type="auto"/>
              <w:bottom w:w="0" w:type="auto"/>
            </w:tcMar>
          </w:tcPr>
          <w:p w14:paraId="14DEC462"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Ta pogodba je sklenjena za  naslednje sklope/vrste blaga iz razpisne dokumentacije :</w:t>
            </w:r>
          </w:p>
          <w:p w14:paraId="41209701"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SKLOP št. _:</w:t>
            </w:r>
          </w:p>
          <w:p w14:paraId="1A4DCC12"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SKLOP št. _:</w:t>
            </w:r>
          </w:p>
          <w:p w14:paraId="359A85B0"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SKLOP št. _:</w:t>
            </w:r>
          </w:p>
          <w:p w14:paraId="04077ECB"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 xml:space="preserve">SKLOP št. _: </w:t>
            </w:r>
          </w:p>
        </w:tc>
      </w:tr>
      <w:tr w:rsidR="00AA7103" w:rsidRPr="00AA7103" w14:paraId="7511490B" w14:textId="77777777" w:rsidTr="00CF7F0D">
        <w:tc>
          <w:tcPr>
            <w:tcW w:w="0" w:type="auto"/>
            <w:tcMar>
              <w:top w:w="0" w:type="auto"/>
              <w:bottom w:w="0" w:type="auto"/>
            </w:tcMar>
          </w:tcPr>
          <w:p w14:paraId="12AC3F9E" w14:textId="77777777" w:rsidR="00C735A7" w:rsidRPr="00AA7103" w:rsidRDefault="00C735A7" w:rsidP="00CF7F0D">
            <w:pPr>
              <w:jc w:val="both"/>
              <w:rPr>
                <w:rFonts w:ascii="Arial" w:hAnsi="Arial" w:cs="Arial"/>
                <w:sz w:val="18"/>
                <w:szCs w:val="18"/>
              </w:rPr>
            </w:pPr>
          </w:p>
        </w:tc>
      </w:tr>
    </w:tbl>
    <w:p w14:paraId="332C1120" w14:textId="77777777" w:rsidR="00C735A7" w:rsidRPr="00AA7103" w:rsidRDefault="00C735A7" w:rsidP="00C735A7">
      <w:pPr>
        <w:spacing w:after="0" w:line="240" w:lineRule="auto"/>
        <w:jc w:val="center"/>
      </w:pPr>
      <w:r w:rsidRPr="00AA7103">
        <w:rPr>
          <w:rFonts w:ascii="Arial" w:hAnsi="Arial" w:cs="Arial"/>
          <w:b/>
          <w:bCs/>
          <w:sz w:val="18"/>
          <w:szCs w:val="18"/>
        </w:rPr>
        <w:t>3. člen</w:t>
      </w:r>
    </w:p>
    <w:tbl>
      <w:tblPr>
        <w:tblStyle w:val="NormalTablePHPDOCX"/>
        <w:tblW w:w="0" w:type="auto"/>
        <w:tblInd w:w="108" w:type="dxa"/>
        <w:tblLook w:val="04A0" w:firstRow="1" w:lastRow="0" w:firstColumn="1" w:lastColumn="0" w:noHBand="0" w:noVBand="1"/>
      </w:tblPr>
      <w:tblGrid>
        <w:gridCol w:w="8962"/>
      </w:tblGrid>
      <w:tr w:rsidR="00AA7103" w:rsidRPr="00AA7103" w14:paraId="495C4EED" w14:textId="77777777" w:rsidTr="00CF7F0D">
        <w:tc>
          <w:tcPr>
            <w:tcW w:w="0" w:type="auto"/>
            <w:tcMar>
              <w:top w:w="0" w:type="auto"/>
              <w:bottom w:w="0" w:type="auto"/>
            </w:tcMar>
          </w:tcPr>
          <w:p w14:paraId="3C99C248"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Stranki pogodbe sklepajo to pogodbo za posamezne vrste blaga, opredeljene v tej pogodbi. Ponudbene dokumentacije strank in razpisna dokumentacija so sestavni del te pogodbe.</w:t>
            </w:r>
          </w:p>
          <w:p w14:paraId="71BF0CD6" w14:textId="77777777" w:rsidR="00C735A7" w:rsidRPr="00AA7103" w:rsidRDefault="00C735A7" w:rsidP="00CF7F0D">
            <w:pPr>
              <w:jc w:val="both"/>
            </w:pPr>
          </w:p>
        </w:tc>
      </w:tr>
    </w:tbl>
    <w:p w14:paraId="754CA433" w14:textId="77777777" w:rsidR="00C735A7" w:rsidRPr="00AA7103" w:rsidRDefault="00C735A7" w:rsidP="00C735A7">
      <w:pPr>
        <w:spacing w:after="0" w:line="240" w:lineRule="auto"/>
        <w:jc w:val="center"/>
      </w:pPr>
      <w:r w:rsidRPr="00AA7103">
        <w:rPr>
          <w:rFonts w:ascii="Arial" w:hAnsi="Arial" w:cs="Arial"/>
          <w:b/>
          <w:bCs/>
          <w:sz w:val="18"/>
          <w:szCs w:val="18"/>
        </w:rPr>
        <w:t>4. člen</w:t>
      </w:r>
    </w:p>
    <w:tbl>
      <w:tblPr>
        <w:tblStyle w:val="NormalTablePHPDOCX"/>
        <w:tblW w:w="0" w:type="auto"/>
        <w:tblInd w:w="108" w:type="dxa"/>
        <w:tblLook w:val="04A0" w:firstRow="1" w:lastRow="0" w:firstColumn="1" w:lastColumn="0" w:noHBand="0" w:noVBand="1"/>
      </w:tblPr>
      <w:tblGrid>
        <w:gridCol w:w="8092"/>
      </w:tblGrid>
      <w:tr w:rsidR="00AA7103" w:rsidRPr="00AA7103" w14:paraId="0A332747" w14:textId="77777777" w:rsidTr="00CF7F0D">
        <w:tc>
          <w:tcPr>
            <w:tcW w:w="0" w:type="auto"/>
            <w:tcMar>
              <w:top w:w="0" w:type="auto"/>
              <w:bottom w:w="0" w:type="auto"/>
            </w:tcMar>
          </w:tcPr>
          <w:p w14:paraId="18442B05" w14:textId="54BF62C1" w:rsidR="00C735A7" w:rsidRPr="00AA7103" w:rsidRDefault="00C735A7" w:rsidP="00CF7F0D">
            <w:pPr>
              <w:jc w:val="both"/>
            </w:pPr>
            <w:r w:rsidRPr="00AA7103">
              <w:rPr>
                <w:rFonts w:ascii="Arial" w:hAnsi="Arial" w:cs="Arial"/>
                <w:sz w:val="18"/>
                <w:szCs w:val="18"/>
              </w:rPr>
              <w:t xml:space="preserve">S to pogodbo se naročnik in </w:t>
            </w:r>
            <w:r w:rsidR="00901B1C" w:rsidRPr="00AA7103">
              <w:rPr>
                <w:rFonts w:ascii="Arial" w:hAnsi="Arial" w:cs="Arial"/>
                <w:sz w:val="18"/>
                <w:szCs w:val="18"/>
              </w:rPr>
              <w:t>izvajalec</w:t>
            </w:r>
            <w:r w:rsidRPr="00AA7103">
              <w:rPr>
                <w:rFonts w:ascii="Arial" w:hAnsi="Arial" w:cs="Arial"/>
                <w:sz w:val="18"/>
                <w:szCs w:val="18"/>
              </w:rPr>
              <w:t xml:space="preserve"> dogovori</w:t>
            </w:r>
            <w:r w:rsidR="00901B1C" w:rsidRPr="00AA7103">
              <w:rPr>
                <w:rFonts w:ascii="Arial" w:hAnsi="Arial" w:cs="Arial"/>
                <w:sz w:val="18"/>
                <w:szCs w:val="18"/>
              </w:rPr>
              <w:t>ta</w:t>
            </w:r>
            <w:r w:rsidRPr="00AA7103">
              <w:rPr>
                <w:rFonts w:ascii="Arial" w:hAnsi="Arial" w:cs="Arial"/>
                <w:sz w:val="18"/>
                <w:szCs w:val="18"/>
              </w:rPr>
              <w:t xml:space="preserve"> o splošnih in posebnih pogojih izvajanja pogodbe.</w:t>
            </w:r>
          </w:p>
        </w:tc>
      </w:tr>
      <w:tr w:rsidR="00AA7103" w:rsidRPr="00AA7103" w14:paraId="46681A25" w14:textId="77777777" w:rsidTr="00CF7F0D">
        <w:tc>
          <w:tcPr>
            <w:tcW w:w="0" w:type="auto"/>
            <w:tcMar>
              <w:top w:w="0" w:type="auto"/>
              <w:bottom w:w="0" w:type="auto"/>
            </w:tcMar>
          </w:tcPr>
          <w:p w14:paraId="677674B4" w14:textId="77777777" w:rsidR="00C735A7" w:rsidRPr="00AA7103" w:rsidRDefault="00C735A7" w:rsidP="00CF7F0D">
            <w:pPr>
              <w:jc w:val="both"/>
              <w:rPr>
                <w:rFonts w:ascii="Arial" w:hAnsi="Arial" w:cs="Arial"/>
                <w:sz w:val="18"/>
                <w:szCs w:val="18"/>
              </w:rPr>
            </w:pPr>
          </w:p>
        </w:tc>
      </w:tr>
    </w:tbl>
    <w:p w14:paraId="22BFE7D7" w14:textId="77777777" w:rsidR="00C735A7" w:rsidRPr="00AA7103" w:rsidRDefault="00C735A7" w:rsidP="00C735A7">
      <w:pPr>
        <w:spacing w:after="0" w:line="240" w:lineRule="auto"/>
        <w:jc w:val="center"/>
      </w:pPr>
      <w:r w:rsidRPr="00AA7103">
        <w:rPr>
          <w:rFonts w:ascii="Arial" w:hAnsi="Arial" w:cs="Arial"/>
          <w:b/>
          <w:bCs/>
          <w:sz w:val="18"/>
          <w:szCs w:val="18"/>
        </w:rPr>
        <w:t>5. člen</w:t>
      </w:r>
    </w:p>
    <w:tbl>
      <w:tblPr>
        <w:tblStyle w:val="NormalTablePHPDOCX"/>
        <w:tblW w:w="0" w:type="auto"/>
        <w:tblInd w:w="108" w:type="dxa"/>
        <w:tblLook w:val="04A0" w:firstRow="1" w:lastRow="0" w:firstColumn="1" w:lastColumn="0" w:noHBand="0" w:noVBand="1"/>
      </w:tblPr>
      <w:tblGrid>
        <w:gridCol w:w="8962"/>
      </w:tblGrid>
      <w:tr w:rsidR="00AA7103" w:rsidRPr="00AA7103" w14:paraId="0D55ECD2" w14:textId="77777777" w:rsidTr="00CF7F0D">
        <w:tc>
          <w:tcPr>
            <w:tcW w:w="0" w:type="auto"/>
            <w:tcMar>
              <w:top w:w="0" w:type="auto"/>
              <w:bottom w:w="0" w:type="auto"/>
            </w:tcMar>
          </w:tcPr>
          <w:p w14:paraId="372DFA3F"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Ta pogodba se sklepa za obdobje 12 mesecev od oddaje naročila oziroma predvidoma od ____________ do _______________, razen v primeru prenehanja pogodbe iz 18. čl. te pogodbe.</w:t>
            </w:r>
          </w:p>
          <w:p w14:paraId="79E6263D" w14:textId="77777777" w:rsidR="00C735A7" w:rsidRPr="00AA7103" w:rsidRDefault="00C735A7" w:rsidP="00CF7F0D">
            <w:pPr>
              <w:jc w:val="both"/>
            </w:pPr>
          </w:p>
        </w:tc>
      </w:tr>
    </w:tbl>
    <w:p w14:paraId="346AF51A"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PREDMET POGODBE</w:t>
      </w:r>
    </w:p>
    <w:p w14:paraId="0649C4DC" w14:textId="77777777" w:rsidR="00C735A7" w:rsidRPr="00AA7103" w:rsidRDefault="00C735A7" w:rsidP="00C735A7">
      <w:pPr>
        <w:spacing w:after="0" w:line="240" w:lineRule="auto"/>
        <w:ind w:left="360"/>
        <w:jc w:val="both"/>
      </w:pPr>
    </w:p>
    <w:p w14:paraId="5711DA4D" w14:textId="77777777" w:rsidR="00C735A7" w:rsidRPr="00AA7103" w:rsidRDefault="00C735A7" w:rsidP="00C735A7">
      <w:pPr>
        <w:spacing w:after="0" w:line="240" w:lineRule="auto"/>
        <w:jc w:val="center"/>
      </w:pPr>
      <w:r w:rsidRPr="00AA7103">
        <w:rPr>
          <w:rFonts w:ascii="Arial" w:hAnsi="Arial" w:cs="Arial"/>
          <w:b/>
          <w:bCs/>
          <w:sz w:val="18"/>
          <w:szCs w:val="18"/>
        </w:rPr>
        <w:t>6. člen</w:t>
      </w:r>
    </w:p>
    <w:tbl>
      <w:tblPr>
        <w:tblStyle w:val="NormalTablePHPDOCX"/>
        <w:tblW w:w="0" w:type="auto"/>
        <w:tblInd w:w="108" w:type="dxa"/>
        <w:tblLook w:val="04A0" w:firstRow="1" w:lastRow="0" w:firstColumn="1" w:lastColumn="0" w:noHBand="0" w:noVBand="1"/>
      </w:tblPr>
      <w:tblGrid>
        <w:gridCol w:w="8962"/>
      </w:tblGrid>
      <w:tr w:rsidR="00AA7103" w:rsidRPr="00AA7103" w14:paraId="1B20E8CD" w14:textId="77777777" w:rsidTr="00CF7F0D">
        <w:tc>
          <w:tcPr>
            <w:tcW w:w="0" w:type="auto"/>
            <w:tcMar>
              <w:top w:w="0" w:type="auto"/>
              <w:bottom w:w="0" w:type="auto"/>
            </w:tcMar>
          </w:tcPr>
          <w:p w14:paraId="62F0A685" w14:textId="59BBF0B2" w:rsidR="00C735A7" w:rsidRPr="00AA7103" w:rsidRDefault="00C735A7" w:rsidP="00CF7F0D">
            <w:pPr>
              <w:jc w:val="both"/>
            </w:pPr>
            <w:r w:rsidRPr="00AA7103">
              <w:rPr>
                <w:rFonts w:ascii="Arial" w:hAnsi="Arial" w:cs="Arial"/>
                <w:sz w:val="18"/>
                <w:szCs w:val="18"/>
              </w:rPr>
              <w:t xml:space="preserve">Predmet pogodbe so stalne nabave blaga: </w:t>
            </w:r>
            <w:r w:rsidR="004231FD" w:rsidRPr="00AA7103">
              <w:rPr>
                <w:rFonts w:ascii="Arial" w:hAnsi="Arial" w:cs="Arial"/>
                <w:sz w:val="18"/>
                <w:szCs w:val="18"/>
              </w:rPr>
              <w:t>zobnega</w:t>
            </w:r>
            <w:r w:rsidRPr="00AA7103">
              <w:rPr>
                <w:rFonts w:ascii="Arial" w:hAnsi="Arial" w:cs="Arial"/>
                <w:sz w:val="18"/>
                <w:szCs w:val="18"/>
              </w:rPr>
              <w:t xml:space="preserve"> materiala,  ki jih naročnik po obsegu in času ne more vnaprej določiti.</w:t>
            </w:r>
          </w:p>
          <w:p w14:paraId="45312165" w14:textId="77777777" w:rsidR="00C735A7" w:rsidRPr="00AA7103" w:rsidRDefault="00C735A7" w:rsidP="00CF7F0D">
            <w:pPr>
              <w:jc w:val="both"/>
              <w:rPr>
                <w:rFonts w:ascii="Arial" w:hAnsi="Arial" w:cs="Arial"/>
                <w:sz w:val="18"/>
                <w:szCs w:val="18"/>
              </w:rPr>
            </w:pPr>
          </w:p>
          <w:p w14:paraId="08DAFACF"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Vrste blaga za katere se sklepa pogodba, so opredeljene v preglednici, ki je priloga in sestavni del te pogodbe ter Predračun - Seznam razpisanega blaga in razpisna dokumentacija.</w:t>
            </w:r>
          </w:p>
          <w:p w14:paraId="53D485E1" w14:textId="77777777" w:rsidR="00C735A7" w:rsidRPr="00AA7103" w:rsidRDefault="00C735A7" w:rsidP="00CF7F0D">
            <w:pPr>
              <w:jc w:val="both"/>
            </w:pPr>
          </w:p>
        </w:tc>
      </w:tr>
    </w:tbl>
    <w:p w14:paraId="588FAEB4" w14:textId="77777777" w:rsidR="00C735A7" w:rsidRPr="00AA7103" w:rsidRDefault="00C735A7" w:rsidP="00C735A7">
      <w:pPr>
        <w:spacing w:after="0" w:line="240" w:lineRule="auto"/>
        <w:jc w:val="center"/>
      </w:pPr>
      <w:r w:rsidRPr="00AA7103">
        <w:rPr>
          <w:rFonts w:ascii="Arial" w:hAnsi="Arial" w:cs="Arial"/>
          <w:b/>
          <w:bCs/>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AA7103" w:rsidRPr="00AA7103" w14:paraId="23FCA928" w14:textId="77777777" w:rsidTr="00CF7F0D">
        <w:tc>
          <w:tcPr>
            <w:tcW w:w="0" w:type="auto"/>
            <w:tcMar>
              <w:top w:w="0" w:type="auto"/>
              <w:bottom w:w="0" w:type="auto"/>
            </w:tcMar>
          </w:tcPr>
          <w:p w14:paraId="1B2E0C01" w14:textId="46144021" w:rsidR="00C735A7" w:rsidRPr="00AA7103" w:rsidRDefault="00C735A7" w:rsidP="00CF7F0D">
            <w:pPr>
              <w:jc w:val="both"/>
              <w:rPr>
                <w:rFonts w:ascii="Arial" w:hAnsi="Arial" w:cs="Arial"/>
                <w:sz w:val="18"/>
                <w:szCs w:val="18"/>
              </w:rPr>
            </w:pPr>
            <w:r w:rsidRPr="00AA7103">
              <w:rPr>
                <w:rFonts w:ascii="Arial" w:hAnsi="Arial" w:cs="Arial"/>
                <w:sz w:val="18"/>
                <w:szCs w:val="18"/>
              </w:rPr>
              <w:t xml:space="preserve">Naročnik in </w:t>
            </w:r>
            <w:r w:rsidR="00901B1C" w:rsidRPr="00AA7103">
              <w:rPr>
                <w:rFonts w:ascii="Arial" w:hAnsi="Arial" w:cs="Arial"/>
                <w:sz w:val="18"/>
                <w:szCs w:val="18"/>
              </w:rPr>
              <w:t>izvajalec</w:t>
            </w:r>
            <w:r w:rsidRPr="00AA7103">
              <w:rPr>
                <w:rFonts w:ascii="Arial" w:hAnsi="Arial" w:cs="Arial"/>
                <w:sz w:val="18"/>
                <w:szCs w:val="18"/>
              </w:rPr>
              <w:t xml:space="preserve"> se izrecno dogovori</w:t>
            </w:r>
            <w:r w:rsidR="00901B1C" w:rsidRPr="00AA7103">
              <w:rPr>
                <w:rFonts w:ascii="Arial" w:hAnsi="Arial" w:cs="Arial"/>
                <w:sz w:val="18"/>
                <w:szCs w:val="18"/>
              </w:rPr>
              <w:t>ta</w:t>
            </w:r>
            <w:r w:rsidRPr="00AA7103">
              <w:rPr>
                <w:rFonts w:ascii="Arial" w:hAnsi="Arial" w:cs="Arial"/>
                <w:sz w:val="18"/>
                <w:szCs w:val="18"/>
              </w:rPr>
              <w:t>, da bo naročnik v času trajanja pogodbe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p w14:paraId="508F4952" w14:textId="77777777" w:rsidR="00C735A7" w:rsidRPr="00AA7103" w:rsidRDefault="00C735A7" w:rsidP="00CF7F0D">
            <w:pPr>
              <w:jc w:val="both"/>
            </w:pPr>
          </w:p>
        </w:tc>
      </w:tr>
    </w:tbl>
    <w:p w14:paraId="2EF21942" w14:textId="77777777" w:rsidR="00C735A7" w:rsidRPr="00AA7103" w:rsidRDefault="00C735A7" w:rsidP="00C735A7">
      <w:pPr>
        <w:spacing w:after="0" w:line="240" w:lineRule="auto"/>
        <w:jc w:val="center"/>
      </w:pPr>
      <w:r w:rsidRPr="00AA7103">
        <w:rPr>
          <w:rFonts w:ascii="Arial" w:hAnsi="Arial" w:cs="Arial"/>
          <w:b/>
          <w:bCs/>
          <w:sz w:val="18"/>
          <w:szCs w:val="18"/>
        </w:rPr>
        <w:t>8. člen</w:t>
      </w:r>
    </w:p>
    <w:tbl>
      <w:tblPr>
        <w:tblStyle w:val="NormalTablePHPDOCX"/>
        <w:tblW w:w="0" w:type="auto"/>
        <w:tblInd w:w="108" w:type="dxa"/>
        <w:tblLook w:val="04A0" w:firstRow="1" w:lastRow="0" w:firstColumn="1" w:lastColumn="0" w:noHBand="0" w:noVBand="1"/>
      </w:tblPr>
      <w:tblGrid>
        <w:gridCol w:w="8962"/>
      </w:tblGrid>
      <w:tr w:rsidR="00AA7103" w:rsidRPr="00AA7103" w14:paraId="33542267" w14:textId="77777777" w:rsidTr="00CF7F0D">
        <w:tc>
          <w:tcPr>
            <w:tcW w:w="0" w:type="auto"/>
            <w:tcMar>
              <w:top w:w="0" w:type="auto"/>
              <w:bottom w:w="0" w:type="auto"/>
            </w:tcMar>
          </w:tcPr>
          <w:p w14:paraId="18BFB585" w14:textId="77777777" w:rsidR="00C735A7" w:rsidRPr="00AA7103" w:rsidRDefault="00C735A7" w:rsidP="00CF7F0D">
            <w:pPr>
              <w:jc w:val="both"/>
            </w:pPr>
            <w:r w:rsidRPr="00AA7103">
              <w:rPr>
                <w:rFonts w:ascii="Arial" w:hAnsi="Arial" w:cs="Arial"/>
                <w:sz w:val="18"/>
                <w:szCs w:val="18"/>
              </w:rPr>
              <w:t>Naročnik si pridržuje pravico dopolnjevati seznam razpisanih vrst blaga, v kolikor nastane potreba po novih vrstah blaga oz. pride na trg kakšna druga vrsta blaga, ravno tako si  pridržuje pravico, da v primeru spremembe strokovne doktrine, brez predhodne najave, iz seznama razpisanega blaga umakne določene vrste blaga, ki jih ne bo več potreboval oz. le-te ne nabavlja.</w:t>
            </w:r>
          </w:p>
          <w:p w14:paraId="0DA3802B"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Naročnik in ponudnik se dogovorita, da bo ponudnik  naročniku v primeru izrednih in nepredvidenih potreb zagotavljala tudi dobavo neizbranega ponujenega blaga, in sicer po cenah iz ponudbe za posamezno obdobje</w:t>
            </w:r>
          </w:p>
          <w:p w14:paraId="5478A4B9" w14:textId="77777777" w:rsidR="00C735A7" w:rsidRPr="00AA7103" w:rsidRDefault="00C735A7" w:rsidP="00CF7F0D">
            <w:pPr>
              <w:jc w:val="both"/>
            </w:pPr>
          </w:p>
        </w:tc>
      </w:tr>
    </w:tbl>
    <w:p w14:paraId="3DB8910D"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IZVAJANJE POGODBE</w:t>
      </w:r>
    </w:p>
    <w:p w14:paraId="6CA16C12" w14:textId="77777777" w:rsidR="00C735A7" w:rsidRPr="00AA7103" w:rsidRDefault="00C735A7" w:rsidP="00C735A7">
      <w:pPr>
        <w:pStyle w:val="Odstavekseznama"/>
        <w:spacing w:after="0" w:line="240" w:lineRule="auto"/>
        <w:ind w:left="1080"/>
        <w:jc w:val="both"/>
      </w:pPr>
    </w:p>
    <w:p w14:paraId="07BBF244" w14:textId="77777777" w:rsidR="00C735A7" w:rsidRPr="00AA7103" w:rsidRDefault="00C735A7" w:rsidP="00C735A7">
      <w:pPr>
        <w:spacing w:after="0" w:line="240" w:lineRule="auto"/>
        <w:jc w:val="center"/>
      </w:pPr>
      <w:r w:rsidRPr="00AA7103">
        <w:rPr>
          <w:rFonts w:ascii="Arial" w:hAnsi="Arial" w:cs="Arial"/>
          <w:b/>
          <w:bCs/>
          <w:sz w:val="18"/>
          <w:szCs w:val="18"/>
        </w:rPr>
        <w:t>9. člen</w:t>
      </w:r>
    </w:p>
    <w:tbl>
      <w:tblPr>
        <w:tblStyle w:val="NormalTablePHPDOCX"/>
        <w:tblW w:w="0" w:type="auto"/>
        <w:tblInd w:w="108" w:type="dxa"/>
        <w:tblLook w:val="04A0" w:firstRow="1" w:lastRow="0" w:firstColumn="1" w:lastColumn="0" w:noHBand="0" w:noVBand="1"/>
      </w:tblPr>
      <w:tblGrid>
        <w:gridCol w:w="8962"/>
      </w:tblGrid>
      <w:tr w:rsidR="00AA7103" w:rsidRPr="00AA7103" w14:paraId="7586E29F" w14:textId="77777777" w:rsidTr="00CF7F0D">
        <w:tc>
          <w:tcPr>
            <w:tcW w:w="0" w:type="auto"/>
            <w:tcMar>
              <w:top w:w="0" w:type="auto"/>
              <w:bottom w:w="0" w:type="auto"/>
            </w:tcMar>
          </w:tcPr>
          <w:p w14:paraId="5049DAC4"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Naročnik ni odškodninsko odgovoren ali kakorkoli odgovoren zaradi nedoseganja vrednosti naročila in razpisanih količin za posamezne vrste izdelkov, v kolikor bi bila to posledica zmanjšanja potreb po izdelkih iz objektivnih razlogov, ki so vezani na porabo izdelkov, ki so predmet pogodbe ali iz razlogov, ker naročnik izdelka ne bi več potreboval ali iz razlogov na strani ponudnika, kot so dobave nekvalitetnega materiala, nepravočasne dobave, ne-dobave, nespoštovanje določb pogodbe ipd.</w:t>
            </w:r>
          </w:p>
          <w:p w14:paraId="3C5A76A8" w14:textId="77777777" w:rsidR="00C735A7" w:rsidRPr="00AA7103" w:rsidRDefault="00C735A7" w:rsidP="00CF7F0D">
            <w:pPr>
              <w:jc w:val="both"/>
            </w:pPr>
          </w:p>
        </w:tc>
      </w:tr>
    </w:tbl>
    <w:p w14:paraId="52B0D490"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CENE</w:t>
      </w:r>
    </w:p>
    <w:p w14:paraId="64D77A3E" w14:textId="77777777" w:rsidR="00C735A7" w:rsidRPr="00AA7103" w:rsidRDefault="00C735A7" w:rsidP="00C735A7">
      <w:pPr>
        <w:pStyle w:val="Odstavekseznama"/>
        <w:spacing w:after="0" w:line="240" w:lineRule="auto"/>
        <w:ind w:left="1080"/>
        <w:jc w:val="both"/>
      </w:pPr>
    </w:p>
    <w:p w14:paraId="397985E0" w14:textId="77777777" w:rsidR="00C735A7" w:rsidRPr="00AA7103" w:rsidRDefault="00C735A7" w:rsidP="00C735A7">
      <w:pPr>
        <w:spacing w:after="0" w:line="240" w:lineRule="auto"/>
        <w:jc w:val="center"/>
      </w:pPr>
      <w:r w:rsidRPr="00AA7103">
        <w:rPr>
          <w:rFonts w:ascii="Arial" w:hAnsi="Arial" w:cs="Arial"/>
          <w:b/>
          <w:bCs/>
          <w:sz w:val="18"/>
          <w:szCs w:val="18"/>
        </w:rPr>
        <w:t>10. člen</w:t>
      </w:r>
    </w:p>
    <w:tbl>
      <w:tblPr>
        <w:tblStyle w:val="NormalTablePHPDOCX"/>
        <w:tblW w:w="0" w:type="auto"/>
        <w:tblInd w:w="108" w:type="dxa"/>
        <w:tblLook w:val="04A0" w:firstRow="1" w:lastRow="0" w:firstColumn="1" w:lastColumn="0" w:noHBand="0" w:noVBand="1"/>
      </w:tblPr>
      <w:tblGrid>
        <w:gridCol w:w="8962"/>
      </w:tblGrid>
      <w:tr w:rsidR="00AA7103" w:rsidRPr="00AA7103" w14:paraId="073CD124" w14:textId="77777777" w:rsidTr="00CF7F0D">
        <w:tc>
          <w:tcPr>
            <w:tcW w:w="0" w:type="auto"/>
            <w:tcMar>
              <w:top w:w="0" w:type="auto"/>
              <w:bottom w:w="0" w:type="auto"/>
            </w:tcMar>
          </w:tcPr>
          <w:p w14:paraId="0611A4B1" w14:textId="77777777" w:rsidR="00C735A7" w:rsidRPr="00AA7103" w:rsidRDefault="00C735A7" w:rsidP="00CF7F0D">
            <w:pPr>
              <w:jc w:val="both"/>
            </w:pPr>
            <w:r w:rsidRPr="00AA7103">
              <w:rPr>
                <w:rFonts w:ascii="Arial" w:hAnsi="Arial" w:cs="Arial"/>
                <w:sz w:val="18"/>
                <w:szCs w:val="18"/>
              </w:rPr>
              <w:t>Cene za blago  iz ponudnikovega  Predračuna - Seznama razpisanega blaga so fiksne za čas trajanja pogodbe.</w:t>
            </w:r>
          </w:p>
          <w:p w14:paraId="6DE7C442" w14:textId="77777777" w:rsidR="00C735A7" w:rsidRPr="00AA7103" w:rsidRDefault="00C735A7" w:rsidP="00CF7F0D">
            <w:pPr>
              <w:jc w:val="both"/>
            </w:pPr>
            <w:r w:rsidRPr="00AA7103">
              <w:rPr>
                <w:rFonts w:ascii="Arial" w:hAnsi="Arial" w:cs="Arial"/>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sidRPr="00AA7103">
              <w:rPr>
                <w:rFonts w:ascii="Arial" w:hAnsi="Arial" w:cs="Arial"/>
                <w:sz w:val="18"/>
                <w:szCs w:val="18"/>
              </w:rPr>
              <w:t>ddp</w:t>
            </w:r>
            <w:proofErr w:type="spellEnd"/>
            <w:r w:rsidRPr="00AA7103">
              <w:rPr>
                <w:rFonts w:ascii="Arial" w:hAnsi="Arial" w:cs="Arial"/>
                <w:sz w:val="18"/>
                <w:szCs w:val="18"/>
              </w:rPr>
              <w:t xml:space="preserve"> skladišča naročnika razloženo.</w:t>
            </w:r>
          </w:p>
          <w:p w14:paraId="6F610D63" w14:textId="77777777" w:rsidR="00C735A7" w:rsidRPr="00AA7103" w:rsidRDefault="00C735A7" w:rsidP="00CF7F0D">
            <w:pPr>
              <w:jc w:val="both"/>
            </w:pPr>
            <w:r w:rsidRPr="00AA7103">
              <w:rPr>
                <w:rFonts w:ascii="Arial" w:hAnsi="Arial" w:cs="Arial"/>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94B8114"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Dobavitelj se obvezuje, da bo v primeru, da bi se cena materiala, ki je predmet te pogodbe tekom izvajanja naročila znižala ali bi material podajal po akcijski cenah, o tem takoj obvestil naročnika in mu dobavljal material po nižjih cenah.</w:t>
            </w:r>
          </w:p>
          <w:p w14:paraId="60A3CEAE" w14:textId="77777777" w:rsidR="00C735A7" w:rsidRPr="00AA7103" w:rsidRDefault="00C735A7" w:rsidP="00CF7F0D">
            <w:pPr>
              <w:jc w:val="both"/>
            </w:pPr>
          </w:p>
        </w:tc>
      </w:tr>
    </w:tbl>
    <w:p w14:paraId="43300315"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NAROČANJE BLAGA IN DOBAVNI ROK</w:t>
      </w:r>
    </w:p>
    <w:p w14:paraId="23F30E87" w14:textId="77777777" w:rsidR="00C735A7" w:rsidRPr="00AA7103" w:rsidRDefault="00C735A7" w:rsidP="00C735A7">
      <w:pPr>
        <w:pStyle w:val="Odstavekseznama"/>
        <w:spacing w:after="0" w:line="240" w:lineRule="auto"/>
        <w:ind w:left="1080"/>
        <w:jc w:val="both"/>
      </w:pPr>
    </w:p>
    <w:p w14:paraId="3E8118F9" w14:textId="77777777" w:rsidR="00C735A7" w:rsidRPr="00AA7103" w:rsidRDefault="00C735A7" w:rsidP="00C735A7">
      <w:pPr>
        <w:spacing w:after="0" w:line="240" w:lineRule="auto"/>
        <w:jc w:val="center"/>
      </w:pPr>
      <w:r w:rsidRPr="00AA7103">
        <w:rPr>
          <w:rFonts w:ascii="Arial" w:hAnsi="Arial" w:cs="Arial"/>
          <w:b/>
          <w:bCs/>
          <w:sz w:val="18"/>
          <w:szCs w:val="18"/>
        </w:rPr>
        <w:t>11. člen</w:t>
      </w:r>
    </w:p>
    <w:tbl>
      <w:tblPr>
        <w:tblStyle w:val="NormalTablePHPDOCX"/>
        <w:tblW w:w="0" w:type="auto"/>
        <w:tblInd w:w="108" w:type="dxa"/>
        <w:tblLook w:val="04A0" w:firstRow="1" w:lastRow="0" w:firstColumn="1" w:lastColumn="0" w:noHBand="0" w:noVBand="1"/>
      </w:tblPr>
      <w:tblGrid>
        <w:gridCol w:w="8962"/>
      </w:tblGrid>
      <w:tr w:rsidR="00AA7103" w:rsidRPr="00AA7103" w14:paraId="73668DEE" w14:textId="77777777" w:rsidTr="00CF7F0D">
        <w:tc>
          <w:tcPr>
            <w:tcW w:w="0" w:type="auto"/>
            <w:tcMar>
              <w:top w:w="0" w:type="auto"/>
              <w:bottom w:w="0" w:type="auto"/>
            </w:tcMar>
          </w:tcPr>
          <w:p w14:paraId="79A7F0AE" w14:textId="77777777" w:rsidR="00C735A7" w:rsidRPr="00AA7103" w:rsidRDefault="00C735A7" w:rsidP="00CF7F0D">
            <w:pPr>
              <w:jc w:val="both"/>
            </w:pPr>
            <w:r w:rsidRPr="00AA7103">
              <w:rPr>
                <w:rFonts w:ascii="Arial" w:hAnsi="Arial" w:cs="Arial"/>
                <w:sz w:val="18"/>
                <w:szCs w:val="18"/>
              </w:rPr>
              <w:t>Naročnik bo posamezne vrste blaga, ki jih bo potreboval, kupoval na podlagi izstavljenih naročilnic po pošti, telefaksu ali e-mailu. Naročnik bo v naročilnici opredelil vrste in količine blaga.</w:t>
            </w:r>
          </w:p>
          <w:p w14:paraId="3AC93674" w14:textId="77777777" w:rsidR="00C735A7" w:rsidRPr="00AA7103" w:rsidRDefault="00C735A7" w:rsidP="00CF7F0D">
            <w:pPr>
              <w:jc w:val="both"/>
              <w:rPr>
                <w:rFonts w:ascii="Arial" w:hAnsi="Arial" w:cs="Arial"/>
                <w:sz w:val="18"/>
                <w:szCs w:val="18"/>
              </w:rPr>
            </w:pPr>
          </w:p>
          <w:p w14:paraId="1E666D26" w14:textId="3C629E95" w:rsidR="00FD5409" w:rsidRPr="00AA7103" w:rsidRDefault="00FD5409" w:rsidP="00FD5409">
            <w:pPr>
              <w:jc w:val="both"/>
              <w:rPr>
                <w:rFonts w:ascii="Arial" w:hAnsi="Arial" w:cs="Arial"/>
                <w:sz w:val="18"/>
                <w:szCs w:val="18"/>
              </w:rPr>
            </w:pPr>
            <w:r w:rsidRPr="00AA7103">
              <w:rPr>
                <w:rFonts w:ascii="Arial" w:hAnsi="Arial" w:cs="Arial"/>
                <w:sz w:val="18"/>
                <w:szCs w:val="18"/>
              </w:rPr>
              <w:t xml:space="preserve">Naročnik bo blago praviloma naročal enkrat tedensko. Ponudnik se zavezuje, da bo naročeni zobni material dostavil direktno v zobne ambulante v </w:t>
            </w:r>
            <w:proofErr w:type="spellStart"/>
            <w:r w:rsidRPr="00AA7103">
              <w:rPr>
                <w:rFonts w:ascii="Arial" w:hAnsi="Arial" w:cs="Arial"/>
                <w:sz w:val="18"/>
                <w:szCs w:val="18"/>
              </w:rPr>
              <w:t>ordinacijskem</w:t>
            </w:r>
            <w:proofErr w:type="spellEnd"/>
            <w:r w:rsidRPr="00AA7103">
              <w:rPr>
                <w:rFonts w:ascii="Arial" w:hAnsi="Arial" w:cs="Arial"/>
                <w:sz w:val="18"/>
                <w:szCs w:val="18"/>
              </w:rPr>
              <w:t xml:space="preserve"> času v dveh delovnih dneh od prejema naročila, v primeru nujnih naročil bo ponudnik blago dostavil v roku 24 ur od oddaje naročila. </w:t>
            </w:r>
            <w:proofErr w:type="spellStart"/>
            <w:r w:rsidRPr="00AA7103">
              <w:rPr>
                <w:rFonts w:ascii="Arial" w:hAnsi="Arial" w:cs="Arial"/>
                <w:sz w:val="18"/>
                <w:szCs w:val="18"/>
              </w:rPr>
              <w:t>Ordinacijski</w:t>
            </w:r>
            <w:proofErr w:type="spellEnd"/>
            <w:r w:rsidRPr="00AA7103">
              <w:rPr>
                <w:rFonts w:ascii="Arial" w:hAnsi="Arial" w:cs="Arial"/>
                <w:sz w:val="18"/>
                <w:szCs w:val="18"/>
              </w:rPr>
              <w:t xml:space="preserve"> čas zobnih ambulant je dostopen na spletni strani ZD Trebnje na naslovu www.zd-tr.si.</w:t>
            </w:r>
            <w:r w:rsidR="00420D4D" w:rsidRPr="00AA7103">
              <w:rPr>
                <w:rFonts w:ascii="Arial" w:hAnsi="Arial" w:cs="Arial"/>
                <w:sz w:val="18"/>
                <w:szCs w:val="18"/>
              </w:rPr>
              <w:t xml:space="preserve"> </w:t>
            </w:r>
            <w:proofErr w:type="spellStart"/>
            <w:r w:rsidR="00420D4D" w:rsidRPr="00AA7103">
              <w:rPr>
                <w:rFonts w:ascii="Arial" w:hAnsi="Arial" w:cs="Arial"/>
                <w:sz w:val="18"/>
                <w:szCs w:val="18"/>
              </w:rPr>
              <w:t>Ordinacijski</w:t>
            </w:r>
            <w:proofErr w:type="spellEnd"/>
            <w:r w:rsidR="00420D4D" w:rsidRPr="00AA7103">
              <w:rPr>
                <w:rFonts w:ascii="Arial" w:hAnsi="Arial" w:cs="Arial"/>
                <w:sz w:val="18"/>
                <w:szCs w:val="18"/>
              </w:rPr>
              <w:t xml:space="preserve"> čas v zobni ambulanti na Mirni in v Mokronogu je potrebno predhodno preveriti po telefonu.</w:t>
            </w:r>
          </w:p>
          <w:p w14:paraId="5A760CAA" w14:textId="77777777" w:rsidR="00FD5409" w:rsidRPr="00AA7103" w:rsidRDefault="00FD5409" w:rsidP="00FD5409">
            <w:pPr>
              <w:jc w:val="both"/>
              <w:rPr>
                <w:rFonts w:ascii="Arial" w:hAnsi="Arial" w:cs="Arial"/>
                <w:sz w:val="18"/>
                <w:szCs w:val="18"/>
              </w:rPr>
            </w:pPr>
          </w:p>
          <w:p w14:paraId="7DD0C8FE" w14:textId="57ECFEFC" w:rsidR="00FD5409" w:rsidRPr="00AA7103" w:rsidRDefault="00FD5409" w:rsidP="00FD5409">
            <w:pPr>
              <w:jc w:val="both"/>
              <w:rPr>
                <w:rFonts w:ascii="Arial" w:hAnsi="Arial" w:cs="Arial"/>
                <w:sz w:val="18"/>
                <w:szCs w:val="18"/>
              </w:rPr>
            </w:pPr>
            <w:r w:rsidRPr="00AA7103">
              <w:rPr>
                <w:rFonts w:ascii="Arial" w:hAnsi="Arial" w:cs="Arial"/>
                <w:sz w:val="18"/>
                <w:szCs w:val="18"/>
              </w:rPr>
              <w:t>V primeru, da se naročeni zobni material ne dostavi direktno v zobne ambulante in bi bil zobni material zaradi nepravilnega skladiščenja neuporaben, nosi ponudnik vse stroške, ki bi ob tem nastali.</w:t>
            </w:r>
          </w:p>
          <w:p w14:paraId="36EB13E2" w14:textId="77777777" w:rsidR="00C735A7" w:rsidRPr="00AA7103" w:rsidRDefault="00C735A7" w:rsidP="004231FD">
            <w:pPr>
              <w:jc w:val="both"/>
            </w:pPr>
          </w:p>
        </w:tc>
      </w:tr>
    </w:tbl>
    <w:p w14:paraId="405FD294" w14:textId="77777777" w:rsidR="00C735A7" w:rsidRPr="00AA7103" w:rsidRDefault="00C735A7" w:rsidP="00C735A7">
      <w:pPr>
        <w:spacing w:after="0" w:line="240" w:lineRule="auto"/>
        <w:jc w:val="center"/>
      </w:pPr>
      <w:r w:rsidRPr="00AA7103">
        <w:rPr>
          <w:rFonts w:ascii="Arial" w:hAnsi="Arial" w:cs="Arial"/>
          <w:b/>
          <w:bCs/>
          <w:sz w:val="18"/>
          <w:szCs w:val="18"/>
        </w:rPr>
        <w:t>12. člen</w:t>
      </w:r>
    </w:p>
    <w:tbl>
      <w:tblPr>
        <w:tblStyle w:val="NormalTablePHPDOCX"/>
        <w:tblW w:w="0" w:type="auto"/>
        <w:tblInd w:w="108" w:type="dxa"/>
        <w:tblLook w:val="04A0" w:firstRow="1" w:lastRow="0" w:firstColumn="1" w:lastColumn="0" w:noHBand="0" w:noVBand="1"/>
      </w:tblPr>
      <w:tblGrid>
        <w:gridCol w:w="8962"/>
      </w:tblGrid>
      <w:tr w:rsidR="00AA7103" w:rsidRPr="00AA7103" w14:paraId="4FF0E649" w14:textId="77777777" w:rsidTr="00CF7F0D">
        <w:tc>
          <w:tcPr>
            <w:tcW w:w="0" w:type="auto"/>
            <w:tcMar>
              <w:top w:w="0" w:type="auto"/>
              <w:bottom w:w="0" w:type="auto"/>
            </w:tcMar>
          </w:tcPr>
          <w:p w14:paraId="371E5FFE" w14:textId="77777777" w:rsidR="00C735A7" w:rsidRPr="00AA7103" w:rsidRDefault="00C735A7" w:rsidP="00CF7F0D">
            <w:pPr>
              <w:jc w:val="both"/>
            </w:pPr>
            <w:r w:rsidRPr="00AA7103">
              <w:rPr>
                <w:rFonts w:ascii="Arial" w:hAnsi="Arial" w:cs="Arial"/>
                <w:sz w:val="18"/>
                <w:szCs w:val="18"/>
              </w:rPr>
              <w:t>Stranka pogodbe se zavezuje zagotavljati:</w:t>
            </w:r>
          </w:p>
          <w:tbl>
            <w:tblPr>
              <w:tblStyle w:val="NormalTablePHPDOCX"/>
              <w:tblW w:w="0" w:type="auto"/>
              <w:tblLook w:val="04A0" w:firstRow="1" w:lastRow="0" w:firstColumn="1" w:lastColumn="0" w:noHBand="0" w:noVBand="1"/>
            </w:tblPr>
            <w:tblGrid>
              <w:gridCol w:w="8746"/>
            </w:tblGrid>
            <w:tr w:rsidR="00AA7103" w:rsidRPr="00AA7103" w14:paraId="362290A4" w14:textId="77777777" w:rsidTr="00CF7F0D">
              <w:tc>
                <w:tcPr>
                  <w:tcW w:w="0" w:type="auto"/>
                  <w:tcMar>
                    <w:top w:w="0" w:type="auto"/>
                    <w:bottom w:w="0" w:type="auto"/>
                  </w:tcMar>
                </w:tcPr>
                <w:p w14:paraId="23556027" w14:textId="58F48F3F"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dostavo blaga DDP</w:t>
                  </w:r>
                  <w:r w:rsidR="00FD5409" w:rsidRPr="00AA7103">
                    <w:rPr>
                      <w:rFonts w:ascii="Arial" w:hAnsi="Arial" w:cs="Arial"/>
                      <w:sz w:val="18"/>
                      <w:szCs w:val="18"/>
                    </w:rPr>
                    <w:t xml:space="preserve"> v zobne ambulante v </w:t>
                  </w:r>
                  <w:proofErr w:type="spellStart"/>
                  <w:r w:rsidR="00FD5409" w:rsidRPr="00AA7103">
                    <w:rPr>
                      <w:rFonts w:ascii="Arial" w:hAnsi="Arial" w:cs="Arial"/>
                      <w:sz w:val="18"/>
                      <w:szCs w:val="18"/>
                    </w:rPr>
                    <w:t>ordinacijskem</w:t>
                  </w:r>
                  <w:proofErr w:type="spellEnd"/>
                  <w:r w:rsidR="00FD5409" w:rsidRPr="00AA7103">
                    <w:rPr>
                      <w:rFonts w:ascii="Arial" w:hAnsi="Arial" w:cs="Arial"/>
                      <w:sz w:val="18"/>
                      <w:szCs w:val="18"/>
                    </w:rPr>
                    <w:t xml:space="preserve"> času</w:t>
                  </w:r>
                  <w:r w:rsidRPr="00AA7103">
                    <w:rPr>
                      <w:rFonts w:ascii="Arial" w:hAnsi="Arial" w:cs="Arial"/>
                      <w:sz w:val="18"/>
                      <w:szCs w:val="18"/>
                    </w:rPr>
                    <w:t>. Storitev prevoza blaga opravi ponudnik in sicer v skladu z veljavnimi zdravstveno sanitarnimi in varstvenimi predpisi, ki zagotavljajo ohranitev kakovost in zdravstveno neoporečnost materiala ter varnost manipulacije</w:t>
                  </w:r>
                </w:p>
                <w:p w14:paraId="1D567995"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kontrolo kakovosti v smislu veljavnih predpisov in dobre distribucijske prakse</w:t>
                  </w:r>
                </w:p>
                <w:p w14:paraId="19831290"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dobavni rok največ 48 ur in pri nujnih naročilih največ 24 ur od prejema naročila, na dan in uro, ki ju določi naročnik za posamezno dobavo;</w:t>
                  </w:r>
                </w:p>
                <w:p w14:paraId="546BD216"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da bo pri vsakem posameznem naročilu dobavil celotno količino naročenega blaga;</w:t>
                  </w:r>
                </w:p>
                <w:p w14:paraId="4767838A"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lastRenderedPageBreak/>
                    <w:t>zamenjavo naročenega blaga z drugim blagom ni dovoljena, razen po predhodnem  dogovoru z naročnikom in če tako odloči naročnik sam</w:t>
                  </w:r>
                </w:p>
                <w:p w14:paraId="692E0E09"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26DD655C"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 xml:space="preserve">stranka  se zavezuje tudi, da bo v primeru odstopanj od dobavnega roka oz. ob </w:t>
                  </w:r>
                  <w:proofErr w:type="spellStart"/>
                  <w:r w:rsidRPr="00AA7103">
                    <w:rPr>
                      <w:rFonts w:ascii="Arial" w:hAnsi="Arial" w:cs="Arial"/>
                      <w:sz w:val="18"/>
                      <w:szCs w:val="18"/>
                    </w:rPr>
                    <w:t>neizdobavi</w:t>
                  </w:r>
                  <w:proofErr w:type="spellEnd"/>
                  <w:r w:rsidRPr="00AA7103">
                    <w:rPr>
                      <w:rFonts w:ascii="Arial" w:hAnsi="Arial" w:cs="Arial"/>
                      <w:sz w:val="18"/>
                      <w:szCs w:val="18"/>
                    </w:rPr>
                    <w:t xml:space="preserve"> celotnih naročenih količin, naročnika o tem pisno obvestil in mu sporočil dejanski rok dobave za naročeno blago;</w:t>
                  </w:r>
                </w:p>
                <w:p w14:paraId="16863817"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tc>
            </w:tr>
          </w:tbl>
          <w:p w14:paraId="6713A597"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lastRenderedPageBreak/>
              <w:t>V kolikor stranka naročniku ne bo dobavila naročenega blaga v dogovorjenem roku, ima naročnik pravico, da brez kakršnih koli odgovornosti do stranke, naroči blago pri drugem  dobavitelju.</w:t>
            </w:r>
          </w:p>
          <w:p w14:paraId="77C46CAA" w14:textId="77777777" w:rsidR="00C735A7" w:rsidRPr="00AA7103" w:rsidRDefault="00C735A7" w:rsidP="00CF7F0D">
            <w:pPr>
              <w:jc w:val="both"/>
              <w:rPr>
                <w:rFonts w:ascii="Arial" w:hAnsi="Arial" w:cs="Arial"/>
                <w:sz w:val="18"/>
                <w:szCs w:val="18"/>
              </w:rPr>
            </w:pPr>
          </w:p>
          <w:p w14:paraId="4589BBA8" w14:textId="77777777" w:rsidR="00C735A7" w:rsidRPr="00AA7103" w:rsidRDefault="00C735A7" w:rsidP="00CF7F0D">
            <w:pPr>
              <w:jc w:val="both"/>
            </w:pPr>
          </w:p>
        </w:tc>
      </w:tr>
    </w:tbl>
    <w:p w14:paraId="67BF5895"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lastRenderedPageBreak/>
        <w:t>PREVZEM BLAGA</w:t>
      </w:r>
    </w:p>
    <w:p w14:paraId="32B632B5" w14:textId="77777777" w:rsidR="00C735A7" w:rsidRPr="00AA7103" w:rsidRDefault="00C735A7" w:rsidP="00C735A7">
      <w:pPr>
        <w:spacing w:after="0" w:line="240" w:lineRule="auto"/>
        <w:jc w:val="both"/>
      </w:pPr>
    </w:p>
    <w:p w14:paraId="12C416C9" w14:textId="77777777" w:rsidR="00C735A7" w:rsidRPr="00AA7103" w:rsidRDefault="00C735A7" w:rsidP="00C735A7">
      <w:pPr>
        <w:spacing w:after="0" w:line="240" w:lineRule="auto"/>
        <w:jc w:val="center"/>
      </w:pPr>
      <w:r w:rsidRPr="00AA7103">
        <w:rPr>
          <w:rFonts w:ascii="Arial" w:hAnsi="Arial" w:cs="Arial"/>
          <w:b/>
          <w:bCs/>
          <w:sz w:val="18"/>
          <w:szCs w:val="18"/>
        </w:rPr>
        <w:t>13. člen</w:t>
      </w:r>
    </w:p>
    <w:tbl>
      <w:tblPr>
        <w:tblStyle w:val="NormalTablePHPDOCX"/>
        <w:tblW w:w="0" w:type="auto"/>
        <w:tblInd w:w="108" w:type="dxa"/>
        <w:tblLook w:val="04A0" w:firstRow="1" w:lastRow="0" w:firstColumn="1" w:lastColumn="0" w:noHBand="0" w:noVBand="1"/>
      </w:tblPr>
      <w:tblGrid>
        <w:gridCol w:w="8962"/>
      </w:tblGrid>
      <w:tr w:rsidR="00AA7103" w:rsidRPr="00AA7103" w14:paraId="297E517B" w14:textId="77777777" w:rsidTr="00CF7F0D">
        <w:tc>
          <w:tcPr>
            <w:tcW w:w="0" w:type="auto"/>
            <w:tcMar>
              <w:top w:w="0" w:type="auto"/>
              <w:bottom w:w="0" w:type="auto"/>
            </w:tcMar>
          </w:tcPr>
          <w:p w14:paraId="07AAC602" w14:textId="73CF9DE1" w:rsidR="00C735A7" w:rsidRPr="00AA7103" w:rsidRDefault="00C735A7" w:rsidP="00CF7F0D">
            <w:pPr>
              <w:jc w:val="both"/>
            </w:pPr>
            <w:r w:rsidRPr="00AA7103">
              <w:rPr>
                <w:rFonts w:ascii="Arial" w:hAnsi="Arial" w:cs="Arial"/>
                <w:sz w:val="18"/>
                <w:szCs w:val="18"/>
              </w:rPr>
              <w:t>Naročnik se obvezuje naročeno blago v celoti prevzeti na podlagi dobavnice. Dobavnica mora biti napisana v slovenskem jeziku.</w:t>
            </w:r>
            <w:r w:rsidR="00420D4D" w:rsidRPr="00AA7103">
              <w:rPr>
                <w:rFonts w:ascii="Arial" w:hAnsi="Arial" w:cs="Arial"/>
                <w:sz w:val="18"/>
                <w:szCs w:val="18"/>
              </w:rPr>
              <w:t xml:space="preserve"> Iz dobavnice mora poleg dobavljivega materiala še izhajati naročen in še ne dobavljen material.</w:t>
            </w:r>
          </w:p>
          <w:p w14:paraId="3D7AFBEA" w14:textId="77777777" w:rsidR="00C735A7" w:rsidRPr="00AA7103" w:rsidRDefault="00C735A7" w:rsidP="00CF7F0D">
            <w:pPr>
              <w:jc w:val="both"/>
            </w:pPr>
            <w:r w:rsidRPr="00AA7103">
              <w:rPr>
                <w:rFonts w:ascii="Arial" w:hAnsi="Arial" w:cs="Arial"/>
                <w:sz w:val="18"/>
                <w:szCs w:val="18"/>
              </w:rPr>
              <w:t xml:space="preserve">Količinski prevzem blaga se opravi ob prevzemu, kakovostni pa v </w:t>
            </w:r>
            <w:proofErr w:type="spellStart"/>
            <w:r w:rsidRPr="00AA7103">
              <w:rPr>
                <w:rFonts w:ascii="Arial" w:hAnsi="Arial" w:cs="Arial"/>
                <w:sz w:val="18"/>
                <w:szCs w:val="18"/>
              </w:rPr>
              <w:t>uzančnih</w:t>
            </w:r>
            <w:proofErr w:type="spellEnd"/>
            <w:r w:rsidRPr="00AA7103">
              <w:rPr>
                <w:rFonts w:ascii="Arial" w:hAnsi="Arial" w:cs="Arial"/>
                <w:sz w:val="18"/>
                <w:szCs w:val="18"/>
              </w:rPr>
              <w:t xml:space="preserve"> rokih.</w:t>
            </w:r>
          </w:p>
          <w:p w14:paraId="321F1AE6" w14:textId="77777777" w:rsidR="00C735A7" w:rsidRPr="00AA7103" w:rsidRDefault="00C735A7" w:rsidP="00CF7F0D">
            <w:pPr>
              <w:jc w:val="both"/>
            </w:pPr>
            <w:r w:rsidRPr="00AA7103">
              <w:rPr>
                <w:rFonts w:ascii="Arial" w:hAnsi="Arial" w:cs="Arial"/>
                <w:sz w:val="18"/>
                <w:szCs w:val="18"/>
              </w:rPr>
              <w:t>Naročnik je dolžan takoj oziroma najkasneje v roku 8 dni pisno posredovati dobavitelju morebitne reklamacije povezane s ceno, količino, roki uporabe ali poškodbo blaga</w:t>
            </w:r>
          </w:p>
          <w:p w14:paraId="6E57A9B1" w14:textId="77777777" w:rsidR="00C735A7" w:rsidRPr="00AA7103" w:rsidRDefault="00C735A7" w:rsidP="00CF7F0D">
            <w:pPr>
              <w:jc w:val="both"/>
            </w:pPr>
            <w:r w:rsidRPr="00AA7103">
              <w:rPr>
                <w:rFonts w:ascii="Arial" w:hAnsi="Arial" w:cs="Arial"/>
                <w:sz w:val="18"/>
                <w:szCs w:val="18"/>
              </w:rPr>
              <w:t xml:space="preserve">Če naročnik v kasnejši uporabi materiala ugotovi oporečnost ali </w:t>
            </w:r>
            <w:proofErr w:type="spellStart"/>
            <w:r w:rsidRPr="00AA7103">
              <w:rPr>
                <w:rFonts w:ascii="Arial" w:hAnsi="Arial" w:cs="Arial"/>
                <w:sz w:val="18"/>
                <w:szCs w:val="18"/>
              </w:rPr>
              <w:t>nekvaliteto</w:t>
            </w:r>
            <w:proofErr w:type="spellEnd"/>
            <w:r w:rsidRPr="00AA7103">
              <w:rPr>
                <w:rFonts w:ascii="Arial" w:hAnsi="Arial" w:cs="Arial"/>
                <w:sz w:val="18"/>
                <w:szCs w:val="18"/>
              </w:rPr>
              <w:t xml:space="preserve"> dobavljenega materiala ali da material ne ustreza njegovemu naročilu, opisu ali veljavnim predpisom, se sestavi komisijski zapisnik, s katerim se uveljavlja reklamacija. Rok za rešitev reklamacije 3 dni po prejemu. O rešitvi reklamacije je ponudnik dolžan naročnika pisno obvestiti.</w:t>
            </w:r>
          </w:p>
          <w:p w14:paraId="3415D7B9"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Če se ugotovi, da dobavljen material ni istoveten z naročenim, če odstopa od dogovorjene kakovosti in količine, če je materialu poteklo več kot 2/3 roka uporabnosti, lahko naročnik prevzem odkloni.</w:t>
            </w:r>
          </w:p>
          <w:p w14:paraId="4501A7C1" w14:textId="77777777" w:rsidR="00C735A7" w:rsidRPr="00AA7103" w:rsidRDefault="00C735A7" w:rsidP="00CF7F0D">
            <w:pPr>
              <w:jc w:val="both"/>
              <w:rPr>
                <w:rFonts w:ascii="Arial" w:hAnsi="Arial" w:cs="Arial"/>
                <w:sz w:val="18"/>
                <w:szCs w:val="18"/>
              </w:rPr>
            </w:pPr>
          </w:p>
          <w:p w14:paraId="6B8D5EE4" w14:textId="77777777" w:rsidR="00C735A7" w:rsidRPr="00AA7103" w:rsidRDefault="00C735A7" w:rsidP="00CF7F0D">
            <w:pPr>
              <w:jc w:val="both"/>
            </w:pPr>
          </w:p>
        </w:tc>
      </w:tr>
    </w:tbl>
    <w:p w14:paraId="6E08B0E0"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KAKOVOST BLAGA</w:t>
      </w:r>
    </w:p>
    <w:p w14:paraId="5E766F5E" w14:textId="77777777" w:rsidR="00C735A7" w:rsidRPr="00AA7103" w:rsidRDefault="00C735A7" w:rsidP="00C735A7">
      <w:pPr>
        <w:spacing w:after="0" w:line="240" w:lineRule="auto"/>
        <w:jc w:val="both"/>
      </w:pPr>
    </w:p>
    <w:p w14:paraId="009B5BDE" w14:textId="77777777" w:rsidR="00C735A7" w:rsidRPr="00AA7103" w:rsidRDefault="00C735A7" w:rsidP="00C735A7">
      <w:pPr>
        <w:spacing w:after="0" w:line="240" w:lineRule="auto"/>
        <w:jc w:val="center"/>
      </w:pPr>
      <w:r w:rsidRPr="00AA7103">
        <w:rPr>
          <w:rFonts w:ascii="Arial" w:hAnsi="Arial" w:cs="Arial"/>
          <w:b/>
          <w:bCs/>
          <w:sz w:val="18"/>
          <w:szCs w:val="18"/>
        </w:rPr>
        <w:t>14. člen</w:t>
      </w:r>
    </w:p>
    <w:tbl>
      <w:tblPr>
        <w:tblStyle w:val="NormalTablePHPDOCX"/>
        <w:tblW w:w="0" w:type="auto"/>
        <w:tblInd w:w="108" w:type="dxa"/>
        <w:tblLook w:val="04A0" w:firstRow="1" w:lastRow="0" w:firstColumn="1" w:lastColumn="0" w:noHBand="0" w:noVBand="1"/>
      </w:tblPr>
      <w:tblGrid>
        <w:gridCol w:w="8962"/>
      </w:tblGrid>
      <w:tr w:rsidR="00AA7103" w:rsidRPr="00AA7103" w14:paraId="627C1DA0" w14:textId="77777777" w:rsidTr="00CF7F0D">
        <w:tc>
          <w:tcPr>
            <w:tcW w:w="0" w:type="auto"/>
            <w:tcMar>
              <w:top w:w="0" w:type="auto"/>
              <w:bottom w:w="0" w:type="auto"/>
            </w:tcMar>
          </w:tcPr>
          <w:p w14:paraId="63200AA5" w14:textId="77777777" w:rsidR="00C735A7" w:rsidRPr="00AA7103" w:rsidRDefault="00C735A7" w:rsidP="00CF7F0D">
            <w:pPr>
              <w:jc w:val="both"/>
            </w:pPr>
            <w:r w:rsidRPr="00AA7103">
              <w:rPr>
                <w:rFonts w:ascii="Arial" w:hAnsi="Arial" w:cs="Arial"/>
                <w:sz w:val="18"/>
                <w:szCs w:val="18"/>
              </w:rPr>
              <w:t>Kakovost blaga mora ustrezati obstoječim standardom in deklarirani kakovosti na embalaži blaga.</w:t>
            </w:r>
          </w:p>
          <w:p w14:paraId="5F454238" w14:textId="77777777" w:rsidR="00C735A7" w:rsidRPr="00AA7103" w:rsidRDefault="00C735A7" w:rsidP="00CF7F0D">
            <w:pPr>
              <w:jc w:val="both"/>
            </w:pPr>
            <w:r w:rsidRPr="00AA7103">
              <w:rPr>
                <w:rFonts w:ascii="Arial" w:hAnsi="Arial" w:cs="Arial"/>
                <w:sz w:val="18"/>
                <w:szCs w:val="18"/>
              </w:rPr>
              <w:t>Ponudnik naročniku jamči:</w:t>
            </w:r>
          </w:p>
          <w:tbl>
            <w:tblPr>
              <w:tblStyle w:val="NormalTablePHPDOCX"/>
              <w:tblW w:w="0" w:type="auto"/>
              <w:tblLook w:val="04A0" w:firstRow="1" w:lastRow="0" w:firstColumn="1" w:lastColumn="0" w:noHBand="0" w:noVBand="1"/>
            </w:tblPr>
            <w:tblGrid>
              <w:gridCol w:w="8746"/>
            </w:tblGrid>
            <w:tr w:rsidR="00AA7103" w:rsidRPr="00AA7103" w14:paraId="5115B2E1" w14:textId="77777777" w:rsidTr="00CF7F0D">
              <w:tc>
                <w:tcPr>
                  <w:tcW w:w="0" w:type="auto"/>
                  <w:tcMar>
                    <w:top w:w="0" w:type="auto"/>
                    <w:bottom w:w="0" w:type="auto"/>
                  </w:tcMar>
                </w:tcPr>
                <w:p w14:paraId="7F0A4152" w14:textId="77777777" w:rsidR="00C735A7" w:rsidRPr="00AA7103" w:rsidRDefault="00C735A7" w:rsidP="003F6840">
                  <w:pPr>
                    <w:numPr>
                      <w:ilvl w:val="0"/>
                      <w:numId w:val="27"/>
                    </w:numPr>
                    <w:jc w:val="both"/>
                    <w:rPr>
                      <w:rFonts w:ascii="Arial" w:hAnsi="Arial" w:cs="Arial"/>
                      <w:sz w:val="18"/>
                      <w:szCs w:val="18"/>
                    </w:rPr>
                  </w:pPr>
                  <w:r w:rsidRPr="00AA7103">
                    <w:rPr>
                      <w:rFonts w:ascii="Arial" w:hAnsi="Arial" w:cs="Arial"/>
                      <w:sz w:val="18"/>
                      <w:szCs w:val="18"/>
                    </w:rPr>
                    <w:t>da dobavljeno blago ne bo imelo pravnih napak;</w:t>
                  </w:r>
                </w:p>
                <w:p w14:paraId="4778E4F8" w14:textId="77777777" w:rsidR="00C735A7" w:rsidRPr="00AA7103" w:rsidRDefault="00C735A7" w:rsidP="003F6840">
                  <w:pPr>
                    <w:numPr>
                      <w:ilvl w:val="0"/>
                      <w:numId w:val="27"/>
                    </w:numPr>
                    <w:jc w:val="both"/>
                    <w:rPr>
                      <w:rFonts w:ascii="Arial" w:hAnsi="Arial" w:cs="Arial"/>
                      <w:sz w:val="18"/>
                      <w:szCs w:val="18"/>
                    </w:rPr>
                  </w:pPr>
                  <w:r w:rsidRPr="00AA7103">
                    <w:rPr>
                      <w:rFonts w:ascii="Arial" w:hAnsi="Arial" w:cs="Arial"/>
                      <w:sz w:val="18"/>
                      <w:szCs w:val="18"/>
                    </w:rPr>
                    <w:t>da bo dostavil kvalitetno blago, ki popolnoma ustreza vsem opisom, karakteristikam in specifikacijam, ki so bile dane v okviru razpisne ali ponudbene dokumentacije;</w:t>
                  </w:r>
                </w:p>
                <w:p w14:paraId="03F4D371" w14:textId="77777777" w:rsidR="00C735A7" w:rsidRPr="00AA7103" w:rsidRDefault="00C735A7" w:rsidP="003F6840">
                  <w:pPr>
                    <w:numPr>
                      <w:ilvl w:val="0"/>
                      <w:numId w:val="27"/>
                    </w:numPr>
                    <w:jc w:val="both"/>
                    <w:rPr>
                      <w:rFonts w:ascii="Arial" w:hAnsi="Arial" w:cs="Arial"/>
                      <w:sz w:val="18"/>
                      <w:szCs w:val="18"/>
                    </w:rPr>
                  </w:pPr>
                  <w:r w:rsidRPr="00AA7103">
                    <w:rPr>
                      <w:rFonts w:ascii="Arial" w:hAnsi="Arial" w:cs="Arial"/>
                      <w:sz w:val="18"/>
                      <w:szCs w:val="18"/>
                    </w:rPr>
                    <w:t>da bo blago pakirano v skladu z veljavnimi zakonskimi predpisi v Republiki Sloveniji;</w:t>
                  </w:r>
                </w:p>
                <w:p w14:paraId="62604541" w14:textId="77777777" w:rsidR="00C735A7" w:rsidRPr="00AA7103" w:rsidRDefault="00C735A7" w:rsidP="003F6840">
                  <w:pPr>
                    <w:numPr>
                      <w:ilvl w:val="0"/>
                      <w:numId w:val="27"/>
                    </w:numPr>
                    <w:jc w:val="both"/>
                    <w:rPr>
                      <w:rFonts w:ascii="Arial" w:hAnsi="Arial" w:cs="Arial"/>
                      <w:sz w:val="18"/>
                      <w:szCs w:val="18"/>
                    </w:rPr>
                  </w:pPr>
                  <w:r w:rsidRPr="00AA7103">
                    <w:rPr>
                      <w:rFonts w:ascii="Arial" w:hAnsi="Arial" w:cs="Arial"/>
                      <w:sz w:val="18"/>
                      <w:szCs w:val="18"/>
                    </w:rPr>
                    <w:t>da bo na željo naročnika posredoval vse informacije in podatke o neželenih učinkih;</w:t>
                  </w:r>
                </w:p>
                <w:p w14:paraId="224DB917" w14:textId="77777777" w:rsidR="00C735A7" w:rsidRPr="00AA7103" w:rsidRDefault="00C735A7" w:rsidP="003F6840">
                  <w:pPr>
                    <w:numPr>
                      <w:ilvl w:val="0"/>
                      <w:numId w:val="27"/>
                    </w:numPr>
                    <w:jc w:val="both"/>
                    <w:rPr>
                      <w:rFonts w:ascii="Arial" w:hAnsi="Arial" w:cs="Arial"/>
                      <w:sz w:val="18"/>
                      <w:szCs w:val="18"/>
                    </w:rPr>
                  </w:pPr>
                  <w:r w:rsidRPr="00AA7103">
                    <w:rPr>
                      <w:rFonts w:ascii="Arial" w:hAnsi="Arial" w:cs="Arial"/>
                      <w:sz w:val="18"/>
                      <w:szCs w:val="18"/>
                    </w:rPr>
                    <w:t>izvedel dobavo blaga v skladu z določili v razpisni dokumentaciji naročnika;</w:t>
                  </w:r>
                </w:p>
                <w:p w14:paraId="1AC25F1B" w14:textId="77777777" w:rsidR="00C735A7" w:rsidRPr="00AA7103" w:rsidRDefault="00C735A7" w:rsidP="003F6840">
                  <w:pPr>
                    <w:numPr>
                      <w:ilvl w:val="0"/>
                      <w:numId w:val="27"/>
                    </w:numPr>
                    <w:jc w:val="both"/>
                    <w:rPr>
                      <w:rFonts w:ascii="Arial" w:hAnsi="Arial" w:cs="Arial"/>
                      <w:sz w:val="18"/>
                      <w:szCs w:val="18"/>
                    </w:rPr>
                  </w:pPr>
                  <w:r w:rsidRPr="00AA7103">
                    <w:rPr>
                      <w:rFonts w:ascii="Arial" w:hAnsi="Arial" w:cs="Arial"/>
                      <w:sz w:val="18"/>
                      <w:szCs w:val="18"/>
                    </w:rPr>
                    <w:t>da bo nosil vse stroške, ki bi nastali zaradi odpoklica blaga zaradi napake, storjene s strani dobavitelja oziroma proizvajalca blaga.</w:t>
                  </w:r>
                </w:p>
                <w:p w14:paraId="2DC747AE" w14:textId="77777777" w:rsidR="00C735A7" w:rsidRPr="00AA7103" w:rsidRDefault="00C735A7" w:rsidP="00CF7F0D">
                  <w:pPr>
                    <w:ind w:left="720"/>
                    <w:jc w:val="both"/>
                    <w:rPr>
                      <w:rFonts w:ascii="Arial" w:hAnsi="Arial" w:cs="Arial"/>
                      <w:sz w:val="18"/>
                      <w:szCs w:val="18"/>
                    </w:rPr>
                  </w:pPr>
                </w:p>
              </w:tc>
            </w:tr>
          </w:tbl>
          <w:p w14:paraId="487C4551" w14:textId="77777777" w:rsidR="00C735A7" w:rsidRPr="00AA7103" w:rsidRDefault="00C735A7" w:rsidP="00CF7F0D"/>
        </w:tc>
      </w:tr>
    </w:tbl>
    <w:p w14:paraId="4E895DDD" w14:textId="77777777" w:rsidR="00C735A7" w:rsidRPr="00AA7103" w:rsidRDefault="00C735A7" w:rsidP="00C735A7">
      <w:pPr>
        <w:spacing w:after="0" w:line="240" w:lineRule="auto"/>
        <w:jc w:val="center"/>
      </w:pPr>
      <w:r w:rsidRPr="00AA7103">
        <w:rPr>
          <w:rFonts w:ascii="Arial" w:hAnsi="Arial" w:cs="Arial"/>
          <w:b/>
          <w:bCs/>
          <w:sz w:val="18"/>
          <w:szCs w:val="18"/>
        </w:rPr>
        <w:t>15. člen</w:t>
      </w:r>
    </w:p>
    <w:tbl>
      <w:tblPr>
        <w:tblStyle w:val="NormalTablePHPDOCX"/>
        <w:tblW w:w="0" w:type="auto"/>
        <w:tblInd w:w="108" w:type="dxa"/>
        <w:tblLook w:val="04A0" w:firstRow="1" w:lastRow="0" w:firstColumn="1" w:lastColumn="0" w:noHBand="0" w:noVBand="1"/>
      </w:tblPr>
      <w:tblGrid>
        <w:gridCol w:w="8962"/>
      </w:tblGrid>
      <w:tr w:rsidR="00AA7103" w:rsidRPr="00AA7103" w14:paraId="0AA5C6DC" w14:textId="77777777" w:rsidTr="00CF7F0D">
        <w:tc>
          <w:tcPr>
            <w:tcW w:w="0" w:type="auto"/>
            <w:tcMar>
              <w:top w:w="0" w:type="auto"/>
              <w:bottom w:w="0" w:type="auto"/>
            </w:tcMar>
          </w:tcPr>
          <w:p w14:paraId="06E2BFDB"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Ponudnik je dolžan oporečen ali nekvaliteten material oziroma material, ki ne ustreza naročilu, nadomestiti z novim najkasneje v roku 12 ur od prejema reklamacij, razen, če se stranki pogodbe ne dogovorita drugače</w:t>
            </w:r>
          </w:p>
          <w:p w14:paraId="43E6DC7F" w14:textId="77777777" w:rsidR="00C735A7" w:rsidRPr="00AA7103" w:rsidRDefault="00C735A7" w:rsidP="00CF7F0D">
            <w:pPr>
              <w:jc w:val="both"/>
            </w:pPr>
          </w:p>
        </w:tc>
      </w:tr>
    </w:tbl>
    <w:p w14:paraId="14CAADC8"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PLAČILNI POGOJI</w:t>
      </w:r>
    </w:p>
    <w:p w14:paraId="3E798C8D" w14:textId="77777777" w:rsidR="00C735A7" w:rsidRPr="00AA7103" w:rsidRDefault="00C735A7" w:rsidP="00C735A7">
      <w:pPr>
        <w:spacing w:after="0" w:line="240" w:lineRule="auto"/>
        <w:jc w:val="both"/>
      </w:pPr>
    </w:p>
    <w:p w14:paraId="5811CE38" w14:textId="77777777" w:rsidR="00C735A7" w:rsidRPr="00AA7103" w:rsidRDefault="00C735A7" w:rsidP="00C735A7">
      <w:pPr>
        <w:spacing w:after="0" w:line="240" w:lineRule="auto"/>
        <w:jc w:val="center"/>
      </w:pPr>
      <w:r w:rsidRPr="00AA7103">
        <w:rPr>
          <w:rFonts w:ascii="Arial" w:hAnsi="Arial" w:cs="Arial"/>
          <w:b/>
          <w:bCs/>
          <w:sz w:val="18"/>
          <w:szCs w:val="18"/>
        </w:rPr>
        <w:t>16. člen</w:t>
      </w:r>
    </w:p>
    <w:tbl>
      <w:tblPr>
        <w:tblStyle w:val="NormalTablePHPDOCX"/>
        <w:tblW w:w="0" w:type="auto"/>
        <w:tblLook w:val="04A0" w:firstRow="1" w:lastRow="0" w:firstColumn="1" w:lastColumn="0" w:noHBand="0" w:noVBand="1"/>
      </w:tblPr>
      <w:tblGrid>
        <w:gridCol w:w="9070"/>
      </w:tblGrid>
      <w:tr w:rsidR="00AA7103" w:rsidRPr="00AA7103" w14:paraId="5255B2ED" w14:textId="77777777" w:rsidTr="00CF7F0D">
        <w:tc>
          <w:tcPr>
            <w:tcW w:w="0" w:type="auto"/>
            <w:tcMar>
              <w:top w:w="0" w:type="auto"/>
              <w:bottom w:w="0" w:type="auto"/>
            </w:tcMar>
          </w:tcPr>
          <w:p w14:paraId="3E2121BF"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Naročnik bo skupno vrednost prejetega blaga plačal na osnovi pravilno izstavljenega računa na transakcijske račune, v roku 30 dni od datuma uradnega prejema računa, ki bo izstavljen po opravljenih dobavah blaga.</w:t>
            </w:r>
          </w:p>
          <w:p w14:paraId="18186957" w14:textId="77777777" w:rsidR="00C735A7" w:rsidRPr="00AA7103" w:rsidRDefault="00C735A7" w:rsidP="00CF7F0D">
            <w:pPr>
              <w:jc w:val="both"/>
              <w:rPr>
                <w:rFonts w:ascii="Arial" w:hAnsi="Arial" w:cs="Arial"/>
                <w:sz w:val="18"/>
                <w:szCs w:val="18"/>
              </w:rPr>
            </w:pPr>
          </w:p>
          <w:p w14:paraId="7B8DF6FC"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 xml:space="preserve">V primeru zamude s plačilom lahko stranka naročniku zaračuna zakonske zamudne obresti. </w:t>
            </w:r>
          </w:p>
          <w:p w14:paraId="10490D39" w14:textId="77777777" w:rsidR="00C735A7" w:rsidRPr="00AA7103" w:rsidRDefault="00C735A7" w:rsidP="00CF7F0D">
            <w:pPr>
              <w:jc w:val="both"/>
              <w:rPr>
                <w:rFonts w:ascii="Arial" w:hAnsi="Arial" w:cs="Arial"/>
                <w:sz w:val="18"/>
                <w:szCs w:val="18"/>
              </w:rPr>
            </w:pPr>
          </w:p>
          <w:p w14:paraId="5D8CF7EE"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V kolikor naročnik računa ne zavrne v roku 8 delovnih dni od prejema, se račun šteje za potrjenega.  Izvajalec izda naročniku račun v osmih (8) dneh po opravljeni storitvi. Izvajalec izstavi račun v elektronski obliki (</w:t>
            </w:r>
            <w:proofErr w:type="spellStart"/>
            <w:r w:rsidRPr="00AA7103">
              <w:rPr>
                <w:rFonts w:ascii="Arial" w:hAnsi="Arial" w:cs="Arial"/>
                <w:sz w:val="18"/>
                <w:szCs w:val="18"/>
              </w:rPr>
              <w:t>eRačun</w:t>
            </w:r>
            <w:proofErr w:type="spellEnd"/>
            <w:r w:rsidRPr="00AA7103">
              <w:rPr>
                <w:rFonts w:ascii="Arial" w:hAnsi="Arial" w:cs="Arial"/>
                <w:sz w:val="18"/>
                <w:szCs w:val="18"/>
              </w:rPr>
              <w:t xml:space="preserve">) preko spletnega portala </w:t>
            </w:r>
            <w:proofErr w:type="spellStart"/>
            <w:r w:rsidRPr="00AA7103">
              <w:rPr>
                <w:rFonts w:ascii="Arial" w:hAnsi="Arial" w:cs="Arial"/>
                <w:sz w:val="18"/>
                <w:szCs w:val="18"/>
              </w:rPr>
              <w:t>UJPnet</w:t>
            </w:r>
            <w:proofErr w:type="spellEnd"/>
            <w:r w:rsidRPr="00AA7103">
              <w:rPr>
                <w:rFonts w:ascii="Arial" w:hAnsi="Arial" w:cs="Arial"/>
                <w:sz w:val="18"/>
                <w:szCs w:val="18"/>
              </w:rPr>
              <w:t xml:space="preserve">. Kot uradni prejem računa se šteje datum vnosa računa v sistem </w:t>
            </w:r>
            <w:proofErr w:type="spellStart"/>
            <w:r w:rsidRPr="00AA7103">
              <w:rPr>
                <w:rFonts w:ascii="Arial" w:hAnsi="Arial" w:cs="Arial"/>
                <w:sz w:val="18"/>
                <w:szCs w:val="18"/>
              </w:rPr>
              <w:t>UJPnet</w:t>
            </w:r>
            <w:proofErr w:type="spellEnd"/>
            <w:r w:rsidRPr="00AA7103">
              <w:rPr>
                <w:rFonts w:ascii="Arial" w:hAnsi="Arial" w:cs="Arial"/>
                <w:sz w:val="18"/>
                <w:szCs w:val="18"/>
              </w:rPr>
              <w:t>.</w:t>
            </w:r>
          </w:p>
          <w:p w14:paraId="04105675" w14:textId="77777777" w:rsidR="00C735A7" w:rsidRPr="00AA7103" w:rsidRDefault="00C735A7" w:rsidP="00CF7F0D">
            <w:pPr>
              <w:jc w:val="both"/>
            </w:pPr>
          </w:p>
          <w:p w14:paraId="01D176B0" w14:textId="77777777" w:rsidR="00C735A7" w:rsidRPr="00AA7103" w:rsidRDefault="00C735A7" w:rsidP="00CF7F0D">
            <w:pPr>
              <w:jc w:val="both"/>
            </w:pPr>
            <w:r w:rsidRPr="00AA7103">
              <w:rPr>
                <w:rFonts w:ascii="Arial" w:hAnsi="Arial" w:cs="Arial"/>
                <w:sz w:val="18"/>
                <w:szCs w:val="18"/>
              </w:rPr>
              <w:lastRenderedPageBreak/>
              <w:t>Naročnik bo pravilno izstavljen in potrjen račun poravnal na transakcijski račun izvajalca naveden na računu. V primeru, da TRR ni naveden na računu, se plačilo nakaže na prvi račun naveden pri podatkih o izvajalcu.</w:t>
            </w:r>
          </w:p>
          <w:p w14:paraId="5BC2E98B" w14:textId="77777777" w:rsidR="00C735A7" w:rsidRPr="00AA7103" w:rsidRDefault="00C735A7" w:rsidP="00CF7F0D">
            <w:pPr>
              <w:jc w:val="both"/>
            </w:pPr>
            <w:r w:rsidRPr="00AA7103">
              <w:rPr>
                <w:rFonts w:ascii="Arial" w:hAnsi="Arial" w:cs="Arial"/>
                <w:sz w:val="18"/>
                <w:szCs w:val="18"/>
              </w:rPr>
              <w:t>Izvajalec bo izdane račune in ostale spremljajoče dokumente naročniku pošiljal izključno v elektronski obliki (e-račun).</w:t>
            </w:r>
          </w:p>
          <w:p w14:paraId="5F866EC2"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V primeru, da pri izvedbi naročila sodelujejo podizvajalci, bo naročnik skladno z določili zakona, ki ureja javno naročanje, plačeval izvedena dela s strani podizvajalcev, neposredno le-tem.</w:t>
            </w:r>
          </w:p>
          <w:p w14:paraId="43540395" w14:textId="77777777" w:rsidR="00C735A7" w:rsidRPr="00AA7103" w:rsidRDefault="00C735A7" w:rsidP="00CF7F0D">
            <w:pPr>
              <w:jc w:val="both"/>
              <w:rPr>
                <w:rFonts w:ascii="Arial" w:hAnsi="Arial" w:cs="Arial"/>
                <w:sz w:val="18"/>
                <w:szCs w:val="18"/>
              </w:rPr>
            </w:pPr>
          </w:p>
          <w:p w14:paraId="091A55AE" w14:textId="77777777" w:rsidR="00C735A7" w:rsidRPr="00AA7103" w:rsidRDefault="00C735A7" w:rsidP="00CF7F0D">
            <w:pPr>
              <w:jc w:val="both"/>
            </w:pPr>
          </w:p>
        </w:tc>
      </w:tr>
    </w:tbl>
    <w:p w14:paraId="3CBE0936"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lastRenderedPageBreak/>
        <w:t>SKRBNIKI IN POOBLAŠČENE OSEBE POGODBE</w:t>
      </w:r>
    </w:p>
    <w:p w14:paraId="617431A9" w14:textId="77777777" w:rsidR="00C735A7" w:rsidRPr="00AA7103" w:rsidRDefault="00C735A7" w:rsidP="00C735A7">
      <w:pPr>
        <w:spacing w:after="0" w:line="240" w:lineRule="auto"/>
        <w:jc w:val="both"/>
        <w:rPr>
          <w:rFonts w:ascii="Arial" w:hAnsi="Arial" w:cs="Arial"/>
          <w:b/>
          <w:bCs/>
          <w:sz w:val="18"/>
          <w:szCs w:val="18"/>
        </w:rPr>
      </w:pPr>
    </w:p>
    <w:p w14:paraId="41A20074" w14:textId="77777777" w:rsidR="00C735A7" w:rsidRPr="00AA7103" w:rsidRDefault="00C735A7" w:rsidP="00C735A7">
      <w:pPr>
        <w:spacing w:after="0" w:line="240" w:lineRule="auto"/>
        <w:jc w:val="center"/>
      </w:pPr>
      <w:r w:rsidRPr="00AA7103">
        <w:rPr>
          <w:rFonts w:ascii="Arial" w:hAnsi="Arial" w:cs="Arial"/>
          <w:b/>
          <w:bCs/>
          <w:sz w:val="18"/>
          <w:szCs w:val="18"/>
        </w:rPr>
        <w:t>17. člen</w:t>
      </w:r>
    </w:p>
    <w:tbl>
      <w:tblPr>
        <w:tblStyle w:val="NormalTablePHPDOCX"/>
        <w:tblW w:w="0" w:type="auto"/>
        <w:tblInd w:w="108" w:type="dxa"/>
        <w:tblLook w:val="04A0" w:firstRow="1" w:lastRow="0" w:firstColumn="1" w:lastColumn="0" w:noHBand="0" w:noVBand="1"/>
      </w:tblPr>
      <w:tblGrid>
        <w:gridCol w:w="8962"/>
      </w:tblGrid>
      <w:tr w:rsidR="00AA7103" w:rsidRPr="00AA7103" w14:paraId="0CE59150" w14:textId="77777777" w:rsidTr="00CF7F0D">
        <w:tc>
          <w:tcPr>
            <w:tcW w:w="0" w:type="auto"/>
            <w:tcMar>
              <w:top w:w="0" w:type="auto"/>
              <w:bottom w:w="0" w:type="auto"/>
            </w:tcMar>
          </w:tcPr>
          <w:p w14:paraId="7EF836BB" w14:textId="77777777" w:rsidR="00C735A7" w:rsidRPr="00AA7103" w:rsidRDefault="00C735A7" w:rsidP="00CF7F0D">
            <w:pPr>
              <w:jc w:val="both"/>
            </w:pPr>
            <w:r w:rsidRPr="00AA7103">
              <w:rPr>
                <w:rFonts w:ascii="Arial" w:hAnsi="Arial" w:cs="Arial"/>
                <w:sz w:val="18"/>
                <w:szCs w:val="18"/>
              </w:rPr>
              <w:t>Skrbnik pogodbe za naročnika je _________________________.</w:t>
            </w:r>
          </w:p>
          <w:p w14:paraId="4B07FF9A" w14:textId="1224EA29" w:rsidR="00C735A7" w:rsidRPr="00AA7103" w:rsidRDefault="00C735A7" w:rsidP="00CF7F0D">
            <w:pPr>
              <w:jc w:val="both"/>
            </w:pPr>
            <w:r w:rsidRPr="00AA7103">
              <w:rPr>
                <w:rFonts w:ascii="Arial" w:hAnsi="Arial" w:cs="Arial"/>
                <w:sz w:val="18"/>
                <w:szCs w:val="18"/>
              </w:rPr>
              <w:t>Kontaktna oseba s strani stranke je ______________________________.</w:t>
            </w:r>
          </w:p>
        </w:tc>
      </w:tr>
      <w:tr w:rsidR="00AA7103" w:rsidRPr="00AA7103" w14:paraId="61593721" w14:textId="77777777" w:rsidTr="00250E70">
        <w:tc>
          <w:tcPr>
            <w:tcW w:w="0" w:type="auto"/>
            <w:tcMar>
              <w:top w:w="0" w:type="auto"/>
              <w:bottom w:w="0" w:type="auto"/>
            </w:tcMar>
          </w:tcPr>
          <w:p w14:paraId="4265AD23" w14:textId="77777777" w:rsidR="004231FD" w:rsidRPr="00AA7103" w:rsidRDefault="004231FD" w:rsidP="00250E70">
            <w:pPr>
              <w:jc w:val="both"/>
            </w:pPr>
          </w:p>
          <w:p w14:paraId="51AFF407" w14:textId="77777777" w:rsidR="004231FD" w:rsidRPr="00AA7103" w:rsidRDefault="004231FD" w:rsidP="00250E70">
            <w:pPr>
              <w:spacing w:before="225" w:after="225"/>
              <w:jc w:val="both"/>
            </w:pPr>
            <w:r w:rsidRPr="00AA7103">
              <w:rPr>
                <w:rFonts w:ascii="Arial" w:hAnsi="Arial" w:cs="Arial"/>
                <w:b/>
                <w:bCs/>
                <w:sz w:val="18"/>
                <w:szCs w:val="18"/>
              </w:rPr>
              <w:t>X. PODIZVAJALCI</w:t>
            </w:r>
          </w:p>
          <w:p w14:paraId="663181FD" w14:textId="77777777" w:rsidR="004231FD" w:rsidRPr="00AA7103" w:rsidRDefault="004231FD" w:rsidP="00250E70">
            <w:pPr>
              <w:jc w:val="center"/>
            </w:pPr>
            <w:r w:rsidRPr="00AA7103">
              <w:rPr>
                <w:rFonts w:ascii="Arial" w:hAnsi="Arial" w:cs="Arial"/>
                <w:b/>
                <w:bCs/>
                <w:sz w:val="18"/>
                <w:szCs w:val="18"/>
              </w:rPr>
              <w:t>18. člen</w:t>
            </w:r>
          </w:p>
          <w:tbl>
            <w:tblPr>
              <w:tblStyle w:val="NormalTablePHPDOCX"/>
              <w:tblW w:w="0" w:type="auto"/>
              <w:tblInd w:w="108" w:type="dxa"/>
              <w:tblLook w:val="04A0" w:firstRow="1" w:lastRow="0" w:firstColumn="1" w:lastColumn="0" w:noHBand="0" w:noVBand="1"/>
            </w:tblPr>
            <w:tblGrid>
              <w:gridCol w:w="8638"/>
            </w:tblGrid>
            <w:tr w:rsidR="00AA7103" w:rsidRPr="00AA7103" w14:paraId="0B88FDA1" w14:textId="77777777" w:rsidTr="00250E70">
              <w:tc>
                <w:tcPr>
                  <w:tcW w:w="0" w:type="auto"/>
                  <w:tcMar>
                    <w:top w:w="0" w:type="auto"/>
                    <w:bottom w:w="0" w:type="auto"/>
                  </w:tcMar>
                </w:tcPr>
                <w:p w14:paraId="1454B1C3" w14:textId="77777777" w:rsidR="004231FD" w:rsidRPr="00AA7103" w:rsidRDefault="004231FD" w:rsidP="00250E70">
                  <w:pPr>
                    <w:spacing w:before="225" w:after="225"/>
                    <w:jc w:val="both"/>
                  </w:pPr>
                  <w:r w:rsidRPr="00AA7103">
                    <w:rPr>
                      <w:rFonts w:ascii="Arial" w:hAnsi="Arial" w:cs="Arial"/>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A7103" w:rsidRPr="00AA7103" w14:paraId="44557D61" w14:textId="77777777" w:rsidTr="00250E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343A11" w14:textId="77777777" w:rsidR="004231FD" w:rsidRPr="00AA7103" w:rsidRDefault="004231FD" w:rsidP="00250E70">
                        <w:pPr>
                          <w:jc w:val="right"/>
                        </w:pPr>
                        <w:r w:rsidRPr="00AA7103">
                          <w:rPr>
                            <w:rFonts w:ascii="Arial" w:hAnsi="Arial" w:cs="Arial"/>
                            <w:b/>
                            <w:bCs/>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EA468CE" w14:textId="77777777" w:rsidR="004231FD" w:rsidRPr="00AA7103" w:rsidRDefault="004231FD" w:rsidP="00250E70"/>
                    </w:tc>
                  </w:tr>
                  <w:tr w:rsidR="00AA7103" w:rsidRPr="00AA7103" w14:paraId="5162F2B3" w14:textId="77777777" w:rsidTr="00250E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B7C436" w14:textId="77777777" w:rsidR="004231FD" w:rsidRPr="00AA7103" w:rsidRDefault="004231FD" w:rsidP="00250E70">
                        <w:pPr>
                          <w:jc w:val="right"/>
                        </w:pPr>
                        <w:r w:rsidRPr="00AA7103">
                          <w:rPr>
                            <w:rFonts w:ascii="Arial"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AEF1A85"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Opis del, ki jih bo izvedel podizvajalec:</w:t>
                        </w:r>
                      </w:p>
                      <w:p w14:paraId="11D91E0F"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končne ponudbe vrednosti, ki jo bo izvedel podizvajalec: ____</w:t>
                        </w:r>
                      </w:p>
                    </w:tc>
                  </w:tr>
                  <w:tr w:rsidR="00AA7103" w:rsidRPr="00AA7103" w14:paraId="7C7765FA" w14:textId="77777777" w:rsidTr="00250E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05A148" w14:textId="77777777" w:rsidR="004231FD" w:rsidRPr="00AA7103" w:rsidRDefault="004231FD" w:rsidP="00250E70">
                        <w:pPr>
                          <w:jc w:val="right"/>
                        </w:pPr>
                        <w:r w:rsidRPr="00AA7103">
                          <w:rPr>
                            <w:rFonts w:ascii="Arial" w:hAnsi="Arial" w:cs="Arial"/>
                            <w:b/>
                            <w:bCs/>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F092258" w14:textId="77777777" w:rsidR="004231FD" w:rsidRPr="00AA7103" w:rsidRDefault="004231FD" w:rsidP="00250E70"/>
                    </w:tc>
                  </w:tr>
                  <w:tr w:rsidR="00AA7103" w:rsidRPr="00AA7103" w14:paraId="3ED3E349" w14:textId="77777777" w:rsidTr="00250E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902A20" w14:textId="77777777" w:rsidR="004231FD" w:rsidRPr="00AA7103" w:rsidRDefault="004231FD" w:rsidP="00250E70">
                        <w:pPr>
                          <w:jc w:val="right"/>
                        </w:pPr>
                        <w:r w:rsidRPr="00AA7103">
                          <w:rPr>
                            <w:rFonts w:ascii="Arial"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4ACBC4E"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Opis del, ki jih bo izvedel podizvajalec:</w:t>
                        </w:r>
                      </w:p>
                      <w:p w14:paraId="61C0DC64"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končne ponudbe vrednosti, ki jo bo izvedel podizvajalec: ____</w:t>
                        </w:r>
                      </w:p>
                    </w:tc>
                  </w:tr>
                </w:tbl>
                <w:p w14:paraId="61C34421" w14:textId="77777777" w:rsidR="004231FD" w:rsidRPr="00AA7103" w:rsidRDefault="004231FD" w:rsidP="00250E70"/>
                <w:p w14:paraId="1B199350" w14:textId="77777777" w:rsidR="004231FD" w:rsidRPr="00AA7103" w:rsidRDefault="004231FD" w:rsidP="00250E70">
                  <w:pPr>
                    <w:spacing w:before="225" w:after="225"/>
                    <w:jc w:val="both"/>
                  </w:pPr>
                  <w:r w:rsidRPr="00AA7103">
                    <w:rPr>
                      <w:rFonts w:ascii="Arial" w:hAnsi="Arial" w:cs="Arial"/>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F351810" w14:textId="77777777" w:rsidR="004231FD" w:rsidRPr="00AA7103" w:rsidRDefault="004231FD" w:rsidP="00250E70">
                  <w:pPr>
                    <w:spacing w:before="225" w:after="225"/>
                    <w:jc w:val="both"/>
                  </w:pPr>
                  <w:r w:rsidRPr="00AA7103">
                    <w:rPr>
                      <w:rFonts w:ascii="Arial" w:hAnsi="Arial" w:cs="Arial"/>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422"/>
                  </w:tblGrid>
                  <w:tr w:rsidR="00AA7103" w:rsidRPr="00AA7103" w14:paraId="6BCAF004" w14:textId="77777777" w:rsidTr="00250E70">
                    <w:tc>
                      <w:tcPr>
                        <w:tcW w:w="0" w:type="auto"/>
                        <w:tcMar>
                          <w:top w:w="0" w:type="auto"/>
                          <w:bottom w:w="0" w:type="auto"/>
                        </w:tcMar>
                      </w:tcPr>
                      <w:p w14:paraId="72E8F9E6" w14:textId="77777777" w:rsidR="004231FD" w:rsidRPr="00AA7103" w:rsidRDefault="004231FD" w:rsidP="003F6840">
                        <w:pPr>
                          <w:numPr>
                            <w:ilvl w:val="0"/>
                            <w:numId w:val="34"/>
                          </w:numPr>
                          <w:jc w:val="both"/>
                          <w:rPr>
                            <w:rFonts w:ascii="Arial" w:hAnsi="Arial" w:cs="Arial"/>
                            <w:sz w:val="18"/>
                            <w:szCs w:val="18"/>
                          </w:rPr>
                        </w:pPr>
                        <w:r w:rsidRPr="00AA7103">
                          <w:rPr>
                            <w:rFonts w:ascii="Arial" w:hAnsi="Arial" w:cs="Arial"/>
                            <w:sz w:val="18"/>
                            <w:szCs w:val="18"/>
                          </w:rPr>
                          <w:t>glavni izvajalec s podpisom te pogodbe pooblašča naročnika, da na podlagi potrjenega računa oziroma situacije s strani glavnega izvajalca neposredno plačuje podizvajalcu,</w:t>
                        </w:r>
                      </w:p>
                      <w:p w14:paraId="6EC7CF75" w14:textId="77777777" w:rsidR="004231FD" w:rsidRPr="00AA7103" w:rsidRDefault="004231FD" w:rsidP="003F6840">
                        <w:pPr>
                          <w:numPr>
                            <w:ilvl w:val="0"/>
                            <w:numId w:val="34"/>
                          </w:numPr>
                          <w:jc w:val="both"/>
                          <w:rPr>
                            <w:rFonts w:ascii="Arial" w:hAnsi="Arial" w:cs="Arial"/>
                            <w:sz w:val="18"/>
                            <w:szCs w:val="18"/>
                          </w:rPr>
                        </w:pPr>
                        <w:r w:rsidRPr="00AA7103">
                          <w:rPr>
                            <w:rFonts w:ascii="Arial" w:hAnsi="Arial" w:cs="Arial"/>
                            <w:sz w:val="18"/>
                            <w:szCs w:val="18"/>
                          </w:rPr>
                          <w:t>je podizvajalec dolžan najkasneje z izstavitvijo prvega računa predložiti soglasje, na podlagi katerega naročnik namesto ponudnika poravna podizvajalčevo terjatev do ponudnika, </w:t>
                        </w:r>
                      </w:p>
                      <w:p w14:paraId="026EB2B8" w14:textId="77777777" w:rsidR="004231FD" w:rsidRPr="00AA7103" w:rsidRDefault="004231FD" w:rsidP="003F6840">
                        <w:pPr>
                          <w:numPr>
                            <w:ilvl w:val="0"/>
                            <w:numId w:val="34"/>
                          </w:numPr>
                          <w:jc w:val="both"/>
                          <w:rPr>
                            <w:rFonts w:ascii="Arial" w:hAnsi="Arial" w:cs="Arial"/>
                            <w:sz w:val="18"/>
                            <w:szCs w:val="18"/>
                          </w:rPr>
                        </w:pPr>
                        <w:r w:rsidRPr="00AA7103">
                          <w:rPr>
                            <w:rFonts w:ascii="Arial" w:hAnsi="Arial" w:cs="Arial"/>
                            <w:sz w:val="18"/>
                            <w:szCs w:val="18"/>
                          </w:rPr>
                          <w:t>glavni izvajalec svojemu računu ali situaciji priložiti račun ali situacijo podizvajalca, ki ga je predhodno potrdil.</w:t>
                        </w:r>
                      </w:p>
                    </w:tc>
                  </w:tr>
                </w:tbl>
                <w:p w14:paraId="6366CBFB" w14:textId="77777777" w:rsidR="004231FD" w:rsidRPr="00AA7103" w:rsidRDefault="004231FD" w:rsidP="00250E70"/>
                <w:p w14:paraId="79AC36C5" w14:textId="77777777" w:rsidR="004231FD" w:rsidRPr="00AA7103" w:rsidRDefault="004231FD" w:rsidP="00250E70">
                  <w:pPr>
                    <w:spacing w:before="225" w:after="225"/>
                    <w:jc w:val="both"/>
                  </w:pPr>
                  <w:r w:rsidRPr="00AA7103">
                    <w:rPr>
                      <w:rFonts w:ascii="Arial" w:hAnsi="Arial" w:cs="Arial"/>
                      <w:sz w:val="18"/>
                      <w:szCs w:val="18"/>
                    </w:rPr>
                    <w:t>Zgolj ob izpolnitvi vseh pogojev iz predhodnega odstavka, je naročnik obvezan izvršiti neposredno plačilo podizvajalcu. </w:t>
                  </w:r>
                </w:p>
                <w:p w14:paraId="5EBE148F" w14:textId="77777777" w:rsidR="004231FD" w:rsidRPr="00AA7103" w:rsidRDefault="004231FD" w:rsidP="00250E70">
                  <w:pPr>
                    <w:spacing w:before="225" w:after="225"/>
                    <w:jc w:val="both"/>
                  </w:pPr>
                  <w:r w:rsidRPr="00AA7103">
                    <w:rPr>
                      <w:rFonts w:ascii="Arial" w:hAnsi="Arial" w:cs="Arial"/>
                      <w:sz w:val="18"/>
                      <w:szCs w:val="18"/>
                    </w:rPr>
                    <w:t>Plačila podizvajalcem se izvedejo v rokih in na enak način kot velja za plačila izvajalcu.</w:t>
                  </w:r>
                </w:p>
                <w:p w14:paraId="3D27887E" w14:textId="77777777" w:rsidR="004231FD" w:rsidRPr="00AA7103" w:rsidRDefault="004231FD" w:rsidP="00250E70">
                  <w:pPr>
                    <w:spacing w:before="225" w:after="225"/>
                    <w:jc w:val="both"/>
                  </w:pPr>
                  <w:r w:rsidRPr="00AA7103">
                    <w:rPr>
                      <w:rFonts w:ascii="Arial" w:hAnsi="Arial" w:cs="Arial"/>
                      <w:sz w:val="18"/>
                      <w:szCs w:val="18"/>
                    </w:rPr>
                    <w:t xml:space="preserve">Izvajalec mora med izvajanjem javnega naročila naročnika obvestiti o morebitnih spremembah informacij iz 2. odstavka 94. člena ZJN-3 in poslati informacije o novih podizvajalcih, ki jih namerava naknadno vključiti </w:t>
                  </w:r>
                  <w:r w:rsidRPr="00AA7103">
                    <w:rPr>
                      <w:rFonts w:ascii="Arial" w:hAnsi="Arial" w:cs="Arial"/>
                      <w:sz w:val="18"/>
                      <w:szCs w:val="18"/>
                    </w:rPr>
                    <w:lastRenderedPageBreak/>
                    <w:t>v izvajanje, in sicer najkasneje v petih dneh po spremembi. V primeru vključitve novih podizvajalcev mora izvajalec skupaj z obvestilom posredovati tudi podatke in dokumente iz druge, tretje in četrte alineje 2. odstavka 94. člena ZJN-3.</w:t>
                  </w:r>
                </w:p>
                <w:p w14:paraId="30AC1BBF" w14:textId="77777777" w:rsidR="004231FD" w:rsidRPr="00AA7103" w:rsidRDefault="004231FD" w:rsidP="00250E70">
                  <w:pPr>
                    <w:spacing w:before="225" w:after="225"/>
                    <w:jc w:val="both"/>
                  </w:pPr>
                  <w:r w:rsidRPr="00AA7103">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5B13D49" w14:textId="77777777" w:rsidR="004231FD" w:rsidRPr="00AA7103" w:rsidRDefault="004231FD" w:rsidP="00250E70">
                  <w:pPr>
                    <w:spacing w:before="225" w:after="225"/>
                    <w:jc w:val="both"/>
                  </w:pPr>
                  <w:r w:rsidRPr="00AA7103">
                    <w:rPr>
                      <w:rFonts w:ascii="Arial" w:hAnsi="Arial" w:cs="Arial"/>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AA7103">
                    <w:rPr>
                      <w:rFonts w:ascii="Arial" w:hAnsi="Arial" w:cs="Arial"/>
                      <w:sz w:val="18"/>
                      <w:szCs w:val="18"/>
                    </w:rPr>
                    <w:t>Nepredložitev</w:t>
                  </w:r>
                  <w:proofErr w:type="spellEnd"/>
                  <w:r w:rsidRPr="00AA7103">
                    <w:rPr>
                      <w:rFonts w:ascii="Arial" w:hAnsi="Arial" w:cs="Arial"/>
                      <w:sz w:val="18"/>
                      <w:szCs w:val="18"/>
                    </w:rPr>
                    <w:t xml:space="preserve"> izjave v roku je razlog za uvedbo </w:t>
                  </w:r>
                  <w:proofErr w:type="spellStart"/>
                  <w:r w:rsidRPr="00AA7103">
                    <w:rPr>
                      <w:rFonts w:ascii="Arial" w:hAnsi="Arial" w:cs="Arial"/>
                      <w:sz w:val="18"/>
                      <w:szCs w:val="18"/>
                    </w:rPr>
                    <w:t>prekrškovnega</w:t>
                  </w:r>
                  <w:proofErr w:type="spellEnd"/>
                  <w:r w:rsidRPr="00AA7103">
                    <w:rPr>
                      <w:rFonts w:ascii="Arial" w:hAnsi="Arial" w:cs="Arial"/>
                      <w:sz w:val="18"/>
                      <w:szCs w:val="18"/>
                    </w:rPr>
                    <w:t xml:space="preserve"> postopka zoper izvajalca pred Državno revizijsko komisijo. Poleg globe je sankcija tudi izločitev iz postopkov naročanja za predpisano obdobje.</w:t>
                  </w:r>
                </w:p>
              </w:tc>
            </w:tr>
          </w:tbl>
          <w:p w14:paraId="2176B061" w14:textId="77777777" w:rsidR="004231FD" w:rsidRPr="00AA7103" w:rsidRDefault="004231FD" w:rsidP="00250E70">
            <w:pPr>
              <w:jc w:val="both"/>
            </w:pPr>
          </w:p>
        </w:tc>
      </w:tr>
    </w:tbl>
    <w:p w14:paraId="36A4C82D" w14:textId="77777777" w:rsidR="004231FD" w:rsidRPr="00AA7103" w:rsidRDefault="004231FD" w:rsidP="003F6840">
      <w:pPr>
        <w:pStyle w:val="Odstavekseznama"/>
        <w:numPr>
          <w:ilvl w:val="0"/>
          <w:numId w:val="35"/>
        </w:numPr>
        <w:spacing w:after="0" w:line="240" w:lineRule="auto"/>
        <w:jc w:val="both"/>
        <w:rPr>
          <w:rFonts w:ascii="Arial" w:hAnsi="Arial" w:cs="Arial"/>
          <w:b/>
          <w:bCs/>
          <w:sz w:val="18"/>
          <w:szCs w:val="18"/>
        </w:rPr>
      </w:pPr>
      <w:r w:rsidRPr="00AA7103">
        <w:rPr>
          <w:rFonts w:ascii="Arial" w:hAnsi="Arial" w:cs="Arial"/>
          <w:b/>
          <w:bCs/>
          <w:sz w:val="18"/>
          <w:szCs w:val="18"/>
        </w:rPr>
        <w:lastRenderedPageBreak/>
        <w:t>PRENEHANJE POGODBE</w:t>
      </w:r>
    </w:p>
    <w:p w14:paraId="6AA0425B" w14:textId="77777777" w:rsidR="004231FD" w:rsidRPr="00AA7103" w:rsidRDefault="004231FD" w:rsidP="004231FD">
      <w:pPr>
        <w:pStyle w:val="Odstavekseznama"/>
        <w:spacing w:after="0" w:line="240" w:lineRule="auto"/>
        <w:ind w:left="1080"/>
        <w:jc w:val="both"/>
      </w:pPr>
    </w:p>
    <w:p w14:paraId="211E9F5C" w14:textId="77777777" w:rsidR="004231FD" w:rsidRPr="00AA7103" w:rsidRDefault="004231FD" w:rsidP="004231FD">
      <w:pPr>
        <w:spacing w:after="0" w:line="240" w:lineRule="auto"/>
        <w:jc w:val="center"/>
      </w:pPr>
      <w:r w:rsidRPr="00AA7103">
        <w:rPr>
          <w:rFonts w:ascii="Arial" w:hAnsi="Arial" w:cs="Arial"/>
          <w:b/>
          <w:bCs/>
          <w:sz w:val="18"/>
          <w:szCs w:val="18"/>
        </w:rPr>
        <w:t>19. člen</w:t>
      </w:r>
    </w:p>
    <w:tbl>
      <w:tblPr>
        <w:tblStyle w:val="NormalTablePHPDOCX"/>
        <w:tblW w:w="0" w:type="auto"/>
        <w:tblInd w:w="108" w:type="dxa"/>
        <w:tblLook w:val="04A0" w:firstRow="1" w:lastRow="0" w:firstColumn="1" w:lastColumn="0" w:noHBand="0" w:noVBand="1"/>
      </w:tblPr>
      <w:tblGrid>
        <w:gridCol w:w="8962"/>
      </w:tblGrid>
      <w:tr w:rsidR="00AA7103" w:rsidRPr="00AA7103" w14:paraId="5DFD188C" w14:textId="77777777" w:rsidTr="00250E70">
        <w:tc>
          <w:tcPr>
            <w:tcW w:w="0" w:type="auto"/>
            <w:tcMar>
              <w:top w:w="0" w:type="auto"/>
              <w:bottom w:w="0" w:type="auto"/>
            </w:tcMar>
          </w:tcPr>
          <w:p w14:paraId="2ED46164" w14:textId="77777777" w:rsidR="004231FD" w:rsidRPr="00AA7103" w:rsidRDefault="004231FD" w:rsidP="00250E70">
            <w:pPr>
              <w:jc w:val="both"/>
            </w:pPr>
            <w:r w:rsidRPr="00AA7103">
              <w:rPr>
                <w:rFonts w:ascii="Arial" w:hAnsi="Arial" w:cs="Arial"/>
                <w:sz w:val="18"/>
                <w:szCs w:val="18"/>
              </w:rPr>
              <w:t>Naročnik bo vse pripombe v zvezi z neizpolnjevanjem te pogodbe sporočal ponudniku v pisni obliki. Če ponudnik pri naslednjih dobavah ne bo upošteval  upravičenih pripomb naročnika, lahko naročnik prekine pogodbo. Naročnik lahko prekine pogodbo, če ponudnik 3 krat:</w:t>
            </w:r>
          </w:p>
          <w:tbl>
            <w:tblPr>
              <w:tblStyle w:val="NormalTablePHPDOCX"/>
              <w:tblW w:w="0" w:type="auto"/>
              <w:tblLook w:val="04A0" w:firstRow="1" w:lastRow="0" w:firstColumn="1" w:lastColumn="0" w:noHBand="0" w:noVBand="1"/>
            </w:tblPr>
            <w:tblGrid>
              <w:gridCol w:w="8746"/>
            </w:tblGrid>
            <w:tr w:rsidR="00AA7103" w:rsidRPr="00AA7103" w14:paraId="0B7F57B6" w14:textId="77777777" w:rsidTr="00250E70">
              <w:tc>
                <w:tcPr>
                  <w:tcW w:w="0" w:type="auto"/>
                  <w:tcMar>
                    <w:top w:w="0" w:type="auto"/>
                    <w:bottom w:w="0" w:type="auto"/>
                  </w:tcMar>
                </w:tcPr>
                <w:p w14:paraId="24A9126B" w14:textId="77777777" w:rsidR="004231FD" w:rsidRPr="00AA7103" w:rsidRDefault="004231FD" w:rsidP="003F6840">
                  <w:pPr>
                    <w:numPr>
                      <w:ilvl w:val="0"/>
                      <w:numId w:val="28"/>
                    </w:numPr>
                    <w:jc w:val="both"/>
                    <w:rPr>
                      <w:rFonts w:ascii="Arial" w:hAnsi="Arial" w:cs="Arial"/>
                      <w:sz w:val="18"/>
                      <w:szCs w:val="18"/>
                    </w:rPr>
                  </w:pPr>
                  <w:r w:rsidRPr="00AA7103">
                    <w:rPr>
                      <w:rFonts w:ascii="Arial" w:hAnsi="Arial" w:cs="Arial"/>
                      <w:sz w:val="18"/>
                      <w:szCs w:val="18"/>
                    </w:rPr>
                    <w:t>neutemeljeno zavrne naročilo,</w:t>
                  </w:r>
                </w:p>
                <w:p w14:paraId="05346B97" w14:textId="77777777" w:rsidR="004231FD" w:rsidRPr="00AA7103" w:rsidRDefault="004231FD" w:rsidP="003F6840">
                  <w:pPr>
                    <w:numPr>
                      <w:ilvl w:val="0"/>
                      <w:numId w:val="28"/>
                    </w:numPr>
                    <w:jc w:val="both"/>
                    <w:rPr>
                      <w:rFonts w:ascii="Arial" w:hAnsi="Arial" w:cs="Arial"/>
                      <w:sz w:val="18"/>
                      <w:szCs w:val="18"/>
                    </w:rPr>
                  </w:pPr>
                  <w:r w:rsidRPr="00AA7103">
                    <w:rPr>
                      <w:rFonts w:ascii="Arial" w:hAnsi="Arial" w:cs="Arial"/>
                      <w:sz w:val="18"/>
                      <w:szCs w:val="18"/>
                    </w:rPr>
                    <w:t>zamuja z izvedbo naročila,</w:t>
                  </w:r>
                </w:p>
                <w:p w14:paraId="471035BB" w14:textId="77777777" w:rsidR="004231FD" w:rsidRPr="00AA7103" w:rsidRDefault="004231FD" w:rsidP="003F6840">
                  <w:pPr>
                    <w:numPr>
                      <w:ilvl w:val="0"/>
                      <w:numId w:val="28"/>
                    </w:numPr>
                    <w:jc w:val="both"/>
                    <w:rPr>
                      <w:rFonts w:ascii="Arial" w:hAnsi="Arial" w:cs="Arial"/>
                      <w:sz w:val="18"/>
                      <w:szCs w:val="18"/>
                    </w:rPr>
                  </w:pPr>
                  <w:r w:rsidRPr="00AA7103">
                    <w:rPr>
                      <w:rFonts w:ascii="Arial" w:hAnsi="Arial" w:cs="Arial"/>
                      <w:sz w:val="18"/>
                      <w:szCs w:val="18"/>
                    </w:rPr>
                    <w:t>nekvalitetno izvaja naročila,</w:t>
                  </w:r>
                </w:p>
                <w:p w14:paraId="53EA1169" w14:textId="77777777" w:rsidR="004231FD" w:rsidRPr="00AA7103" w:rsidRDefault="004231FD" w:rsidP="003F6840">
                  <w:pPr>
                    <w:numPr>
                      <w:ilvl w:val="0"/>
                      <w:numId w:val="28"/>
                    </w:numPr>
                    <w:jc w:val="both"/>
                    <w:rPr>
                      <w:rFonts w:ascii="Arial" w:hAnsi="Arial" w:cs="Arial"/>
                      <w:sz w:val="18"/>
                      <w:szCs w:val="18"/>
                    </w:rPr>
                  </w:pPr>
                  <w:r w:rsidRPr="00AA7103">
                    <w:rPr>
                      <w:rFonts w:ascii="Arial" w:hAnsi="Arial" w:cs="Arial"/>
                      <w:sz w:val="18"/>
                      <w:szCs w:val="18"/>
                    </w:rPr>
                    <w:t>dobavi kakovostno neustrezno blago in ga na zahtevo naročnika ne zamenja,</w:t>
                  </w:r>
                </w:p>
                <w:p w14:paraId="55AAD81D" w14:textId="77777777" w:rsidR="004231FD" w:rsidRPr="00AA7103" w:rsidRDefault="004231FD" w:rsidP="003F6840">
                  <w:pPr>
                    <w:numPr>
                      <w:ilvl w:val="0"/>
                      <w:numId w:val="28"/>
                    </w:numPr>
                    <w:jc w:val="both"/>
                    <w:rPr>
                      <w:rFonts w:ascii="Arial" w:hAnsi="Arial" w:cs="Arial"/>
                      <w:sz w:val="18"/>
                      <w:szCs w:val="18"/>
                    </w:rPr>
                  </w:pPr>
                  <w:r w:rsidRPr="00AA7103">
                    <w:rPr>
                      <w:rFonts w:ascii="Arial" w:hAnsi="Arial" w:cs="Arial"/>
                      <w:sz w:val="18"/>
                      <w:szCs w:val="18"/>
                    </w:rPr>
                    <w:t>dobavlja blago, ki ne izpolnjuje strokovnih zahtev naročnika.</w:t>
                  </w:r>
                </w:p>
                <w:p w14:paraId="1631AAC0" w14:textId="77777777" w:rsidR="004231FD" w:rsidRPr="00AA7103" w:rsidRDefault="004231FD" w:rsidP="00250E70">
                  <w:pPr>
                    <w:ind w:left="720"/>
                    <w:jc w:val="both"/>
                    <w:rPr>
                      <w:rFonts w:ascii="Arial" w:hAnsi="Arial" w:cs="Arial"/>
                      <w:sz w:val="18"/>
                      <w:szCs w:val="18"/>
                    </w:rPr>
                  </w:pPr>
                </w:p>
                <w:p w14:paraId="0A7055E7"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V primeru težav s posameznim artiklom med izvajanjem te pogodbe, lahko naročnik od pogodbene stranke zahteva vzorce za dodatno testiranje. Pogodbena stranka mora vzorce za dodatno testiranje naročniku dostaviti v roku treh delovnih dni od njegove pisne zahteve. Pogodbena stranka se strinja, da bo naročniku brezplačno dostavila zahtevane vzorce za dodatno testiranje. Vzorci morajo biti ustrezno označeni in pakirani v originalni embalaži proizvajalca.</w:t>
                  </w:r>
                </w:p>
                <w:p w14:paraId="129C43B5"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 xml:space="preserve"> </w:t>
                  </w:r>
                </w:p>
                <w:p w14:paraId="0FDE207E"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V primeru, da po dodatnem testiranju vzorci niso v skladu s pričakovanju naročnika nastopijo razlogi za prenehanje pogodbe iz prejšnjega odstavka.</w:t>
                  </w:r>
                </w:p>
                <w:p w14:paraId="57913BEB" w14:textId="77777777" w:rsidR="004231FD" w:rsidRPr="00AA7103" w:rsidRDefault="004231FD" w:rsidP="00250E70">
                  <w:pPr>
                    <w:jc w:val="both"/>
                    <w:rPr>
                      <w:rFonts w:ascii="Arial" w:hAnsi="Arial" w:cs="Arial"/>
                      <w:sz w:val="18"/>
                      <w:szCs w:val="18"/>
                    </w:rPr>
                  </w:pPr>
                </w:p>
                <w:p w14:paraId="79B47E69" w14:textId="77777777" w:rsidR="004231FD" w:rsidRPr="00AA7103" w:rsidRDefault="004231FD" w:rsidP="00250E70">
                  <w:pPr>
                    <w:jc w:val="center"/>
                    <w:rPr>
                      <w:rFonts w:ascii="Arial" w:hAnsi="Arial" w:cs="Arial"/>
                      <w:b/>
                      <w:bCs/>
                      <w:sz w:val="18"/>
                      <w:szCs w:val="18"/>
                    </w:rPr>
                  </w:pPr>
                  <w:r w:rsidRPr="00AA7103">
                    <w:rPr>
                      <w:rFonts w:ascii="Arial" w:hAnsi="Arial" w:cs="Arial"/>
                      <w:b/>
                      <w:bCs/>
                      <w:sz w:val="18"/>
                      <w:szCs w:val="18"/>
                    </w:rPr>
                    <w:t>20. člen</w:t>
                  </w:r>
                </w:p>
                <w:p w14:paraId="1C626C65" w14:textId="77777777" w:rsidR="004231FD" w:rsidRPr="00AA7103" w:rsidRDefault="004231FD" w:rsidP="00250E70">
                  <w:pPr>
                    <w:jc w:val="both"/>
                    <w:rPr>
                      <w:rFonts w:ascii="Arial" w:hAnsi="Arial" w:cs="Arial"/>
                      <w:sz w:val="18"/>
                      <w:szCs w:val="18"/>
                    </w:rPr>
                  </w:pPr>
                </w:p>
                <w:p w14:paraId="06E5280D" w14:textId="072E5573" w:rsidR="004231FD" w:rsidRPr="00AA7103" w:rsidRDefault="004231FD" w:rsidP="00250E70">
                  <w:pPr>
                    <w:jc w:val="both"/>
                    <w:rPr>
                      <w:rFonts w:ascii="Arial" w:hAnsi="Arial" w:cs="Arial"/>
                      <w:sz w:val="18"/>
                      <w:szCs w:val="18"/>
                    </w:rPr>
                  </w:pPr>
                  <w:r w:rsidRPr="00AA7103">
                    <w:rPr>
                      <w:rFonts w:ascii="Arial" w:hAnsi="Arial" w:cs="Arial"/>
                      <w:sz w:val="18"/>
                      <w:szCs w:val="18"/>
                    </w:rPr>
                    <w:t xml:space="preserve">V primeru prenehanja pogodbe iz prejšnjega člena bo naročnik obvestil vse stranke, ki imajo sklenjen okvirni sporazum za sklop, v katerega sodi sporni artikel, da bo odpiranje konkurence izvedel pred potekom enoletnega roka. V kolikor ima pogodbena stranka sklenjeno pogodbo o dobavi </w:t>
                  </w:r>
                  <w:r w:rsidR="00FD5409" w:rsidRPr="00AA7103">
                    <w:rPr>
                      <w:rFonts w:ascii="Arial" w:hAnsi="Arial" w:cs="Arial"/>
                      <w:sz w:val="18"/>
                      <w:szCs w:val="18"/>
                    </w:rPr>
                    <w:t>zobnega</w:t>
                  </w:r>
                  <w:r w:rsidRPr="00AA7103">
                    <w:rPr>
                      <w:rFonts w:ascii="Arial" w:hAnsi="Arial" w:cs="Arial"/>
                      <w:sz w:val="18"/>
                      <w:szCs w:val="18"/>
                    </w:rPr>
                    <w:t xml:space="preserve"> materiala za več sklopov, pogodba preneha veljati samo za tisti sklop, v katerega sodi sporen artikel.</w:t>
                  </w:r>
                </w:p>
                <w:p w14:paraId="203E2788" w14:textId="77777777" w:rsidR="004231FD" w:rsidRPr="00AA7103" w:rsidRDefault="004231FD" w:rsidP="00250E70">
                  <w:pPr>
                    <w:ind w:left="720"/>
                    <w:jc w:val="both"/>
                    <w:rPr>
                      <w:rFonts w:ascii="Arial" w:hAnsi="Arial" w:cs="Arial"/>
                      <w:sz w:val="18"/>
                      <w:szCs w:val="18"/>
                    </w:rPr>
                  </w:pPr>
                </w:p>
              </w:tc>
            </w:tr>
          </w:tbl>
          <w:p w14:paraId="2F54A9A6" w14:textId="77777777" w:rsidR="004231FD" w:rsidRPr="00AA7103" w:rsidRDefault="004231FD" w:rsidP="00250E70"/>
        </w:tc>
      </w:tr>
    </w:tbl>
    <w:p w14:paraId="51A3AB7E" w14:textId="77777777" w:rsidR="004231FD" w:rsidRPr="00AA7103" w:rsidRDefault="004231FD" w:rsidP="004231FD">
      <w:pPr>
        <w:spacing w:after="0" w:line="240" w:lineRule="auto"/>
        <w:ind w:left="142"/>
        <w:jc w:val="center"/>
      </w:pPr>
      <w:r w:rsidRPr="00AA7103">
        <w:rPr>
          <w:rFonts w:ascii="Arial" w:hAnsi="Arial" w:cs="Arial"/>
          <w:b/>
          <w:bCs/>
          <w:sz w:val="18"/>
          <w:szCs w:val="18"/>
        </w:rPr>
        <w:t>21. člen</w:t>
      </w:r>
    </w:p>
    <w:tbl>
      <w:tblPr>
        <w:tblStyle w:val="NormalTablePHPDOCX"/>
        <w:tblW w:w="0" w:type="auto"/>
        <w:tblInd w:w="108" w:type="dxa"/>
        <w:tblLook w:val="04A0" w:firstRow="1" w:lastRow="0" w:firstColumn="1" w:lastColumn="0" w:noHBand="0" w:noVBand="1"/>
      </w:tblPr>
      <w:tblGrid>
        <w:gridCol w:w="8962"/>
      </w:tblGrid>
      <w:tr w:rsidR="00AA7103" w:rsidRPr="00AA7103" w14:paraId="0C9EA627" w14:textId="77777777" w:rsidTr="00250E70">
        <w:tc>
          <w:tcPr>
            <w:tcW w:w="0" w:type="auto"/>
            <w:tcMar>
              <w:top w:w="0" w:type="auto"/>
              <w:bottom w:w="0" w:type="auto"/>
            </w:tcMar>
          </w:tcPr>
          <w:p w14:paraId="0EF6EB8D" w14:textId="77777777" w:rsidR="004231FD" w:rsidRPr="00AA7103" w:rsidRDefault="004231FD" w:rsidP="00250E70">
            <w:pPr>
              <w:ind w:left="74"/>
              <w:jc w:val="both"/>
              <w:rPr>
                <w:rFonts w:ascii="Arial" w:hAnsi="Arial" w:cs="Arial"/>
                <w:sz w:val="18"/>
                <w:szCs w:val="18"/>
              </w:rPr>
            </w:pPr>
            <w:r w:rsidRPr="00AA7103">
              <w:rPr>
                <w:rFonts w:ascii="Arial" w:hAnsi="Arial" w:cs="Arial"/>
                <w:sz w:val="18"/>
                <w:szCs w:val="18"/>
              </w:rPr>
              <w:t>Ne glede na določbe te pogodbe lahko katerakoli stranka brez razloga odstopi od pogodbe. V tem primeru bo stranka pogodbe, ki od njega odstopa, o tem pisno obvestiti nasprotno stranko, in sicer najmanj tri mesece pred nameravanim odstopom.</w:t>
            </w:r>
          </w:p>
          <w:p w14:paraId="31B72D7B" w14:textId="77777777" w:rsidR="004231FD" w:rsidRPr="00AA7103" w:rsidRDefault="004231FD" w:rsidP="00250E70">
            <w:pPr>
              <w:jc w:val="both"/>
              <w:rPr>
                <w:rFonts w:ascii="Arial" w:hAnsi="Arial" w:cs="Arial"/>
                <w:sz w:val="18"/>
                <w:szCs w:val="18"/>
              </w:rPr>
            </w:pPr>
          </w:p>
          <w:p w14:paraId="5B58966F" w14:textId="77777777" w:rsidR="004231FD" w:rsidRPr="00AA7103" w:rsidRDefault="004231FD" w:rsidP="00250E70">
            <w:pPr>
              <w:spacing w:before="225" w:after="225"/>
              <w:jc w:val="both"/>
            </w:pPr>
            <w:r w:rsidRPr="00AA7103">
              <w:rPr>
                <w:rFonts w:ascii="Arial" w:hAnsi="Arial" w:cs="Arial"/>
                <w:b/>
                <w:bCs/>
                <w:sz w:val="18"/>
                <w:szCs w:val="18"/>
              </w:rPr>
              <w:t>XII. SOCIALNA KLAVZULA IN RAZVEZNI POGOJ</w:t>
            </w:r>
          </w:p>
          <w:p w14:paraId="708FF67D" w14:textId="77777777" w:rsidR="004231FD" w:rsidRPr="00AA7103" w:rsidRDefault="004231FD" w:rsidP="00250E70">
            <w:pPr>
              <w:jc w:val="center"/>
            </w:pPr>
            <w:r w:rsidRPr="00AA7103">
              <w:rPr>
                <w:rFonts w:ascii="Arial" w:hAnsi="Arial" w:cs="Arial"/>
                <w:b/>
                <w:bCs/>
                <w:sz w:val="18"/>
                <w:szCs w:val="18"/>
              </w:rPr>
              <w:t>22. člen</w:t>
            </w:r>
          </w:p>
          <w:tbl>
            <w:tblPr>
              <w:tblStyle w:val="NormalTablePHPDOCX"/>
              <w:tblW w:w="0" w:type="auto"/>
              <w:tblInd w:w="108" w:type="dxa"/>
              <w:tblLook w:val="04A0" w:firstRow="1" w:lastRow="0" w:firstColumn="1" w:lastColumn="0" w:noHBand="0" w:noVBand="1"/>
            </w:tblPr>
            <w:tblGrid>
              <w:gridCol w:w="8638"/>
            </w:tblGrid>
            <w:tr w:rsidR="00AA7103" w:rsidRPr="00AA7103" w14:paraId="6743A1CB" w14:textId="77777777" w:rsidTr="00250E70">
              <w:tc>
                <w:tcPr>
                  <w:tcW w:w="0" w:type="auto"/>
                  <w:tcMar>
                    <w:top w:w="0" w:type="auto"/>
                    <w:bottom w:w="0" w:type="auto"/>
                  </w:tcMar>
                </w:tcPr>
                <w:p w14:paraId="5DF01544" w14:textId="77777777" w:rsidR="004231FD" w:rsidRPr="00AA7103" w:rsidRDefault="004231FD" w:rsidP="00250E70">
                  <w:pPr>
                    <w:spacing w:before="225" w:after="225"/>
                    <w:jc w:val="both"/>
                  </w:pPr>
                  <w:r w:rsidRPr="00AA7103">
                    <w:rPr>
                      <w:rFonts w:ascii="Arial" w:hAnsi="Arial" w:cs="Arial"/>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sidRPr="00AA7103">
                    <w:rPr>
                      <w:rFonts w:ascii="Arial" w:hAnsi="Arial" w:cs="Arial"/>
                      <w:sz w:val="18"/>
                      <w:szCs w:val="18"/>
                    </w:rPr>
                    <w:lastRenderedPageBreak/>
                    <w:t>delovnega razmerja ali v zvezi z zaposlovanjem na črno in za kateri mu je bila s pravnomočno odločitvijo ali več pravnomočnimi odločitvami izrečena globa za prekršek.</w:t>
                  </w:r>
                </w:p>
                <w:p w14:paraId="5E6CB548" w14:textId="77777777" w:rsidR="004231FD" w:rsidRPr="00AA7103" w:rsidRDefault="004231FD" w:rsidP="00250E70">
                  <w:pPr>
                    <w:spacing w:before="225" w:after="225"/>
                    <w:jc w:val="both"/>
                  </w:pPr>
                  <w:r w:rsidRPr="00AA7103">
                    <w:rPr>
                      <w:rFonts w:ascii="Arial" w:hAnsi="Arial" w:cs="Arial"/>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B73745C" w14:textId="77777777" w:rsidR="004231FD" w:rsidRPr="00AA7103" w:rsidRDefault="004231FD" w:rsidP="00250E70">
                  <w:pPr>
                    <w:spacing w:before="225" w:after="225"/>
                    <w:jc w:val="both"/>
                  </w:pPr>
                  <w:r w:rsidRPr="00AA7103">
                    <w:rPr>
                      <w:rFonts w:ascii="Arial" w:hAnsi="Arial" w:cs="Arial"/>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8A2E7AD" w14:textId="77777777" w:rsidR="004231FD" w:rsidRPr="00AA7103" w:rsidRDefault="004231FD" w:rsidP="00250E70">
            <w:pPr>
              <w:jc w:val="both"/>
            </w:pPr>
          </w:p>
        </w:tc>
      </w:tr>
    </w:tbl>
    <w:p w14:paraId="3D58D287" w14:textId="77777777" w:rsidR="004231FD" w:rsidRPr="00AA7103" w:rsidRDefault="004231FD" w:rsidP="003F6840">
      <w:pPr>
        <w:pStyle w:val="Odstavekseznama"/>
        <w:numPr>
          <w:ilvl w:val="0"/>
          <w:numId w:val="36"/>
        </w:numPr>
        <w:spacing w:after="0" w:line="240" w:lineRule="auto"/>
        <w:jc w:val="both"/>
        <w:rPr>
          <w:rFonts w:ascii="Arial" w:hAnsi="Arial" w:cs="Arial"/>
          <w:b/>
          <w:bCs/>
          <w:sz w:val="18"/>
          <w:szCs w:val="18"/>
        </w:rPr>
      </w:pPr>
      <w:r w:rsidRPr="00AA7103">
        <w:rPr>
          <w:rFonts w:ascii="Arial" w:hAnsi="Arial" w:cs="Arial"/>
          <w:b/>
          <w:bCs/>
          <w:sz w:val="18"/>
          <w:szCs w:val="18"/>
        </w:rPr>
        <w:lastRenderedPageBreak/>
        <w:t>KONČNE DOLOČBE</w:t>
      </w:r>
    </w:p>
    <w:p w14:paraId="13914CE7" w14:textId="77777777" w:rsidR="004231FD" w:rsidRPr="00AA7103" w:rsidRDefault="004231FD" w:rsidP="004231FD">
      <w:pPr>
        <w:spacing w:after="0" w:line="240" w:lineRule="auto"/>
        <w:jc w:val="both"/>
      </w:pPr>
    </w:p>
    <w:p w14:paraId="483FF4D0" w14:textId="77777777" w:rsidR="004231FD" w:rsidRPr="00AA7103" w:rsidRDefault="004231FD" w:rsidP="004231FD">
      <w:pPr>
        <w:spacing w:after="0" w:line="240" w:lineRule="auto"/>
        <w:jc w:val="center"/>
      </w:pPr>
      <w:r w:rsidRPr="00AA7103">
        <w:rPr>
          <w:rFonts w:ascii="Arial" w:hAnsi="Arial" w:cs="Arial"/>
          <w:b/>
          <w:bCs/>
          <w:sz w:val="18"/>
          <w:szCs w:val="18"/>
        </w:rPr>
        <w:t>23. člen</w:t>
      </w:r>
    </w:p>
    <w:tbl>
      <w:tblPr>
        <w:tblStyle w:val="NormalTablePHPDOCX"/>
        <w:tblW w:w="0" w:type="auto"/>
        <w:tblInd w:w="108" w:type="dxa"/>
        <w:tblLook w:val="04A0" w:firstRow="1" w:lastRow="0" w:firstColumn="1" w:lastColumn="0" w:noHBand="0" w:noVBand="1"/>
      </w:tblPr>
      <w:tblGrid>
        <w:gridCol w:w="8962"/>
      </w:tblGrid>
      <w:tr w:rsidR="00AA7103" w:rsidRPr="00AA7103" w14:paraId="3C5C0AC3" w14:textId="77777777" w:rsidTr="00250E70">
        <w:tc>
          <w:tcPr>
            <w:tcW w:w="0" w:type="auto"/>
            <w:tcMar>
              <w:top w:w="0" w:type="auto"/>
              <w:bottom w:w="0" w:type="auto"/>
            </w:tcMar>
          </w:tcPr>
          <w:p w14:paraId="589FA08F" w14:textId="77777777" w:rsidR="004231FD" w:rsidRPr="00AA7103" w:rsidRDefault="004231FD" w:rsidP="00250E70">
            <w:pPr>
              <w:jc w:val="both"/>
            </w:pPr>
            <w:r w:rsidRPr="00AA7103">
              <w:rPr>
                <w:rFonts w:ascii="Arial" w:hAnsi="Arial" w:cs="Arial"/>
                <w:sz w:val="18"/>
                <w:szCs w:val="18"/>
              </w:rPr>
              <w:t>Pogoji te pogodbe so veljavni za čas trajanja pogodbe.</w:t>
            </w:r>
          </w:p>
          <w:p w14:paraId="7EDF7559"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Pogodba se lahko spremeni ali dopolni s pisnim aneksom, ki ga sprejmeta in podpišeta stranki pogodbe. Če katerakoli od določb pogodbe je ali postane neveljavna, to ne vpliva na ostale določbe pogodbe. Neveljavna določba se nadomesti z veljavno, ki mora čimbolj ustrezati namenu, ki ga je želela doseči neveljavna določba</w:t>
            </w:r>
          </w:p>
          <w:p w14:paraId="5DA5CAA5" w14:textId="77777777" w:rsidR="004231FD" w:rsidRPr="00AA7103" w:rsidRDefault="004231FD" w:rsidP="00250E70">
            <w:pPr>
              <w:jc w:val="both"/>
            </w:pPr>
          </w:p>
        </w:tc>
      </w:tr>
    </w:tbl>
    <w:p w14:paraId="3215A71E" w14:textId="77777777" w:rsidR="004231FD" w:rsidRPr="00AA7103" w:rsidRDefault="004231FD" w:rsidP="004231FD">
      <w:pPr>
        <w:spacing w:after="0" w:line="240" w:lineRule="auto"/>
        <w:jc w:val="center"/>
      </w:pPr>
      <w:r w:rsidRPr="00AA7103">
        <w:rPr>
          <w:rFonts w:ascii="Arial" w:hAnsi="Arial" w:cs="Arial"/>
          <w:b/>
          <w:bCs/>
          <w:sz w:val="18"/>
          <w:szCs w:val="18"/>
        </w:rPr>
        <w:t>24. člen</w:t>
      </w:r>
    </w:p>
    <w:tbl>
      <w:tblPr>
        <w:tblStyle w:val="NormalTablePHPDOCX"/>
        <w:tblW w:w="0" w:type="auto"/>
        <w:tblInd w:w="108" w:type="dxa"/>
        <w:tblLook w:val="04A0" w:firstRow="1" w:lastRow="0" w:firstColumn="1" w:lastColumn="0" w:noHBand="0" w:noVBand="1"/>
      </w:tblPr>
      <w:tblGrid>
        <w:gridCol w:w="8962"/>
      </w:tblGrid>
      <w:tr w:rsidR="00AA7103" w:rsidRPr="00AA7103" w14:paraId="3AE70AD1" w14:textId="77777777" w:rsidTr="00250E70">
        <w:tc>
          <w:tcPr>
            <w:tcW w:w="0" w:type="auto"/>
            <w:tcMar>
              <w:top w:w="0" w:type="auto"/>
              <w:bottom w:w="0" w:type="auto"/>
            </w:tcMar>
          </w:tcPr>
          <w:p w14:paraId="03B9004B" w14:textId="77777777" w:rsidR="004231FD" w:rsidRPr="00AA7103" w:rsidRDefault="004231FD" w:rsidP="00250E70">
            <w:pPr>
              <w:jc w:val="both"/>
            </w:pPr>
            <w:r w:rsidRPr="00AA7103">
              <w:rPr>
                <w:rFonts w:ascii="Arial" w:hAnsi="Arial" w:cs="Arial"/>
                <w:sz w:val="18"/>
                <w:szCs w:val="18"/>
              </w:rPr>
              <w:t>Pogodba,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AA7103" w:rsidRPr="00AA7103" w14:paraId="21BF9B2D" w14:textId="77777777" w:rsidTr="00250E70">
              <w:tc>
                <w:tcPr>
                  <w:tcW w:w="0" w:type="auto"/>
                  <w:tcMar>
                    <w:top w:w="0" w:type="auto"/>
                    <w:bottom w:w="0" w:type="auto"/>
                  </w:tcMar>
                </w:tcPr>
                <w:p w14:paraId="6B4D0147" w14:textId="77777777" w:rsidR="004231FD" w:rsidRPr="00AA7103" w:rsidRDefault="004231FD" w:rsidP="003F6840">
                  <w:pPr>
                    <w:numPr>
                      <w:ilvl w:val="0"/>
                      <w:numId w:val="29"/>
                    </w:numPr>
                    <w:jc w:val="both"/>
                    <w:rPr>
                      <w:rFonts w:ascii="Arial" w:hAnsi="Arial" w:cs="Arial"/>
                      <w:sz w:val="18"/>
                      <w:szCs w:val="18"/>
                    </w:rPr>
                  </w:pPr>
                  <w:r w:rsidRPr="00AA7103">
                    <w:rPr>
                      <w:rFonts w:ascii="Arial" w:hAnsi="Arial" w:cs="Arial"/>
                      <w:sz w:val="18"/>
                      <w:szCs w:val="18"/>
                    </w:rPr>
                    <w:t>pridobitev posla ali</w:t>
                  </w:r>
                </w:p>
                <w:p w14:paraId="0436FE4D" w14:textId="77777777" w:rsidR="004231FD" w:rsidRPr="00AA7103" w:rsidRDefault="004231FD" w:rsidP="003F6840">
                  <w:pPr>
                    <w:numPr>
                      <w:ilvl w:val="0"/>
                      <w:numId w:val="29"/>
                    </w:numPr>
                    <w:jc w:val="both"/>
                    <w:rPr>
                      <w:rFonts w:ascii="Arial" w:hAnsi="Arial" w:cs="Arial"/>
                      <w:sz w:val="18"/>
                      <w:szCs w:val="18"/>
                    </w:rPr>
                  </w:pPr>
                  <w:r w:rsidRPr="00AA7103">
                    <w:rPr>
                      <w:rFonts w:ascii="Arial" w:hAnsi="Arial" w:cs="Arial"/>
                      <w:sz w:val="18"/>
                      <w:szCs w:val="18"/>
                    </w:rPr>
                    <w:t>sklenitev posla pod ugodnejšimi pogoji ali</w:t>
                  </w:r>
                </w:p>
                <w:p w14:paraId="4CC68D0A" w14:textId="77777777" w:rsidR="004231FD" w:rsidRPr="00AA7103" w:rsidRDefault="004231FD" w:rsidP="003F6840">
                  <w:pPr>
                    <w:numPr>
                      <w:ilvl w:val="0"/>
                      <w:numId w:val="29"/>
                    </w:numPr>
                    <w:jc w:val="both"/>
                    <w:rPr>
                      <w:rFonts w:ascii="Arial" w:hAnsi="Arial" w:cs="Arial"/>
                      <w:sz w:val="18"/>
                      <w:szCs w:val="18"/>
                    </w:rPr>
                  </w:pPr>
                  <w:r w:rsidRPr="00AA7103">
                    <w:rPr>
                      <w:rFonts w:ascii="Arial" w:hAnsi="Arial" w:cs="Arial"/>
                      <w:sz w:val="18"/>
                      <w:szCs w:val="18"/>
                    </w:rPr>
                    <w:t>za opustitev dolžnega nadzora nad izvajanjem pogodbenih obveznosti ali</w:t>
                  </w:r>
                </w:p>
                <w:p w14:paraId="781D93E4" w14:textId="77777777" w:rsidR="004231FD" w:rsidRPr="00AA7103" w:rsidRDefault="004231FD" w:rsidP="003F6840">
                  <w:pPr>
                    <w:numPr>
                      <w:ilvl w:val="0"/>
                      <w:numId w:val="29"/>
                    </w:numPr>
                    <w:jc w:val="both"/>
                    <w:rPr>
                      <w:rFonts w:ascii="Arial" w:hAnsi="Arial" w:cs="Arial"/>
                      <w:sz w:val="18"/>
                      <w:szCs w:val="18"/>
                    </w:rPr>
                  </w:pPr>
                  <w:r w:rsidRPr="00AA7103">
                    <w:rPr>
                      <w:rFonts w:ascii="Arial" w:hAnsi="Arial" w:cs="Arial"/>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EB0BEE0"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je ničen.</w:t>
            </w:r>
          </w:p>
          <w:p w14:paraId="6D9773AF" w14:textId="77777777" w:rsidR="004231FD" w:rsidRPr="00AA7103" w:rsidRDefault="004231FD" w:rsidP="00250E70">
            <w:pPr>
              <w:jc w:val="both"/>
              <w:rPr>
                <w:rFonts w:ascii="Arial" w:hAnsi="Arial" w:cs="Arial"/>
                <w:sz w:val="18"/>
                <w:szCs w:val="18"/>
              </w:rPr>
            </w:pPr>
          </w:p>
          <w:p w14:paraId="663DF862" w14:textId="77777777" w:rsidR="004231FD" w:rsidRPr="00AA7103" w:rsidRDefault="004231FD" w:rsidP="00250E70">
            <w:pPr>
              <w:jc w:val="center"/>
              <w:rPr>
                <w:rFonts w:ascii="Arial" w:hAnsi="Arial" w:cs="Arial"/>
                <w:b/>
                <w:sz w:val="18"/>
                <w:szCs w:val="18"/>
              </w:rPr>
            </w:pPr>
            <w:r w:rsidRPr="00AA7103">
              <w:rPr>
                <w:rFonts w:ascii="Arial" w:hAnsi="Arial" w:cs="Arial"/>
                <w:b/>
                <w:sz w:val="18"/>
                <w:szCs w:val="18"/>
              </w:rPr>
              <w:t>25. člen</w:t>
            </w:r>
          </w:p>
          <w:p w14:paraId="726EB285"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 xml:space="preserve">Pogodba preneha veljati, če je naročnik seznanjen, da je pristojni državni organ ali sodišče s pravnomočno odločitvijo ugotovilo kršitev delovne, </w:t>
            </w:r>
            <w:proofErr w:type="spellStart"/>
            <w:r w:rsidRPr="00AA7103">
              <w:rPr>
                <w:rFonts w:ascii="Arial" w:hAnsi="Arial" w:cs="Arial"/>
                <w:sz w:val="18"/>
                <w:szCs w:val="18"/>
              </w:rPr>
              <w:t>okoljske</w:t>
            </w:r>
            <w:proofErr w:type="spellEnd"/>
            <w:r w:rsidRPr="00AA7103">
              <w:rPr>
                <w:rFonts w:ascii="Arial" w:hAnsi="Arial" w:cs="Arial"/>
                <w:sz w:val="18"/>
                <w:szCs w:val="18"/>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AA7103">
              <w:rPr>
                <w:rFonts w:ascii="Arial" w:hAnsi="Arial" w:cs="Arial"/>
                <w:sz w:val="18"/>
                <w:szCs w:val="18"/>
              </w:rPr>
              <w:t>okoljske</w:t>
            </w:r>
            <w:proofErr w:type="spellEnd"/>
            <w:r w:rsidRPr="00AA7103">
              <w:rPr>
                <w:rFonts w:ascii="Arial" w:hAnsi="Arial" w:cs="Arial"/>
                <w:sz w:val="18"/>
                <w:szCs w:val="18"/>
              </w:rPr>
              <w:t xml:space="preserve"> ali socialne zakonodaje s strani izvajalca pogodbe o izvedbi javnega naročila ali njegovega podizvajalca.</w:t>
            </w:r>
          </w:p>
          <w:p w14:paraId="1BC3A03D" w14:textId="77777777" w:rsidR="004231FD" w:rsidRPr="00AA7103" w:rsidRDefault="004231FD" w:rsidP="00250E70">
            <w:pPr>
              <w:jc w:val="both"/>
            </w:pPr>
          </w:p>
        </w:tc>
      </w:tr>
    </w:tbl>
    <w:p w14:paraId="4C96D8C7" w14:textId="77777777" w:rsidR="004231FD" w:rsidRPr="00AA7103" w:rsidRDefault="004231FD" w:rsidP="004231FD">
      <w:pPr>
        <w:spacing w:after="0" w:line="240" w:lineRule="auto"/>
        <w:jc w:val="center"/>
      </w:pPr>
      <w:r w:rsidRPr="00AA7103">
        <w:rPr>
          <w:rFonts w:ascii="Arial" w:hAnsi="Arial" w:cs="Arial"/>
          <w:b/>
          <w:bCs/>
          <w:sz w:val="18"/>
          <w:szCs w:val="18"/>
        </w:rPr>
        <w:t>26. člen</w:t>
      </w:r>
    </w:p>
    <w:tbl>
      <w:tblPr>
        <w:tblStyle w:val="NormalTablePHPDOCX"/>
        <w:tblW w:w="0" w:type="auto"/>
        <w:tblInd w:w="108" w:type="dxa"/>
        <w:tblLook w:val="04A0" w:firstRow="1" w:lastRow="0" w:firstColumn="1" w:lastColumn="0" w:noHBand="0" w:noVBand="1"/>
      </w:tblPr>
      <w:tblGrid>
        <w:gridCol w:w="8962"/>
      </w:tblGrid>
      <w:tr w:rsidR="00AA7103" w:rsidRPr="00AA7103" w14:paraId="533E6E3C" w14:textId="77777777" w:rsidTr="00250E70">
        <w:tc>
          <w:tcPr>
            <w:tcW w:w="0" w:type="auto"/>
            <w:tcMar>
              <w:top w:w="0" w:type="auto"/>
              <w:bottom w:w="0" w:type="auto"/>
            </w:tcMar>
          </w:tcPr>
          <w:p w14:paraId="520736DD"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Morebitne spore iz te pogodbe, ki jih pogodbeni stranki ne bi mogle rešiti sporazumno, rešuje stvarno pristojno sodišče v po sedežu naročnika.</w:t>
            </w:r>
          </w:p>
          <w:p w14:paraId="79D09DB0" w14:textId="77777777" w:rsidR="004231FD" w:rsidRPr="00AA7103" w:rsidRDefault="004231FD" w:rsidP="00250E70">
            <w:pPr>
              <w:jc w:val="both"/>
            </w:pPr>
          </w:p>
        </w:tc>
      </w:tr>
    </w:tbl>
    <w:p w14:paraId="1D17D308" w14:textId="77777777" w:rsidR="004231FD" w:rsidRPr="00AA7103" w:rsidRDefault="004231FD" w:rsidP="004231FD">
      <w:pPr>
        <w:spacing w:after="0" w:line="240" w:lineRule="auto"/>
        <w:jc w:val="center"/>
      </w:pPr>
      <w:r w:rsidRPr="00AA7103">
        <w:rPr>
          <w:rFonts w:ascii="Arial" w:hAnsi="Arial" w:cs="Arial"/>
          <w:b/>
          <w:bCs/>
          <w:sz w:val="18"/>
          <w:szCs w:val="18"/>
        </w:rPr>
        <w:t>27. člen</w:t>
      </w:r>
    </w:p>
    <w:tbl>
      <w:tblPr>
        <w:tblStyle w:val="NormalTablePHPDOCX"/>
        <w:tblW w:w="0" w:type="auto"/>
        <w:tblInd w:w="108" w:type="dxa"/>
        <w:tblLook w:val="04A0" w:firstRow="1" w:lastRow="0" w:firstColumn="1" w:lastColumn="0" w:noHBand="0" w:noVBand="1"/>
      </w:tblPr>
      <w:tblGrid>
        <w:gridCol w:w="8740"/>
        <w:gridCol w:w="222"/>
      </w:tblGrid>
      <w:tr w:rsidR="004231FD" w:rsidRPr="00AA7103" w14:paraId="1F9C5858" w14:textId="77777777" w:rsidTr="00250E70">
        <w:tc>
          <w:tcPr>
            <w:tcW w:w="0" w:type="auto"/>
            <w:tcMar>
              <w:top w:w="0" w:type="auto"/>
              <w:bottom w:w="0" w:type="auto"/>
            </w:tcMar>
          </w:tcPr>
          <w:p w14:paraId="3607AE93"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Ta pogodba stopi v veljavo z dnem podpisa strank, učinkuje pa od ___________________________. Pogodba je sklenjena v dveh izvodih, od katerih vsaka stranka pogodb prejme en izvod.</w:t>
            </w:r>
          </w:p>
          <w:p w14:paraId="5FC120FB" w14:textId="77777777" w:rsidR="004231FD" w:rsidRPr="00AA7103" w:rsidRDefault="004231FD" w:rsidP="00250E70">
            <w:pPr>
              <w:jc w:val="both"/>
              <w:rPr>
                <w:rFonts w:ascii="Arial" w:hAnsi="Arial" w:cs="Arial"/>
                <w:sz w:val="18"/>
                <w:szCs w:val="18"/>
              </w:rPr>
            </w:pPr>
          </w:p>
        </w:tc>
        <w:tc>
          <w:tcPr>
            <w:tcW w:w="0" w:type="auto"/>
          </w:tcPr>
          <w:p w14:paraId="0F1B2663" w14:textId="77777777" w:rsidR="004231FD" w:rsidRPr="00AA7103" w:rsidRDefault="004231FD" w:rsidP="00250E70">
            <w:pPr>
              <w:jc w:val="both"/>
              <w:rPr>
                <w:rFonts w:ascii="Arial" w:hAnsi="Arial" w:cs="Arial"/>
                <w:sz w:val="20"/>
                <w:szCs w:val="20"/>
              </w:rPr>
            </w:pPr>
          </w:p>
        </w:tc>
      </w:tr>
    </w:tbl>
    <w:p w14:paraId="4BF5DA2C" w14:textId="77777777" w:rsidR="004231FD" w:rsidRPr="00AA7103" w:rsidRDefault="004231FD" w:rsidP="004231FD">
      <w:pPr>
        <w:spacing w:after="0" w:line="240" w:lineRule="auto"/>
        <w:rPr>
          <w:rFonts w:ascii="Arial" w:hAnsi="Arial" w:cs="Arial"/>
          <w:sz w:val="20"/>
          <w:szCs w:val="20"/>
        </w:rPr>
      </w:pPr>
    </w:p>
    <w:p w14:paraId="31BF9849" w14:textId="77777777" w:rsidR="004231FD" w:rsidRPr="00AA7103" w:rsidRDefault="004231FD" w:rsidP="004231FD">
      <w:pPr>
        <w:spacing w:after="0" w:line="240" w:lineRule="auto"/>
        <w:rPr>
          <w:rFonts w:ascii="Arial" w:hAnsi="Arial" w:cs="Arial"/>
          <w:sz w:val="18"/>
          <w:szCs w:val="18"/>
        </w:rPr>
      </w:pPr>
      <w:r w:rsidRPr="00AA7103">
        <w:rPr>
          <w:rFonts w:ascii="Arial" w:hAnsi="Arial" w:cs="Arial"/>
          <w:sz w:val="18"/>
          <w:szCs w:val="18"/>
        </w:rPr>
        <w:t>DATUM: ____________________</w:t>
      </w:r>
      <w:r w:rsidRPr="00AA7103">
        <w:rPr>
          <w:rFonts w:ascii="Arial" w:hAnsi="Arial" w:cs="Arial"/>
          <w:sz w:val="18"/>
          <w:szCs w:val="18"/>
        </w:rPr>
        <w:tab/>
      </w:r>
      <w:r w:rsidRPr="00AA7103">
        <w:rPr>
          <w:rFonts w:ascii="Arial" w:hAnsi="Arial" w:cs="Arial"/>
          <w:sz w:val="18"/>
          <w:szCs w:val="18"/>
        </w:rPr>
        <w:tab/>
      </w:r>
      <w:r w:rsidRPr="00AA7103">
        <w:rPr>
          <w:rFonts w:ascii="Arial" w:hAnsi="Arial" w:cs="Arial"/>
          <w:sz w:val="18"/>
          <w:szCs w:val="18"/>
        </w:rPr>
        <w:tab/>
      </w:r>
      <w:r w:rsidRPr="00AA7103">
        <w:rPr>
          <w:rFonts w:ascii="Arial" w:hAnsi="Arial" w:cs="Arial"/>
          <w:sz w:val="18"/>
          <w:szCs w:val="18"/>
        </w:rPr>
        <w:tab/>
      </w:r>
      <w:r w:rsidRPr="00AA7103">
        <w:rPr>
          <w:rFonts w:ascii="Arial" w:hAnsi="Arial" w:cs="Arial"/>
          <w:sz w:val="18"/>
          <w:szCs w:val="18"/>
        </w:rPr>
        <w:tab/>
      </w:r>
    </w:p>
    <w:p w14:paraId="1E41FB3E" w14:textId="77777777" w:rsidR="004231FD" w:rsidRPr="00AA7103" w:rsidRDefault="004231FD" w:rsidP="004231FD">
      <w:pPr>
        <w:spacing w:after="0" w:line="240" w:lineRule="auto"/>
        <w:rPr>
          <w:rFonts w:ascii="Arial" w:hAnsi="Arial" w:cs="Arial"/>
          <w:b/>
          <w:bCs/>
          <w:sz w:val="20"/>
          <w:szCs w:val="20"/>
        </w:rPr>
      </w:pPr>
      <w:r w:rsidRPr="00AA7103">
        <w:rPr>
          <w:rFonts w:ascii="Arial" w:hAnsi="Arial" w:cs="Arial"/>
          <w:b/>
          <w:bCs/>
          <w:sz w:val="20"/>
          <w:szCs w:val="20"/>
        </w:rPr>
        <w:t xml:space="preserve">       </w:t>
      </w:r>
    </w:p>
    <w:p w14:paraId="64504161" w14:textId="77777777" w:rsidR="004231FD" w:rsidRPr="00AA7103" w:rsidRDefault="004231FD" w:rsidP="004231FD">
      <w:pPr>
        <w:spacing w:after="0" w:line="240" w:lineRule="auto"/>
        <w:rPr>
          <w:rFonts w:ascii="Arial" w:hAnsi="Arial" w:cs="Arial"/>
          <w:b/>
          <w:bCs/>
          <w:sz w:val="20"/>
          <w:szCs w:val="20"/>
        </w:rPr>
      </w:pPr>
      <w:r w:rsidRPr="00AA7103">
        <w:rPr>
          <w:rFonts w:ascii="Arial" w:hAnsi="Arial" w:cs="Arial"/>
          <w:b/>
          <w:bCs/>
          <w:sz w:val="20"/>
          <w:szCs w:val="20"/>
        </w:rPr>
        <w:t xml:space="preserve">NAROČNIK:                                                                           </w:t>
      </w:r>
      <w:r w:rsidRPr="00AA7103">
        <w:rPr>
          <w:rFonts w:ascii="Arial" w:hAnsi="Arial" w:cs="Arial"/>
          <w:b/>
          <w:bCs/>
          <w:sz w:val="20"/>
          <w:szCs w:val="20"/>
        </w:rPr>
        <w:tab/>
        <w:t xml:space="preserve"> PONUDNIK:</w:t>
      </w:r>
    </w:p>
    <w:p w14:paraId="75E9077E" w14:textId="77777777" w:rsidR="004231FD" w:rsidRPr="00AA7103" w:rsidRDefault="004231FD" w:rsidP="004231FD">
      <w:pPr>
        <w:spacing w:after="0" w:line="240" w:lineRule="auto"/>
        <w:rPr>
          <w:rFonts w:ascii="Arial" w:hAnsi="Arial" w:cs="Arial"/>
          <w:b/>
          <w:sz w:val="20"/>
          <w:szCs w:val="20"/>
        </w:rPr>
      </w:pPr>
      <w:r w:rsidRPr="00AA7103">
        <w:rPr>
          <w:rFonts w:ascii="Arial" w:hAnsi="Arial" w:cs="Arial"/>
          <w:b/>
          <w:sz w:val="20"/>
          <w:szCs w:val="20"/>
        </w:rPr>
        <w:t xml:space="preserve">ZDRAVSTVENI DOM TREBNJE                                        </w:t>
      </w:r>
      <w:r w:rsidRPr="00AA7103">
        <w:rPr>
          <w:rFonts w:ascii="Arial" w:hAnsi="Arial" w:cs="Arial"/>
          <w:b/>
          <w:sz w:val="20"/>
          <w:szCs w:val="20"/>
        </w:rPr>
        <w:tab/>
        <w:t xml:space="preserve">                                                                                        Direktorica                                                                           </w:t>
      </w:r>
      <w:r w:rsidRPr="00AA7103">
        <w:rPr>
          <w:rFonts w:ascii="Arial" w:hAnsi="Arial" w:cs="Arial"/>
          <w:b/>
          <w:sz w:val="20"/>
          <w:szCs w:val="20"/>
        </w:rPr>
        <w:tab/>
        <w:t xml:space="preserve"> </w:t>
      </w:r>
    </w:p>
    <w:p w14:paraId="07D16423" w14:textId="29809473" w:rsidR="004231FD" w:rsidRPr="00AA7103" w:rsidRDefault="0061012E" w:rsidP="004231FD">
      <w:pPr>
        <w:spacing w:after="0" w:line="240" w:lineRule="auto"/>
        <w:rPr>
          <w:rFonts w:ascii="Arial" w:hAnsi="Arial" w:cs="Arial"/>
          <w:b/>
          <w:sz w:val="20"/>
          <w:szCs w:val="20"/>
        </w:rPr>
      </w:pPr>
      <w:r w:rsidRPr="00AA7103">
        <w:rPr>
          <w:rFonts w:ascii="Arial" w:hAnsi="Arial" w:cs="Arial"/>
          <w:b/>
          <w:sz w:val="20"/>
          <w:szCs w:val="20"/>
        </w:rPr>
        <w:t>Karmen Lukše, mag. javne uprave</w:t>
      </w:r>
      <w:r w:rsidR="004231FD" w:rsidRPr="00AA7103">
        <w:rPr>
          <w:rFonts w:ascii="Arial" w:hAnsi="Arial" w:cs="Arial"/>
          <w:b/>
          <w:sz w:val="20"/>
          <w:szCs w:val="20"/>
        </w:rPr>
        <w:tab/>
        <w:t xml:space="preserve">                  </w:t>
      </w:r>
    </w:p>
    <w:tbl>
      <w:tblPr>
        <w:tblStyle w:val="NormalTablePHPDOCX"/>
        <w:tblW w:w="5000" w:type="pct"/>
        <w:tblLook w:val="04A0" w:firstRow="1" w:lastRow="0" w:firstColumn="1" w:lastColumn="0" w:noHBand="0" w:noVBand="1"/>
      </w:tblPr>
      <w:tblGrid>
        <w:gridCol w:w="9070"/>
      </w:tblGrid>
      <w:tr w:rsidR="00AA7103" w:rsidRPr="00AA7103" w14:paraId="72CBBFEF" w14:textId="77777777" w:rsidTr="00250E70">
        <w:tc>
          <w:tcPr>
            <w:tcW w:w="0" w:type="auto"/>
            <w:tcMar>
              <w:top w:w="135" w:type="dxa"/>
              <w:left w:w="108" w:type="dxa"/>
              <w:bottom w:w="135" w:type="dxa"/>
              <w:right w:w="108" w:type="dxa"/>
            </w:tcMar>
            <w:vAlign w:val="center"/>
            <w:hideMark/>
          </w:tcPr>
          <w:p w14:paraId="06FB53D5" w14:textId="77777777" w:rsidR="004231FD" w:rsidRPr="00AA7103" w:rsidRDefault="004231FD" w:rsidP="00250E70">
            <w:pPr>
              <w:jc w:val="center"/>
            </w:pPr>
            <w:r w:rsidRPr="00AA7103">
              <w:rPr>
                <w:rFonts w:ascii="Arial" w:hAnsi="Arial" w:cs="Arial"/>
                <w:position w:val="-2"/>
                <w:sz w:val="18"/>
                <w:szCs w:val="18"/>
              </w:rPr>
              <w:t xml:space="preserve">                                             </w:t>
            </w:r>
          </w:p>
        </w:tc>
      </w:tr>
      <w:tr w:rsidR="004231FD" w14:paraId="19B250BB" w14:textId="77777777" w:rsidTr="00250E70">
        <w:tc>
          <w:tcPr>
            <w:tcW w:w="0" w:type="auto"/>
            <w:tcMar>
              <w:top w:w="135" w:type="dxa"/>
              <w:left w:w="108" w:type="dxa"/>
              <w:bottom w:w="135" w:type="dxa"/>
              <w:right w:w="108" w:type="dxa"/>
            </w:tcMar>
            <w:vAlign w:val="center"/>
            <w:hideMark/>
          </w:tcPr>
          <w:p w14:paraId="0D8F1E73" w14:textId="77777777" w:rsidR="004231FD" w:rsidRDefault="004231FD" w:rsidP="00250E70">
            <w:pPr>
              <w:jc w:val="center"/>
              <w:rPr>
                <w:rFonts w:ascii="Arial" w:hAnsi="Arial" w:cs="Arial"/>
                <w:color w:val="000000"/>
                <w:position w:val="-2"/>
                <w:sz w:val="18"/>
                <w:szCs w:val="18"/>
              </w:rPr>
            </w:pPr>
            <w:r>
              <w:rPr>
                <w:rFonts w:ascii="Arial" w:hAnsi="Arial" w:cs="Arial"/>
                <w:color w:val="000000"/>
                <w:position w:val="-2"/>
                <w:sz w:val="18"/>
                <w:szCs w:val="18"/>
              </w:rPr>
              <w:t xml:space="preserve">                                    </w:t>
            </w:r>
          </w:p>
          <w:p w14:paraId="468FE789" w14:textId="77777777" w:rsidR="004231FD" w:rsidRDefault="004231FD" w:rsidP="00250E70">
            <w:pPr>
              <w:jc w:val="center"/>
            </w:pPr>
          </w:p>
        </w:tc>
      </w:tr>
    </w:tbl>
    <w:p w14:paraId="780BA8A9" w14:textId="77777777" w:rsidR="00A53018" w:rsidRDefault="00A53018" w:rsidP="00D173C9">
      <w:pPr>
        <w:spacing w:after="0" w:line="240" w:lineRule="auto"/>
        <w:jc w:val="both"/>
      </w:pPr>
    </w:p>
    <w:sectPr w:rsidR="00A53018" w:rsidSect="0094486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BBE1E" w14:textId="77777777" w:rsidR="00944862" w:rsidRDefault="00944862" w:rsidP="006975C6">
      <w:pPr>
        <w:spacing w:after="0" w:line="240" w:lineRule="auto"/>
      </w:pPr>
      <w:r>
        <w:separator/>
      </w:r>
    </w:p>
  </w:endnote>
  <w:endnote w:type="continuationSeparator" w:id="0">
    <w:p w14:paraId="7DD6270A" w14:textId="77777777" w:rsidR="00944862" w:rsidRDefault="0094486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64D2" w14:textId="77777777" w:rsidR="00250E70" w:rsidRDefault="00250E70"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DC4F4" w14:textId="77777777" w:rsidR="00250E70" w:rsidRDefault="00250E70" w:rsidP="00D907E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6605" w14:textId="77777777" w:rsidR="00250E70" w:rsidRPr="006F1DA5" w:rsidRDefault="00000000" w:rsidP="00D907E0">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50E70" w:rsidRPr="006F1DA5">
          <w:rPr>
            <w:rFonts w:ascii="Arial" w:hAnsi="Arial" w:cs="Arial"/>
          </w:rPr>
          <w:fldChar w:fldCharType="begin"/>
        </w:r>
        <w:r w:rsidR="00250E70" w:rsidRPr="006F1DA5">
          <w:rPr>
            <w:rFonts w:ascii="Arial" w:hAnsi="Arial" w:cs="Arial"/>
          </w:rPr>
          <w:instrText xml:space="preserve"> PAGE   \* MERGEFORMAT </w:instrText>
        </w:r>
        <w:r w:rsidR="00250E70" w:rsidRPr="006F1DA5">
          <w:rPr>
            <w:rFonts w:ascii="Arial" w:hAnsi="Arial" w:cs="Arial"/>
          </w:rPr>
          <w:fldChar w:fldCharType="separate"/>
        </w:r>
        <w:r w:rsidR="00250E70">
          <w:rPr>
            <w:rFonts w:ascii="Arial" w:hAnsi="Arial" w:cs="Arial"/>
            <w:noProof/>
          </w:rPr>
          <w:t>1</w:t>
        </w:r>
        <w:r w:rsidR="00250E70" w:rsidRPr="006F1DA5">
          <w:rPr>
            <w:rFonts w:ascii="Arial" w:hAnsi="Arial" w:cs="Arial"/>
            <w:noProof/>
          </w:rPr>
          <w:fldChar w:fldCharType="end"/>
        </w:r>
      </w:sdtContent>
    </w:sdt>
  </w:p>
  <w:p w14:paraId="0BC0A496" w14:textId="77777777" w:rsidR="00250E70" w:rsidRDefault="00250E7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04244" w14:textId="77777777" w:rsidR="00250E70" w:rsidRDefault="00250E70" w:rsidP="00D907E0">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F48BA" w14:textId="77777777" w:rsidR="00250E70" w:rsidRDefault="00250E70" w:rsidP="00D907E0">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A5D78" w14:textId="77777777" w:rsidR="00250E70" w:rsidRDefault="00250E70" w:rsidP="00D907E0">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CE8F" w14:textId="77777777" w:rsidR="00250E70" w:rsidRDefault="00250E70" w:rsidP="00D907E0">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6F926" w14:textId="77777777" w:rsidR="00250E70" w:rsidRDefault="00250E70" w:rsidP="00250E70">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3B88" w14:textId="77777777" w:rsidR="00250E70" w:rsidRDefault="00250E70" w:rsidP="00D907E0">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E9948" w14:textId="77777777" w:rsidR="00250E70" w:rsidRDefault="00250E70" w:rsidP="00D907E0">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B711D" w14:textId="77777777" w:rsidR="00944862" w:rsidRDefault="00944862" w:rsidP="006975C6">
      <w:pPr>
        <w:spacing w:after="0" w:line="240" w:lineRule="auto"/>
      </w:pPr>
      <w:r>
        <w:separator/>
      </w:r>
    </w:p>
  </w:footnote>
  <w:footnote w:type="continuationSeparator" w:id="0">
    <w:p w14:paraId="2B09685C" w14:textId="77777777" w:rsidR="00944862" w:rsidRDefault="0094486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4"/>
      <w:gridCol w:w="4120"/>
    </w:tblGrid>
    <w:tr w:rsidR="00250E70" w:rsidRPr="006F1DA5" w14:paraId="36624A06" w14:textId="77777777" w:rsidTr="00D907E0">
      <w:trPr>
        <w:trHeight w:val="1268"/>
      </w:trPr>
      <w:tc>
        <w:tcPr>
          <w:tcW w:w="1668" w:type="dxa"/>
        </w:tcPr>
        <w:p w14:paraId="3916C23F" w14:textId="77777777" w:rsidR="00250E70" w:rsidRPr="006F1DA5" w:rsidRDefault="00250E70"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D1E9640" wp14:editId="7976F322">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926BAD6" w14:textId="77777777" w:rsidR="00250E70" w:rsidRPr="006F1DA5" w:rsidRDefault="00250E70" w:rsidP="00D907E0">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1DDA7651" w14:textId="77777777" w:rsidR="00250E70" w:rsidRPr="006F1DA5" w:rsidRDefault="00250E7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60F9BB58" w14:textId="77777777" w:rsidR="00250E70" w:rsidRPr="006F1DA5" w:rsidRDefault="00250E7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67950877" w14:textId="77777777" w:rsidR="00250E70" w:rsidRPr="006F1DA5" w:rsidRDefault="00250E7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5B72B3D7" w14:textId="77777777" w:rsidR="00250E70" w:rsidRPr="006F1DA5" w:rsidRDefault="00250E70" w:rsidP="00D907E0">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info@zd-tr.si</w:t>
          </w:r>
        </w:p>
      </w:tc>
      <w:tc>
        <w:tcPr>
          <w:tcW w:w="4209" w:type="dxa"/>
        </w:tcPr>
        <w:p w14:paraId="5A6A2D8C" w14:textId="77777777" w:rsidR="00250E70" w:rsidRPr="006F1DA5" w:rsidRDefault="00250E70"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35A500B" wp14:editId="1ABD970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3BE8CD0" w14:textId="77777777" w:rsidR="00250E70" w:rsidRDefault="00250E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00"/>
      <w:gridCol w:w="3261"/>
      <w:gridCol w:w="4209"/>
    </w:tblGrid>
    <w:tr w:rsidR="00250E70" w:rsidRPr="006F1DA5" w14:paraId="31FDAAC3" w14:textId="77777777" w:rsidTr="00B169F3">
      <w:trPr>
        <w:trHeight w:val="1268"/>
      </w:trPr>
      <w:tc>
        <w:tcPr>
          <w:tcW w:w="1668" w:type="dxa"/>
        </w:tcPr>
        <w:p w14:paraId="27C1CC1E" w14:textId="77777777" w:rsidR="00250E70" w:rsidRPr="006F1DA5" w:rsidRDefault="00250E7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657C9FF" wp14:editId="20ED2F67">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0C06334" w14:textId="77777777" w:rsidR="00250E70" w:rsidRPr="006F1DA5" w:rsidRDefault="00250E7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7FAAA697" w14:textId="77777777" w:rsidR="00250E70" w:rsidRPr="006F1DA5" w:rsidRDefault="00250E7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50C5F3DA" w14:textId="77777777" w:rsidR="00250E70" w:rsidRPr="006F1DA5" w:rsidRDefault="00250E7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5528DBEB" w14:textId="77777777" w:rsidR="00250E70" w:rsidRPr="006F1DA5" w:rsidRDefault="00250E7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1B89AB87" w14:textId="77777777" w:rsidR="00250E70" w:rsidRPr="006F1DA5" w:rsidRDefault="00250E7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info@zd-tr.si</w:t>
          </w:r>
        </w:p>
      </w:tc>
      <w:tc>
        <w:tcPr>
          <w:tcW w:w="4209" w:type="dxa"/>
        </w:tcPr>
        <w:p w14:paraId="0B8615C4" w14:textId="77777777" w:rsidR="00250E70" w:rsidRPr="006F1DA5" w:rsidRDefault="00250E7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6404E52" wp14:editId="2C0979B4">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B8CDB45" w14:textId="77777777" w:rsidR="00250E70" w:rsidRPr="006F1DA5" w:rsidRDefault="00250E7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3568"/>
    <w:multiLevelType w:val="hybridMultilevel"/>
    <w:tmpl w:val="450C3B9E"/>
    <w:lvl w:ilvl="0" w:tplc="80584CEA">
      <w:start w:val="1"/>
      <w:numFmt w:val="bullet"/>
      <w:lvlText w:val=""/>
      <w:lvlJc w:val="left"/>
      <w:pPr>
        <w:ind w:left="720" w:hanging="360"/>
      </w:pPr>
      <w:rPr>
        <w:rFonts w:ascii="Symbol" w:hAnsi="Symbol" w:cs="Symbol" w:hint="default"/>
        <w:sz w:val="18"/>
        <w:szCs w:val="18"/>
      </w:rPr>
    </w:lvl>
    <w:lvl w:ilvl="1" w:tplc="15A6E552">
      <w:start w:val="1"/>
      <w:numFmt w:val="bullet"/>
      <w:lvlText w:val="o"/>
      <w:lvlJc w:val="left"/>
      <w:pPr>
        <w:ind w:left="1440" w:hanging="360"/>
      </w:pPr>
      <w:rPr>
        <w:rFonts w:ascii="Courier New" w:hAnsi="Courier New" w:cs="Courier New" w:hint="default"/>
      </w:rPr>
    </w:lvl>
    <w:lvl w:ilvl="2" w:tplc="19B46770">
      <w:start w:val="1"/>
      <w:numFmt w:val="bullet"/>
      <w:lvlText w:val=""/>
      <w:lvlJc w:val="left"/>
      <w:pPr>
        <w:ind w:left="2160" w:hanging="360"/>
      </w:pPr>
      <w:rPr>
        <w:rFonts w:ascii="Wingdings" w:hAnsi="Wingdings" w:cs="Wingdings" w:hint="default"/>
      </w:rPr>
    </w:lvl>
    <w:lvl w:ilvl="3" w:tplc="ACD28896">
      <w:start w:val="1"/>
      <w:numFmt w:val="bullet"/>
      <w:lvlText w:val=""/>
      <w:lvlJc w:val="left"/>
      <w:pPr>
        <w:ind w:left="2880" w:hanging="360"/>
      </w:pPr>
      <w:rPr>
        <w:rFonts w:ascii="Symbol" w:hAnsi="Symbol" w:cs="Symbol" w:hint="default"/>
      </w:rPr>
    </w:lvl>
    <w:lvl w:ilvl="4" w:tplc="450409D4">
      <w:start w:val="1"/>
      <w:numFmt w:val="bullet"/>
      <w:lvlText w:val="o"/>
      <w:lvlJc w:val="left"/>
      <w:pPr>
        <w:ind w:left="3600" w:hanging="360"/>
      </w:pPr>
      <w:rPr>
        <w:rFonts w:ascii="Courier New" w:hAnsi="Courier New" w:cs="Courier New" w:hint="default"/>
      </w:rPr>
    </w:lvl>
    <w:lvl w:ilvl="5" w:tplc="6A4EC6D4">
      <w:start w:val="1"/>
      <w:numFmt w:val="bullet"/>
      <w:lvlText w:val=""/>
      <w:lvlJc w:val="left"/>
      <w:pPr>
        <w:ind w:left="4320" w:hanging="360"/>
      </w:pPr>
      <w:rPr>
        <w:rFonts w:ascii="Wingdings" w:hAnsi="Wingdings" w:cs="Wingdings" w:hint="default"/>
      </w:rPr>
    </w:lvl>
    <w:lvl w:ilvl="6" w:tplc="6E949DC4">
      <w:start w:val="1"/>
      <w:numFmt w:val="bullet"/>
      <w:lvlText w:val=""/>
      <w:lvlJc w:val="left"/>
      <w:pPr>
        <w:ind w:left="5040" w:hanging="360"/>
      </w:pPr>
      <w:rPr>
        <w:rFonts w:ascii="Symbol" w:hAnsi="Symbol" w:cs="Symbol" w:hint="default"/>
      </w:rPr>
    </w:lvl>
    <w:lvl w:ilvl="7" w:tplc="00B0AB16">
      <w:start w:val="1"/>
      <w:numFmt w:val="bullet"/>
      <w:lvlText w:val="o"/>
      <w:lvlJc w:val="left"/>
      <w:pPr>
        <w:ind w:left="5760" w:hanging="360"/>
      </w:pPr>
      <w:rPr>
        <w:rFonts w:ascii="Courier New" w:hAnsi="Courier New" w:cs="Courier New" w:hint="default"/>
      </w:rPr>
    </w:lvl>
    <w:lvl w:ilvl="8" w:tplc="DEDE9EB2">
      <w:start w:val="1"/>
      <w:numFmt w:val="bullet"/>
      <w:lvlText w:val=""/>
      <w:lvlJc w:val="left"/>
      <w:pPr>
        <w:ind w:left="6480" w:hanging="360"/>
      </w:pPr>
      <w:rPr>
        <w:rFonts w:ascii="Wingdings" w:hAnsi="Wingdings" w:cs="Wingdings" w:hint="default"/>
      </w:rPr>
    </w:lvl>
  </w:abstractNum>
  <w:abstractNum w:abstractNumId="1" w15:restartNumberingAfterBreak="0">
    <w:nsid w:val="05DD1E7B"/>
    <w:multiLevelType w:val="hybridMultilevel"/>
    <w:tmpl w:val="FB58E832"/>
    <w:lvl w:ilvl="0" w:tplc="C1904BBC">
      <w:start w:val="1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10AFC"/>
    <w:multiLevelType w:val="hybridMultilevel"/>
    <w:tmpl w:val="50868AEA"/>
    <w:lvl w:ilvl="0" w:tplc="C1381926">
      <w:start w:val="1"/>
      <w:numFmt w:val="bullet"/>
      <w:lvlText w:val=""/>
      <w:lvlJc w:val="left"/>
      <w:pPr>
        <w:ind w:left="720" w:hanging="360"/>
      </w:pPr>
      <w:rPr>
        <w:rFonts w:ascii="Symbol" w:hAnsi="Symbol" w:cs="Symbol" w:hint="default"/>
        <w:sz w:val="18"/>
        <w:szCs w:val="18"/>
      </w:rPr>
    </w:lvl>
    <w:lvl w:ilvl="1" w:tplc="379471B4">
      <w:start w:val="1"/>
      <w:numFmt w:val="bullet"/>
      <w:lvlText w:val="o"/>
      <w:lvlJc w:val="left"/>
      <w:pPr>
        <w:ind w:left="1440" w:hanging="360"/>
      </w:pPr>
      <w:rPr>
        <w:rFonts w:ascii="Courier New" w:hAnsi="Courier New" w:cs="Courier New" w:hint="default"/>
      </w:rPr>
    </w:lvl>
    <w:lvl w:ilvl="2" w:tplc="7CE01010">
      <w:start w:val="1"/>
      <w:numFmt w:val="bullet"/>
      <w:lvlText w:val=""/>
      <w:lvlJc w:val="left"/>
      <w:pPr>
        <w:ind w:left="2160" w:hanging="360"/>
      </w:pPr>
      <w:rPr>
        <w:rFonts w:ascii="Wingdings" w:hAnsi="Wingdings" w:cs="Wingdings" w:hint="default"/>
      </w:rPr>
    </w:lvl>
    <w:lvl w:ilvl="3" w:tplc="B498DEAE">
      <w:start w:val="1"/>
      <w:numFmt w:val="bullet"/>
      <w:lvlText w:val=""/>
      <w:lvlJc w:val="left"/>
      <w:pPr>
        <w:ind w:left="2880" w:hanging="360"/>
      </w:pPr>
      <w:rPr>
        <w:rFonts w:ascii="Symbol" w:hAnsi="Symbol" w:cs="Symbol" w:hint="default"/>
      </w:rPr>
    </w:lvl>
    <w:lvl w:ilvl="4" w:tplc="4DEE0C78">
      <w:start w:val="1"/>
      <w:numFmt w:val="bullet"/>
      <w:lvlText w:val="o"/>
      <w:lvlJc w:val="left"/>
      <w:pPr>
        <w:ind w:left="3600" w:hanging="360"/>
      </w:pPr>
      <w:rPr>
        <w:rFonts w:ascii="Courier New" w:hAnsi="Courier New" w:cs="Courier New" w:hint="default"/>
      </w:rPr>
    </w:lvl>
    <w:lvl w:ilvl="5" w:tplc="929A9A64">
      <w:start w:val="1"/>
      <w:numFmt w:val="bullet"/>
      <w:lvlText w:val=""/>
      <w:lvlJc w:val="left"/>
      <w:pPr>
        <w:ind w:left="4320" w:hanging="360"/>
      </w:pPr>
      <w:rPr>
        <w:rFonts w:ascii="Wingdings" w:hAnsi="Wingdings" w:cs="Wingdings" w:hint="default"/>
      </w:rPr>
    </w:lvl>
    <w:lvl w:ilvl="6" w:tplc="5C74636C">
      <w:start w:val="1"/>
      <w:numFmt w:val="bullet"/>
      <w:lvlText w:val=""/>
      <w:lvlJc w:val="left"/>
      <w:pPr>
        <w:ind w:left="5040" w:hanging="360"/>
      </w:pPr>
      <w:rPr>
        <w:rFonts w:ascii="Symbol" w:hAnsi="Symbol" w:cs="Symbol" w:hint="default"/>
      </w:rPr>
    </w:lvl>
    <w:lvl w:ilvl="7" w:tplc="94AAC400">
      <w:start w:val="1"/>
      <w:numFmt w:val="bullet"/>
      <w:lvlText w:val="o"/>
      <w:lvlJc w:val="left"/>
      <w:pPr>
        <w:ind w:left="5760" w:hanging="360"/>
      </w:pPr>
      <w:rPr>
        <w:rFonts w:ascii="Courier New" w:hAnsi="Courier New" w:cs="Courier New" w:hint="default"/>
      </w:rPr>
    </w:lvl>
    <w:lvl w:ilvl="8" w:tplc="DDD82A38">
      <w:start w:val="1"/>
      <w:numFmt w:val="bullet"/>
      <w:lvlText w:val=""/>
      <w:lvlJc w:val="left"/>
      <w:pPr>
        <w:ind w:left="6480" w:hanging="360"/>
      </w:pPr>
      <w:rPr>
        <w:rFonts w:ascii="Wingdings" w:hAnsi="Wingdings" w:cs="Wingdings" w:hint="default"/>
      </w:rPr>
    </w:lvl>
  </w:abstractNum>
  <w:abstractNum w:abstractNumId="3" w15:restartNumberingAfterBreak="0">
    <w:nsid w:val="070A376F"/>
    <w:multiLevelType w:val="hybridMultilevel"/>
    <w:tmpl w:val="CFE8877C"/>
    <w:lvl w:ilvl="0" w:tplc="0CD8320A">
      <w:start w:val="1"/>
      <w:numFmt w:val="bullet"/>
      <w:lvlText w:val=""/>
      <w:lvlJc w:val="left"/>
      <w:pPr>
        <w:ind w:left="720" w:hanging="360"/>
      </w:pPr>
      <w:rPr>
        <w:rFonts w:ascii="Symbol" w:hAnsi="Symbol" w:cs="Symbol" w:hint="default"/>
        <w:sz w:val="18"/>
        <w:szCs w:val="18"/>
      </w:rPr>
    </w:lvl>
    <w:lvl w:ilvl="1" w:tplc="28603526">
      <w:start w:val="1"/>
      <w:numFmt w:val="bullet"/>
      <w:lvlText w:val="o"/>
      <w:lvlJc w:val="left"/>
      <w:pPr>
        <w:ind w:left="1440" w:hanging="360"/>
      </w:pPr>
      <w:rPr>
        <w:rFonts w:ascii="Courier New" w:hAnsi="Courier New" w:cs="Courier New" w:hint="default"/>
      </w:rPr>
    </w:lvl>
    <w:lvl w:ilvl="2" w:tplc="7DA48422">
      <w:start w:val="1"/>
      <w:numFmt w:val="bullet"/>
      <w:lvlText w:val=""/>
      <w:lvlJc w:val="left"/>
      <w:pPr>
        <w:ind w:left="2160" w:hanging="360"/>
      </w:pPr>
      <w:rPr>
        <w:rFonts w:ascii="Wingdings" w:hAnsi="Wingdings" w:cs="Wingdings" w:hint="default"/>
      </w:rPr>
    </w:lvl>
    <w:lvl w:ilvl="3" w:tplc="733074AE">
      <w:start w:val="1"/>
      <w:numFmt w:val="bullet"/>
      <w:lvlText w:val=""/>
      <w:lvlJc w:val="left"/>
      <w:pPr>
        <w:ind w:left="2880" w:hanging="360"/>
      </w:pPr>
      <w:rPr>
        <w:rFonts w:ascii="Symbol" w:hAnsi="Symbol" w:cs="Symbol" w:hint="default"/>
      </w:rPr>
    </w:lvl>
    <w:lvl w:ilvl="4" w:tplc="BC081372">
      <w:start w:val="1"/>
      <w:numFmt w:val="bullet"/>
      <w:lvlText w:val="o"/>
      <w:lvlJc w:val="left"/>
      <w:pPr>
        <w:ind w:left="3600" w:hanging="360"/>
      </w:pPr>
      <w:rPr>
        <w:rFonts w:ascii="Courier New" w:hAnsi="Courier New" w:cs="Courier New" w:hint="default"/>
      </w:rPr>
    </w:lvl>
    <w:lvl w:ilvl="5" w:tplc="7474296A">
      <w:start w:val="1"/>
      <w:numFmt w:val="bullet"/>
      <w:lvlText w:val=""/>
      <w:lvlJc w:val="left"/>
      <w:pPr>
        <w:ind w:left="4320" w:hanging="360"/>
      </w:pPr>
      <w:rPr>
        <w:rFonts w:ascii="Wingdings" w:hAnsi="Wingdings" w:cs="Wingdings" w:hint="default"/>
      </w:rPr>
    </w:lvl>
    <w:lvl w:ilvl="6" w:tplc="4AD2C580">
      <w:start w:val="1"/>
      <w:numFmt w:val="bullet"/>
      <w:lvlText w:val=""/>
      <w:lvlJc w:val="left"/>
      <w:pPr>
        <w:ind w:left="5040" w:hanging="360"/>
      </w:pPr>
      <w:rPr>
        <w:rFonts w:ascii="Symbol" w:hAnsi="Symbol" w:cs="Symbol" w:hint="default"/>
      </w:rPr>
    </w:lvl>
    <w:lvl w:ilvl="7" w:tplc="617E7AD2">
      <w:start w:val="1"/>
      <w:numFmt w:val="bullet"/>
      <w:lvlText w:val="o"/>
      <w:lvlJc w:val="left"/>
      <w:pPr>
        <w:ind w:left="5760" w:hanging="360"/>
      </w:pPr>
      <w:rPr>
        <w:rFonts w:ascii="Courier New" w:hAnsi="Courier New" w:cs="Courier New" w:hint="default"/>
      </w:rPr>
    </w:lvl>
    <w:lvl w:ilvl="8" w:tplc="27D0D4E8">
      <w:start w:val="1"/>
      <w:numFmt w:val="bullet"/>
      <w:lvlText w:val=""/>
      <w:lvlJc w:val="left"/>
      <w:pPr>
        <w:ind w:left="6480" w:hanging="360"/>
      </w:pPr>
      <w:rPr>
        <w:rFonts w:ascii="Wingdings" w:hAnsi="Wingdings" w:cs="Wingdings" w:hint="default"/>
      </w:rPr>
    </w:lvl>
  </w:abstractNum>
  <w:abstractNum w:abstractNumId="4" w15:restartNumberingAfterBreak="0">
    <w:nsid w:val="0D133845"/>
    <w:multiLevelType w:val="hybridMultilevel"/>
    <w:tmpl w:val="CDC0B6DE"/>
    <w:lvl w:ilvl="0" w:tplc="D062D1D4">
      <w:start w:val="1"/>
      <w:numFmt w:val="bullet"/>
      <w:lvlText w:val=""/>
      <w:lvlJc w:val="left"/>
      <w:pPr>
        <w:ind w:left="720" w:hanging="360"/>
      </w:pPr>
      <w:rPr>
        <w:rFonts w:ascii="Symbol" w:hAnsi="Symbol" w:cs="Symbol" w:hint="default"/>
        <w:sz w:val="18"/>
        <w:szCs w:val="18"/>
      </w:rPr>
    </w:lvl>
    <w:lvl w:ilvl="1" w:tplc="298AEC16">
      <w:start w:val="1"/>
      <w:numFmt w:val="bullet"/>
      <w:lvlText w:val="o"/>
      <w:lvlJc w:val="left"/>
      <w:pPr>
        <w:ind w:left="1440" w:hanging="360"/>
      </w:pPr>
      <w:rPr>
        <w:rFonts w:ascii="Courier New" w:hAnsi="Courier New" w:cs="Courier New" w:hint="default"/>
      </w:rPr>
    </w:lvl>
    <w:lvl w:ilvl="2" w:tplc="9B9C2686">
      <w:start w:val="1"/>
      <w:numFmt w:val="bullet"/>
      <w:lvlText w:val=""/>
      <w:lvlJc w:val="left"/>
      <w:pPr>
        <w:ind w:left="2160" w:hanging="360"/>
      </w:pPr>
      <w:rPr>
        <w:rFonts w:ascii="Wingdings" w:hAnsi="Wingdings" w:cs="Wingdings" w:hint="default"/>
      </w:rPr>
    </w:lvl>
    <w:lvl w:ilvl="3" w:tplc="482E8F52">
      <w:start w:val="1"/>
      <w:numFmt w:val="bullet"/>
      <w:lvlText w:val=""/>
      <w:lvlJc w:val="left"/>
      <w:pPr>
        <w:ind w:left="2880" w:hanging="360"/>
      </w:pPr>
      <w:rPr>
        <w:rFonts w:ascii="Symbol" w:hAnsi="Symbol" w:cs="Symbol" w:hint="default"/>
      </w:rPr>
    </w:lvl>
    <w:lvl w:ilvl="4" w:tplc="DE867884">
      <w:start w:val="1"/>
      <w:numFmt w:val="bullet"/>
      <w:lvlText w:val="o"/>
      <w:lvlJc w:val="left"/>
      <w:pPr>
        <w:ind w:left="3600" w:hanging="360"/>
      </w:pPr>
      <w:rPr>
        <w:rFonts w:ascii="Courier New" w:hAnsi="Courier New" w:cs="Courier New" w:hint="default"/>
      </w:rPr>
    </w:lvl>
    <w:lvl w:ilvl="5" w:tplc="013831BC">
      <w:start w:val="1"/>
      <w:numFmt w:val="bullet"/>
      <w:lvlText w:val=""/>
      <w:lvlJc w:val="left"/>
      <w:pPr>
        <w:ind w:left="4320" w:hanging="360"/>
      </w:pPr>
      <w:rPr>
        <w:rFonts w:ascii="Wingdings" w:hAnsi="Wingdings" w:cs="Wingdings" w:hint="default"/>
      </w:rPr>
    </w:lvl>
    <w:lvl w:ilvl="6" w:tplc="483ED11E">
      <w:start w:val="1"/>
      <w:numFmt w:val="bullet"/>
      <w:lvlText w:val=""/>
      <w:lvlJc w:val="left"/>
      <w:pPr>
        <w:ind w:left="5040" w:hanging="360"/>
      </w:pPr>
      <w:rPr>
        <w:rFonts w:ascii="Symbol" w:hAnsi="Symbol" w:cs="Symbol" w:hint="default"/>
      </w:rPr>
    </w:lvl>
    <w:lvl w:ilvl="7" w:tplc="082A9CA2">
      <w:start w:val="1"/>
      <w:numFmt w:val="bullet"/>
      <w:lvlText w:val="o"/>
      <w:lvlJc w:val="left"/>
      <w:pPr>
        <w:ind w:left="5760" w:hanging="360"/>
      </w:pPr>
      <w:rPr>
        <w:rFonts w:ascii="Courier New" w:hAnsi="Courier New" w:cs="Courier New" w:hint="default"/>
      </w:rPr>
    </w:lvl>
    <w:lvl w:ilvl="8" w:tplc="5D3891D8">
      <w:start w:val="1"/>
      <w:numFmt w:val="bullet"/>
      <w:lvlText w:val=""/>
      <w:lvlJc w:val="left"/>
      <w:pPr>
        <w:ind w:left="6480" w:hanging="360"/>
      </w:pPr>
      <w:rPr>
        <w:rFonts w:ascii="Wingdings" w:hAnsi="Wingdings" w:cs="Wingdings" w:hint="default"/>
      </w:rPr>
    </w:lvl>
  </w:abstractNum>
  <w:abstractNum w:abstractNumId="5" w15:restartNumberingAfterBreak="0">
    <w:nsid w:val="128B11F2"/>
    <w:multiLevelType w:val="hybridMultilevel"/>
    <w:tmpl w:val="6A34C1EA"/>
    <w:lvl w:ilvl="0" w:tplc="D67602CC">
      <w:start w:val="1"/>
      <w:numFmt w:val="bullet"/>
      <w:lvlText w:val=""/>
      <w:lvlJc w:val="left"/>
      <w:pPr>
        <w:ind w:left="720" w:hanging="360"/>
      </w:pPr>
      <w:rPr>
        <w:rFonts w:ascii="Symbol" w:hAnsi="Symbol" w:cs="Symbol" w:hint="default"/>
        <w:sz w:val="18"/>
        <w:szCs w:val="18"/>
      </w:rPr>
    </w:lvl>
    <w:lvl w:ilvl="1" w:tplc="AD74A77C">
      <w:start w:val="1"/>
      <w:numFmt w:val="bullet"/>
      <w:lvlText w:val="o"/>
      <w:lvlJc w:val="left"/>
      <w:pPr>
        <w:ind w:left="1440" w:hanging="360"/>
      </w:pPr>
      <w:rPr>
        <w:rFonts w:ascii="Courier New" w:hAnsi="Courier New" w:cs="Courier New" w:hint="default"/>
      </w:rPr>
    </w:lvl>
    <w:lvl w:ilvl="2" w:tplc="C3841E72">
      <w:start w:val="1"/>
      <w:numFmt w:val="bullet"/>
      <w:lvlText w:val=""/>
      <w:lvlJc w:val="left"/>
      <w:pPr>
        <w:ind w:left="2160" w:hanging="360"/>
      </w:pPr>
      <w:rPr>
        <w:rFonts w:ascii="Wingdings" w:hAnsi="Wingdings" w:cs="Wingdings" w:hint="default"/>
      </w:rPr>
    </w:lvl>
    <w:lvl w:ilvl="3" w:tplc="82789540">
      <w:start w:val="1"/>
      <w:numFmt w:val="bullet"/>
      <w:lvlText w:val=""/>
      <w:lvlJc w:val="left"/>
      <w:pPr>
        <w:ind w:left="2880" w:hanging="360"/>
      </w:pPr>
      <w:rPr>
        <w:rFonts w:ascii="Symbol" w:hAnsi="Symbol" w:cs="Symbol" w:hint="default"/>
      </w:rPr>
    </w:lvl>
    <w:lvl w:ilvl="4" w:tplc="514885AC">
      <w:start w:val="1"/>
      <w:numFmt w:val="bullet"/>
      <w:lvlText w:val="o"/>
      <w:lvlJc w:val="left"/>
      <w:pPr>
        <w:ind w:left="3600" w:hanging="360"/>
      </w:pPr>
      <w:rPr>
        <w:rFonts w:ascii="Courier New" w:hAnsi="Courier New" w:cs="Courier New" w:hint="default"/>
      </w:rPr>
    </w:lvl>
    <w:lvl w:ilvl="5" w:tplc="9362C42A">
      <w:start w:val="1"/>
      <w:numFmt w:val="bullet"/>
      <w:lvlText w:val=""/>
      <w:lvlJc w:val="left"/>
      <w:pPr>
        <w:ind w:left="4320" w:hanging="360"/>
      </w:pPr>
      <w:rPr>
        <w:rFonts w:ascii="Wingdings" w:hAnsi="Wingdings" w:cs="Wingdings" w:hint="default"/>
      </w:rPr>
    </w:lvl>
    <w:lvl w:ilvl="6" w:tplc="3C40B6CE">
      <w:start w:val="1"/>
      <w:numFmt w:val="bullet"/>
      <w:lvlText w:val=""/>
      <w:lvlJc w:val="left"/>
      <w:pPr>
        <w:ind w:left="5040" w:hanging="360"/>
      </w:pPr>
      <w:rPr>
        <w:rFonts w:ascii="Symbol" w:hAnsi="Symbol" w:cs="Symbol" w:hint="default"/>
      </w:rPr>
    </w:lvl>
    <w:lvl w:ilvl="7" w:tplc="A9161D00">
      <w:start w:val="1"/>
      <w:numFmt w:val="bullet"/>
      <w:lvlText w:val="o"/>
      <w:lvlJc w:val="left"/>
      <w:pPr>
        <w:ind w:left="5760" w:hanging="360"/>
      </w:pPr>
      <w:rPr>
        <w:rFonts w:ascii="Courier New" w:hAnsi="Courier New" w:cs="Courier New" w:hint="default"/>
      </w:rPr>
    </w:lvl>
    <w:lvl w:ilvl="8" w:tplc="E9227D82">
      <w:start w:val="1"/>
      <w:numFmt w:val="bullet"/>
      <w:lvlText w:val=""/>
      <w:lvlJc w:val="left"/>
      <w:pPr>
        <w:ind w:left="6480" w:hanging="360"/>
      </w:pPr>
      <w:rPr>
        <w:rFonts w:ascii="Wingdings" w:hAnsi="Wingdings" w:cs="Wingdings" w:hint="default"/>
      </w:rPr>
    </w:lvl>
  </w:abstractNum>
  <w:abstractNum w:abstractNumId="6" w15:restartNumberingAfterBreak="0">
    <w:nsid w:val="174F73F2"/>
    <w:multiLevelType w:val="hybridMultilevel"/>
    <w:tmpl w:val="988A72BA"/>
    <w:lvl w:ilvl="0" w:tplc="AA6CA672">
      <w:start w:val="1"/>
      <w:numFmt w:val="bullet"/>
      <w:lvlText w:val=""/>
      <w:lvlJc w:val="left"/>
      <w:pPr>
        <w:ind w:left="720" w:hanging="360"/>
      </w:pPr>
      <w:rPr>
        <w:rFonts w:ascii="Symbol" w:hAnsi="Symbol" w:cs="Symbol" w:hint="default"/>
        <w:sz w:val="18"/>
        <w:szCs w:val="18"/>
      </w:rPr>
    </w:lvl>
    <w:lvl w:ilvl="1" w:tplc="F806BDD4">
      <w:start w:val="1"/>
      <w:numFmt w:val="bullet"/>
      <w:lvlText w:val="o"/>
      <w:lvlJc w:val="left"/>
      <w:pPr>
        <w:ind w:left="1440" w:hanging="360"/>
      </w:pPr>
      <w:rPr>
        <w:rFonts w:ascii="Courier New" w:hAnsi="Courier New" w:cs="Courier New" w:hint="default"/>
      </w:rPr>
    </w:lvl>
    <w:lvl w:ilvl="2" w:tplc="F300C722">
      <w:start w:val="1"/>
      <w:numFmt w:val="bullet"/>
      <w:lvlText w:val=""/>
      <w:lvlJc w:val="left"/>
      <w:pPr>
        <w:ind w:left="2160" w:hanging="360"/>
      </w:pPr>
      <w:rPr>
        <w:rFonts w:ascii="Wingdings" w:hAnsi="Wingdings" w:cs="Wingdings" w:hint="default"/>
      </w:rPr>
    </w:lvl>
    <w:lvl w:ilvl="3" w:tplc="EBBE761E">
      <w:start w:val="1"/>
      <w:numFmt w:val="bullet"/>
      <w:lvlText w:val=""/>
      <w:lvlJc w:val="left"/>
      <w:pPr>
        <w:ind w:left="2880" w:hanging="360"/>
      </w:pPr>
      <w:rPr>
        <w:rFonts w:ascii="Symbol" w:hAnsi="Symbol" w:cs="Symbol" w:hint="default"/>
      </w:rPr>
    </w:lvl>
    <w:lvl w:ilvl="4" w:tplc="FBB26AB8">
      <w:start w:val="1"/>
      <w:numFmt w:val="bullet"/>
      <w:lvlText w:val="o"/>
      <w:lvlJc w:val="left"/>
      <w:pPr>
        <w:ind w:left="3600" w:hanging="360"/>
      </w:pPr>
      <w:rPr>
        <w:rFonts w:ascii="Courier New" w:hAnsi="Courier New" w:cs="Courier New" w:hint="default"/>
      </w:rPr>
    </w:lvl>
    <w:lvl w:ilvl="5" w:tplc="9B626DF4">
      <w:start w:val="1"/>
      <w:numFmt w:val="bullet"/>
      <w:lvlText w:val=""/>
      <w:lvlJc w:val="left"/>
      <w:pPr>
        <w:ind w:left="4320" w:hanging="360"/>
      </w:pPr>
      <w:rPr>
        <w:rFonts w:ascii="Wingdings" w:hAnsi="Wingdings" w:cs="Wingdings" w:hint="default"/>
      </w:rPr>
    </w:lvl>
    <w:lvl w:ilvl="6" w:tplc="8458BF64">
      <w:start w:val="1"/>
      <w:numFmt w:val="bullet"/>
      <w:lvlText w:val=""/>
      <w:lvlJc w:val="left"/>
      <w:pPr>
        <w:ind w:left="5040" w:hanging="360"/>
      </w:pPr>
      <w:rPr>
        <w:rFonts w:ascii="Symbol" w:hAnsi="Symbol" w:cs="Symbol" w:hint="default"/>
      </w:rPr>
    </w:lvl>
    <w:lvl w:ilvl="7" w:tplc="D2743CE8">
      <w:start w:val="1"/>
      <w:numFmt w:val="bullet"/>
      <w:lvlText w:val="o"/>
      <w:lvlJc w:val="left"/>
      <w:pPr>
        <w:ind w:left="5760" w:hanging="360"/>
      </w:pPr>
      <w:rPr>
        <w:rFonts w:ascii="Courier New" w:hAnsi="Courier New" w:cs="Courier New" w:hint="default"/>
      </w:rPr>
    </w:lvl>
    <w:lvl w:ilvl="8" w:tplc="DF3A3724">
      <w:start w:val="1"/>
      <w:numFmt w:val="bullet"/>
      <w:lvlText w:val=""/>
      <w:lvlJc w:val="left"/>
      <w:pPr>
        <w:ind w:left="6480" w:hanging="360"/>
      </w:pPr>
      <w:rPr>
        <w:rFonts w:ascii="Wingdings" w:hAnsi="Wingdings" w:cs="Wingdings" w:hint="default"/>
      </w:rPr>
    </w:lvl>
  </w:abstractNum>
  <w:abstractNum w:abstractNumId="7" w15:restartNumberingAfterBreak="0">
    <w:nsid w:val="1A101569"/>
    <w:multiLevelType w:val="hybridMultilevel"/>
    <w:tmpl w:val="2718378C"/>
    <w:lvl w:ilvl="0" w:tplc="7CE6E600">
      <w:start w:val="1"/>
      <w:numFmt w:val="bullet"/>
      <w:lvlText w:val=""/>
      <w:lvlJc w:val="left"/>
      <w:pPr>
        <w:ind w:left="720" w:hanging="360"/>
      </w:pPr>
      <w:rPr>
        <w:rFonts w:ascii="Symbol" w:hAnsi="Symbol" w:cs="Symbol" w:hint="default"/>
        <w:sz w:val="18"/>
        <w:szCs w:val="18"/>
      </w:rPr>
    </w:lvl>
    <w:lvl w:ilvl="1" w:tplc="28209C02">
      <w:start w:val="1"/>
      <w:numFmt w:val="bullet"/>
      <w:lvlText w:val="o"/>
      <w:lvlJc w:val="left"/>
      <w:pPr>
        <w:ind w:left="1440" w:hanging="360"/>
      </w:pPr>
      <w:rPr>
        <w:rFonts w:ascii="Courier New" w:hAnsi="Courier New" w:cs="Courier New" w:hint="default"/>
      </w:rPr>
    </w:lvl>
    <w:lvl w:ilvl="2" w:tplc="7E227454">
      <w:start w:val="1"/>
      <w:numFmt w:val="bullet"/>
      <w:lvlText w:val=""/>
      <w:lvlJc w:val="left"/>
      <w:pPr>
        <w:ind w:left="2160" w:hanging="360"/>
      </w:pPr>
      <w:rPr>
        <w:rFonts w:ascii="Wingdings" w:hAnsi="Wingdings" w:cs="Wingdings" w:hint="default"/>
      </w:rPr>
    </w:lvl>
    <w:lvl w:ilvl="3" w:tplc="2A5A39CE">
      <w:start w:val="1"/>
      <w:numFmt w:val="bullet"/>
      <w:lvlText w:val=""/>
      <w:lvlJc w:val="left"/>
      <w:pPr>
        <w:ind w:left="2880" w:hanging="360"/>
      </w:pPr>
      <w:rPr>
        <w:rFonts w:ascii="Symbol" w:hAnsi="Symbol" w:cs="Symbol" w:hint="default"/>
      </w:rPr>
    </w:lvl>
    <w:lvl w:ilvl="4" w:tplc="F66E8E48">
      <w:start w:val="1"/>
      <w:numFmt w:val="bullet"/>
      <w:lvlText w:val="o"/>
      <w:lvlJc w:val="left"/>
      <w:pPr>
        <w:ind w:left="3600" w:hanging="360"/>
      </w:pPr>
      <w:rPr>
        <w:rFonts w:ascii="Courier New" w:hAnsi="Courier New" w:cs="Courier New" w:hint="default"/>
      </w:rPr>
    </w:lvl>
    <w:lvl w:ilvl="5" w:tplc="C4AEC178">
      <w:start w:val="1"/>
      <w:numFmt w:val="bullet"/>
      <w:lvlText w:val=""/>
      <w:lvlJc w:val="left"/>
      <w:pPr>
        <w:ind w:left="4320" w:hanging="360"/>
      </w:pPr>
      <w:rPr>
        <w:rFonts w:ascii="Wingdings" w:hAnsi="Wingdings" w:cs="Wingdings" w:hint="default"/>
      </w:rPr>
    </w:lvl>
    <w:lvl w:ilvl="6" w:tplc="ABEE7708">
      <w:start w:val="1"/>
      <w:numFmt w:val="bullet"/>
      <w:lvlText w:val=""/>
      <w:lvlJc w:val="left"/>
      <w:pPr>
        <w:ind w:left="5040" w:hanging="360"/>
      </w:pPr>
      <w:rPr>
        <w:rFonts w:ascii="Symbol" w:hAnsi="Symbol" w:cs="Symbol" w:hint="default"/>
      </w:rPr>
    </w:lvl>
    <w:lvl w:ilvl="7" w:tplc="D5A80D0E">
      <w:start w:val="1"/>
      <w:numFmt w:val="bullet"/>
      <w:lvlText w:val="o"/>
      <w:lvlJc w:val="left"/>
      <w:pPr>
        <w:ind w:left="5760" w:hanging="360"/>
      </w:pPr>
      <w:rPr>
        <w:rFonts w:ascii="Courier New" w:hAnsi="Courier New" w:cs="Courier New" w:hint="default"/>
      </w:rPr>
    </w:lvl>
    <w:lvl w:ilvl="8" w:tplc="436C066A">
      <w:start w:val="1"/>
      <w:numFmt w:val="bullet"/>
      <w:lvlText w:val=""/>
      <w:lvlJc w:val="left"/>
      <w:pPr>
        <w:ind w:left="6480" w:hanging="360"/>
      </w:pPr>
      <w:rPr>
        <w:rFonts w:ascii="Wingdings" w:hAnsi="Wingdings" w:cs="Wingdings" w:hint="default"/>
      </w:rPr>
    </w:lvl>
  </w:abstractNum>
  <w:abstractNum w:abstractNumId="8" w15:restartNumberingAfterBreak="0">
    <w:nsid w:val="1C686EF7"/>
    <w:multiLevelType w:val="hybridMultilevel"/>
    <w:tmpl w:val="6798C660"/>
    <w:lvl w:ilvl="0" w:tplc="88407DD2">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A774B4"/>
    <w:multiLevelType w:val="hybridMultilevel"/>
    <w:tmpl w:val="F7482722"/>
    <w:lvl w:ilvl="0" w:tplc="B40A536A">
      <w:start w:val="1"/>
      <w:numFmt w:val="bullet"/>
      <w:lvlText w:val=""/>
      <w:lvlJc w:val="left"/>
      <w:pPr>
        <w:ind w:left="720" w:hanging="360"/>
      </w:pPr>
      <w:rPr>
        <w:rFonts w:ascii="Symbol" w:hAnsi="Symbol" w:cs="Symbol" w:hint="default"/>
        <w:sz w:val="18"/>
        <w:szCs w:val="18"/>
      </w:rPr>
    </w:lvl>
    <w:lvl w:ilvl="1" w:tplc="6BD41154">
      <w:start w:val="1"/>
      <w:numFmt w:val="bullet"/>
      <w:lvlText w:val="o"/>
      <w:lvlJc w:val="left"/>
      <w:pPr>
        <w:ind w:left="1440" w:hanging="360"/>
      </w:pPr>
      <w:rPr>
        <w:rFonts w:ascii="Courier New" w:hAnsi="Courier New" w:cs="Courier New" w:hint="default"/>
      </w:rPr>
    </w:lvl>
    <w:lvl w:ilvl="2" w:tplc="1F00C8BA">
      <w:start w:val="1"/>
      <w:numFmt w:val="bullet"/>
      <w:lvlText w:val=""/>
      <w:lvlJc w:val="left"/>
      <w:pPr>
        <w:ind w:left="2160" w:hanging="360"/>
      </w:pPr>
      <w:rPr>
        <w:rFonts w:ascii="Wingdings" w:hAnsi="Wingdings" w:cs="Wingdings" w:hint="default"/>
      </w:rPr>
    </w:lvl>
    <w:lvl w:ilvl="3" w:tplc="0554B338">
      <w:start w:val="1"/>
      <w:numFmt w:val="bullet"/>
      <w:lvlText w:val=""/>
      <w:lvlJc w:val="left"/>
      <w:pPr>
        <w:ind w:left="2880" w:hanging="360"/>
      </w:pPr>
      <w:rPr>
        <w:rFonts w:ascii="Symbol" w:hAnsi="Symbol" w:cs="Symbol" w:hint="default"/>
      </w:rPr>
    </w:lvl>
    <w:lvl w:ilvl="4" w:tplc="F1D2C5AE">
      <w:start w:val="1"/>
      <w:numFmt w:val="bullet"/>
      <w:lvlText w:val="o"/>
      <w:lvlJc w:val="left"/>
      <w:pPr>
        <w:ind w:left="3600" w:hanging="360"/>
      </w:pPr>
      <w:rPr>
        <w:rFonts w:ascii="Courier New" w:hAnsi="Courier New" w:cs="Courier New" w:hint="default"/>
      </w:rPr>
    </w:lvl>
    <w:lvl w:ilvl="5" w:tplc="2B04A49A">
      <w:start w:val="1"/>
      <w:numFmt w:val="bullet"/>
      <w:lvlText w:val=""/>
      <w:lvlJc w:val="left"/>
      <w:pPr>
        <w:ind w:left="4320" w:hanging="360"/>
      </w:pPr>
      <w:rPr>
        <w:rFonts w:ascii="Wingdings" w:hAnsi="Wingdings" w:cs="Wingdings" w:hint="default"/>
      </w:rPr>
    </w:lvl>
    <w:lvl w:ilvl="6" w:tplc="339C7444">
      <w:start w:val="1"/>
      <w:numFmt w:val="bullet"/>
      <w:lvlText w:val=""/>
      <w:lvlJc w:val="left"/>
      <w:pPr>
        <w:ind w:left="5040" w:hanging="360"/>
      </w:pPr>
      <w:rPr>
        <w:rFonts w:ascii="Symbol" w:hAnsi="Symbol" w:cs="Symbol" w:hint="default"/>
      </w:rPr>
    </w:lvl>
    <w:lvl w:ilvl="7" w:tplc="B64272DA">
      <w:start w:val="1"/>
      <w:numFmt w:val="bullet"/>
      <w:lvlText w:val="o"/>
      <w:lvlJc w:val="left"/>
      <w:pPr>
        <w:ind w:left="5760" w:hanging="360"/>
      </w:pPr>
      <w:rPr>
        <w:rFonts w:ascii="Courier New" w:hAnsi="Courier New" w:cs="Courier New" w:hint="default"/>
      </w:rPr>
    </w:lvl>
    <w:lvl w:ilvl="8" w:tplc="9C342072">
      <w:start w:val="1"/>
      <w:numFmt w:val="bullet"/>
      <w:lvlText w:val=""/>
      <w:lvlJc w:val="left"/>
      <w:pPr>
        <w:ind w:left="6480" w:hanging="360"/>
      </w:pPr>
      <w:rPr>
        <w:rFonts w:ascii="Wingdings" w:hAnsi="Wingdings" w:cs="Wingdings" w:hint="default"/>
      </w:rPr>
    </w:lvl>
  </w:abstractNum>
  <w:abstractNum w:abstractNumId="10" w15:restartNumberingAfterBreak="0">
    <w:nsid w:val="1EC8234F"/>
    <w:multiLevelType w:val="hybridMultilevel"/>
    <w:tmpl w:val="88C8DB58"/>
    <w:lvl w:ilvl="0" w:tplc="628C0570">
      <w:start w:val="1"/>
      <w:numFmt w:val="bullet"/>
      <w:lvlText w:val=""/>
      <w:lvlJc w:val="left"/>
      <w:pPr>
        <w:ind w:left="720" w:hanging="360"/>
      </w:pPr>
      <w:rPr>
        <w:rFonts w:ascii="Symbol" w:hAnsi="Symbol" w:cs="Symbol" w:hint="default"/>
        <w:sz w:val="18"/>
        <w:szCs w:val="18"/>
      </w:rPr>
    </w:lvl>
    <w:lvl w:ilvl="1" w:tplc="DD3CC87E">
      <w:start w:val="1"/>
      <w:numFmt w:val="bullet"/>
      <w:lvlText w:val="o"/>
      <w:lvlJc w:val="left"/>
      <w:pPr>
        <w:ind w:left="1440" w:hanging="360"/>
      </w:pPr>
      <w:rPr>
        <w:rFonts w:ascii="Courier New" w:hAnsi="Courier New" w:cs="Courier New" w:hint="default"/>
      </w:rPr>
    </w:lvl>
    <w:lvl w:ilvl="2" w:tplc="010A1334">
      <w:start w:val="1"/>
      <w:numFmt w:val="bullet"/>
      <w:lvlText w:val=""/>
      <w:lvlJc w:val="left"/>
      <w:pPr>
        <w:ind w:left="2160" w:hanging="360"/>
      </w:pPr>
      <w:rPr>
        <w:rFonts w:ascii="Wingdings" w:hAnsi="Wingdings" w:cs="Wingdings" w:hint="default"/>
      </w:rPr>
    </w:lvl>
    <w:lvl w:ilvl="3" w:tplc="274E5E72">
      <w:start w:val="1"/>
      <w:numFmt w:val="bullet"/>
      <w:lvlText w:val=""/>
      <w:lvlJc w:val="left"/>
      <w:pPr>
        <w:ind w:left="2880" w:hanging="360"/>
      </w:pPr>
      <w:rPr>
        <w:rFonts w:ascii="Symbol" w:hAnsi="Symbol" w:cs="Symbol" w:hint="default"/>
      </w:rPr>
    </w:lvl>
    <w:lvl w:ilvl="4" w:tplc="BB1CB7DA">
      <w:start w:val="1"/>
      <w:numFmt w:val="bullet"/>
      <w:lvlText w:val="o"/>
      <w:lvlJc w:val="left"/>
      <w:pPr>
        <w:ind w:left="3600" w:hanging="360"/>
      </w:pPr>
      <w:rPr>
        <w:rFonts w:ascii="Courier New" w:hAnsi="Courier New" w:cs="Courier New" w:hint="default"/>
      </w:rPr>
    </w:lvl>
    <w:lvl w:ilvl="5" w:tplc="9F90DCA6">
      <w:start w:val="1"/>
      <w:numFmt w:val="bullet"/>
      <w:lvlText w:val=""/>
      <w:lvlJc w:val="left"/>
      <w:pPr>
        <w:ind w:left="4320" w:hanging="360"/>
      </w:pPr>
      <w:rPr>
        <w:rFonts w:ascii="Wingdings" w:hAnsi="Wingdings" w:cs="Wingdings" w:hint="default"/>
      </w:rPr>
    </w:lvl>
    <w:lvl w:ilvl="6" w:tplc="59882E5C">
      <w:start w:val="1"/>
      <w:numFmt w:val="bullet"/>
      <w:lvlText w:val=""/>
      <w:lvlJc w:val="left"/>
      <w:pPr>
        <w:ind w:left="5040" w:hanging="360"/>
      </w:pPr>
      <w:rPr>
        <w:rFonts w:ascii="Symbol" w:hAnsi="Symbol" w:cs="Symbol" w:hint="default"/>
      </w:rPr>
    </w:lvl>
    <w:lvl w:ilvl="7" w:tplc="EBBC0C7C">
      <w:start w:val="1"/>
      <w:numFmt w:val="bullet"/>
      <w:lvlText w:val="o"/>
      <w:lvlJc w:val="left"/>
      <w:pPr>
        <w:ind w:left="5760" w:hanging="360"/>
      </w:pPr>
      <w:rPr>
        <w:rFonts w:ascii="Courier New" w:hAnsi="Courier New" w:cs="Courier New" w:hint="default"/>
      </w:rPr>
    </w:lvl>
    <w:lvl w:ilvl="8" w:tplc="69AC8748">
      <w:start w:val="1"/>
      <w:numFmt w:val="bullet"/>
      <w:lvlText w:val=""/>
      <w:lvlJc w:val="left"/>
      <w:pPr>
        <w:ind w:left="6480" w:hanging="360"/>
      </w:pPr>
      <w:rPr>
        <w:rFonts w:ascii="Wingdings" w:hAnsi="Wingdings" w:cs="Wingdings" w:hint="default"/>
      </w:rPr>
    </w:lvl>
  </w:abstractNum>
  <w:abstractNum w:abstractNumId="11" w15:restartNumberingAfterBreak="0">
    <w:nsid w:val="1EEC0807"/>
    <w:multiLevelType w:val="hybridMultilevel"/>
    <w:tmpl w:val="3D36B08C"/>
    <w:lvl w:ilvl="0" w:tplc="859AF3C4">
      <w:start w:val="1"/>
      <w:numFmt w:val="bullet"/>
      <w:lvlText w:val=""/>
      <w:lvlJc w:val="left"/>
      <w:pPr>
        <w:ind w:left="720" w:hanging="360"/>
      </w:pPr>
      <w:rPr>
        <w:rFonts w:ascii="Symbol" w:hAnsi="Symbol" w:cs="Symbol" w:hint="default"/>
        <w:sz w:val="18"/>
        <w:szCs w:val="18"/>
      </w:rPr>
    </w:lvl>
    <w:lvl w:ilvl="1" w:tplc="3056BEA2">
      <w:start w:val="1"/>
      <w:numFmt w:val="bullet"/>
      <w:lvlText w:val="o"/>
      <w:lvlJc w:val="left"/>
      <w:pPr>
        <w:ind w:left="1440" w:hanging="360"/>
      </w:pPr>
      <w:rPr>
        <w:rFonts w:ascii="Courier New" w:hAnsi="Courier New" w:cs="Courier New" w:hint="default"/>
      </w:rPr>
    </w:lvl>
    <w:lvl w:ilvl="2" w:tplc="D8002F68">
      <w:start w:val="1"/>
      <w:numFmt w:val="bullet"/>
      <w:lvlText w:val=""/>
      <w:lvlJc w:val="left"/>
      <w:pPr>
        <w:ind w:left="2160" w:hanging="360"/>
      </w:pPr>
      <w:rPr>
        <w:rFonts w:ascii="Wingdings" w:hAnsi="Wingdings" w:cs="Wingdings" w:hint="default"/>
      </w:rPr>
    </w:lvl>
    <w:lvl w:ilvl="3" w:tplc="36A6D62E">
      <w:start w:val="1"/>
      <w:numFmt w:val="bullet"/>
      <w:lvlText w:val=""/>
      <w:lvlJc w:val="left"/>
      <w:pPr>
        <w:ind w:left="2880" w:hanging="360"/>
      </w:pPr>
      <w:rPr>
        <w:rFonts w:ascii="Symbol" w:hAnsi="Symbol" w:cs="Symbol" w:hint="default"/>
      </w:rPr>
    </w:lvl>
    <w:lvl w:ilvl="4" w:tplc="3A5E9CD0">
      <w:start w:val="1"/>
      <w:numFmt w:val="bullet"/>
      <w:lvlText w:val="o"/>
      <w:lvlJc w:val="left"/>
      <w:pPr>
        <w:ind w:left="3600" w:hanging="360"/>
      </w:pPr>
      <w:rPr>
        <w:rFonts w:ascii="Courier New" w:hAnsi="Courier New" w:cs="Courier New" w:hint="default"/>
      </w:rPr>
    </w:lvl>
    <w:lvl w:ilvl="5" w:tplc="4388453C">
      <w:start w:val="1"/>
      <w:numFmt w:val="bullet"/>
      <w:lvlText w:val=""/>
      <w:lvlJc w:val="left"/>
      <w:pPr>
        <w:ind w:left="4320" w:hanging="360"/>
      </w:pPr>
      <w:rPr>
        <w:rFonts w:ascii="Wingdings" w:hAnsi="Wingdings" w:cs="Wingdings" w:hint="default"/>
      </w:rPr>
    </w:lvl>
    <w:lvl w:ilvl="6" w:tplc="95624268">
      <w:start w:val="1"/>
      <w:numFmt w:val="bullet"/>
      <w:lvlText w:val=""/>
      <w:lvlJc w:val="left"/>
      <w:pPr>
        <w:ind w:left="5040" w:hanging="360"/>
      </w:pPr>
      <w:rPr>
        <w:rFonts w:ascii="Symbol" w:hAnsi="Symbol" w:cs="Symbol" w:hint="default"/>
      </w:rPr>
    </w:lvl>
    <w:lvl w:ilvl="7" w:tplc="0E124632">
      <w:start w:val="1"/>
      <w:numFmt w:val="bullet"/>
      <w:lvlText w:val="o"/>
      <w:lvlJc w:val="left"/>
      <w:pPr>
        <w:ind w:left="5760" w:hanging="360"/>
      </w:pPr>
      <w:rPr>
        <w:rFonts w:ascii="Courier New" w:hAnsi="Courier New" w:cs="Courier New" w:hint="default"/>
      </w:rPr>
    </w:lvl>
    <w:lvl w:ilvl="8" w:tplc="435CB4AA">
      <w:start w:val="1"/>
      <w:numFmt w:val="bullet"/>
      <w:lvlText w:val=""/>
      <w:lvlJc w:val="left"/>
      <w:pPr>
        <w:ind w:left="6480" w:hanging="360"/>
      </w:pPr>
      <w:rPr>
        <w:rFonts w:ascii="Wingdings" w:hAnsi="Wingdings" w:cs="Wingdings" w:hint="default"/>
      </w:rPr>
    </w:lvl>
  </w:abstractNum>
  <w:abstractNum w:abstractNumId="12" w15:restartNumberingAfterBreak="0">
    <w:nsid w:val="20436E4E"/>
    <w:multiLevelType w:val="hybridMultilevel"/>
    <w:tmpl w:val="F34EBDC4"/>
    <w:lvl w:ilvl="0" w:tplc="94FAC74A">
      <w:start w:val="3"/>
      <w:numFmt w:val="lowerLetter"/>
      <w:lvlText w:val="%1."/>
      <w:lvlJc w:val="left"/>
      <w:pPr>
        <w:ind w:left="720" w:hanging="360"/>
      </w:pPr>
      <w:rPr>
        <w:rFonts w:ascii="Arial" w:hAnsi="Arial" w:cs="Arial" w:hint="default"/>
        <w:sz w:val="18"/>
        <w:szCs w:val="18"/>
      </w:rPr>
    </w:lvl>
    <w:lvl w:ilvl="1" w:tplc="095C8298">
      <w:start w:val="1"/>
      <w:numFmt w:val="lowerLetter"/>
      <w:lvlText w:val="%2."/>
      <w:lvlJc w:val="left"/>
      <w:pPr>
        <w:ind w:left="1440" w:hanging="360"/>
      </w:pPr>
    </w:lvl>
    <w:lvl w:ilvl="2" w:tplc="9CC6C1A4">
      <w:start w:val="1"/>
      <w:numFmt w:val="lowerLetter"/>
      <w:lvlText w:val="%3."/>
      <w:lvlJc w:val="left"/>
      <w:pPr>
        <w:ind w:left="2160" w:hanging="360"/>
      </w:pPr>
    </w:lvl>
    <w:lvl w:ilvl="3" w:tplc="40F2F604">
      <w:start w:val="1"/>
      <w:numFmt w:val="lowerLetter"/>
      <w:lvlText w:val="%4."/>
      <w:lvlJc w:val="left"/>
      <w:pPr>
        <w:ind w:left="2880" w:hanging="360"/>
      </w:pPr>
    </w:lvl>
    <w:lvl w:ilvl="4" w:tplc="9620F222">
      <w:start w:val="1"/>
      <w:numFmt w:val="lowerLetter"/>
      <w:lvlText w:val="%5."/>
      <w:lvlJc w:val="left"/>
      <w:pPr>
        <w:ind w:left="3600" w:hanging="360"/>
      </w:pPr>
    </w:lvl>
    <w:lvl w:ilvl="5" w:tplc="B298EB94">
      <w:start w:val="1"/>
      <w:numFmt w:val="lowerLetter"/>
      <w:lvlText w:val="%6."/>
      <w:lvlJc w:val="left"/>
      <w:pPr>
        <w:ind w:left="4320" w:hanging="360"/>
      </w:pPr>
    </w:lvl>
    <w:lvl w:ilvl="6" w:tplc="0EFA0668">
      <w:start w:val="1"/>
      <w:numFmt w:val="lowerLetter"/>
      <w:lvlText w:val="%7."/>
      <w:lvlJc w:val="left"/>
      <w:pPr>
        <w:ind w:left="5040" w:hanging="360"/>
      </w:pPr>
    </w:lvl>
    <w:lvl w:ilvl="7" w:tplc="FF8C60F2">
      <w:start w:val="1"/>
      <w:numFmt w:val="lowerLetter"/>
      <w:lvlText w:val="%8."/>
      <w:lvlJc w:val="left"/>
      <w:pPr>
        <w:ind w:left="5760" w:hanging="360"/>
      </w:pPr>
    </w:lvl>
    <w:lvl w:ilvl="8" w:tplc="B79454BC">
      <w:start w:val="1"/>
      <w:numFmt w:val="lowerLetter"/>
      <w:lvlText w:val="%9."/>
      <w:lvlJc w:val="left"/>
      <w:pPr>
        <w:ind w:left="6480" w:hanging="360"/>
      </w:pPr>
    </w:lvl>
  </w:abstractNum>
  <w:abstractNum w:abstractNumId="13" w15:restartNumberingAfterBreak="0">
    <w:nsid w:val="21700565"/>
    <w:multiLevelType w:val="hybridMultilevel"/>
    <w:tmpl w:val="4BBE1132"/>
    <w:lvl w:ilvl="0" w:tplc="2A94C062">
      <w:start w:val="1"/>
      <w:numFmt w:val="bullet"/>
      <w:lvlText w:val=""/>
      <w:lvlJc w:val="left"/>
      <w:pPr>
        <w:ind w:left="720" w:hanging="360"/>
      </w:pPr>
      <w:rPr>
        <w:rFonts w:ascii="Symbol" w:hAnsi="Symbol" w:cs="Symbol" w:hint="default"/>
        <w:sz w:val="18"/>
        <w:szCs w:val="18"/>
      </w:rPr>
    </w:lvl>
    <w:lvl w:ilvl="1" w:tplc="E140F376">
      <w:start w:val="1"/>
      <w:numFmt w:val="bullet"/>
      <w:lvlText w:val="o"/>
      <w:lvlJc w:val="left"/>
      <w:pPr>
        <w:ind w:left="1440" w:hanging="360"/>
      </w:pPr>
      <w:rPr>
        <w:rFonts w:ascii="Courier New" w:hAnsi="Courier New" w:cs="Courier New" w:hint="default"/>
      </w:rPr>
    </w:lvl>
    <w:lvl w:ilvl="2" w:tplc="75C47904">
      <w:start w:val="1"/>
      <w:numFmt w:val="bullet"/>
      <w:lvlText w:val=""/>
      <w:lvlJc w:val="left"/>
      <w:pPr>
        <w:ind w:left="2160" w:hanging="360"/>
      </w:pPr>
      <w:rPr>
        <w:rFonts w:ascii="Wingdings" w:hAnsi="Wingdings" w:cs="Wingdings" w:hint="default"/>
      </w:rPr>
    </w:lvl>
    <w:lvl w:ilvl="3" w:tplc="F5B6CE3E">
      <w:start w:val="1"/>
      <w:numFmt w:val="bullet"/>
      <w:lvlText w:val=""/>
      <w:lvlJc w:val="left"/>
      <w:pPr>
        <w:ind w:left="2880" w:hanging="360"/>
      </w:pPr>
      <w:rPr>
        <w:rFonts w:ascii="Symbol" w:hAnsi="Symbol" w:cs="Symbol" w:hint="default"/>
      </w:rPr>
    </w:lvl>
    <w:lvl w:ilvl="4" w:tplc="9FB43934">
      <w:start w:val="1"/>
      <w:numFmt w:val="bullet"/>
      <w:lvlText w:val="o"/>
      <w:lvlJc w:val="left"/>
      <w:pPr>
        <w:ind w:left="3600" w:hanging="360"/>
      </w:pPr>
      <w:rPr>
        <w:rFonts w:ascii="Courier New" w:hAnsi="Courier New" w:cs="Courier New" w:hint="default"/>
      </w:rPr>
    </w:lvl>
    <w:lvl w:ilvl="5" w:tplc="F446D282">
      <w:start w:val="1"/>
      <w:numFmt w:val="bullet"/>
      <w:lvlText w:val=""/>
      <w:lvlJc w:val="left"/>
      <w:pPr>
        <w:ind w:left="4320" w:hanging="360"/>
      </w:pPr>
      <w:rPr>
        <w:rFonts w:ascii="Wingdings" w:hAnsi="Wingdings" w:cs="Wingdings" w:hint="default"/>
      </w:rPr>
    </w:lvl>
    <w:lvl w:ilvl="6" w:tplc="7EA4D41E">
      <w:start w:val="1"/>
      <w:numFmt w:val="bullet"/>
      <w:lvlText w:val=""/>
      <w:lvlJc w:val="left"/>
      <w:pPr>
        <w:ind w:left="5040" w:hanging="360"/>
      </w:pPr>
      <w:rPr>
        <w:rFonts w:ascii="Symbol" w:hAnsi="Symbol" w:cs="Symbol" w:hint="default"/>
      </w:rPr>
    </w:lvl>
    <w:lvl w:ilvl="7" w:tplc="2F72A00E">
      <w:start w:val="1"/>
      <w:numFmt w:val="bullet"/>
      <w:lvlText w:val="o"/>
      <w:lvlJc w:val="left"/>
      <w:pPr>
        <w:ind w:left="5760" w:hanging="360"/>
      </w:pPr>
      <w:rPr>
        <w:rFonts w:ascii="Courier New" w:hAnsi="Courier New" w:cs="Courier New" w:hint="default"/>
      </w:rPr>
    </w:lvl>
    <w:lvl w:ilvl="8" w:tplc="C18A3B94">
      <w:start w:val="1"/>
      <w:numFmt w:val="bullet"/>
      <w:lvlText w:val=""/>
      <w:lvlJc w:val="left"/>
      <w:pPr>
        <w:ind w:left="6480" w:hanging="360"/>
      </w:pPr>
      <w:rPr>
        <w:rFonts w:ascii="Wingdings" w:hAnsi="Wingdings" w:cs="Wingdings" w:hint="default"/>
      </w:rPr>
    </w:lvl>
  </w:abstractNum>
  <w:abstractNum w:abstractNumId="14" w15:restartNumberingAfterBreak="0">
    <w:nsid w:val="21C82FA9"/>
    <w:multiLevelType w:val="hybridMultilevel"/>
    <w:tmpl w:val="3898718A"/>
    <w:lvl w:ilvl="0" w:tplc="334E86DC">
      <w:start w:val="1"/>
      <w:numFmt w:val="bullet"/>
      <w:lvlText w:val=""/>
      <w:lvlJc w:val="left"/>
      <w:pPr>
        <w:ind w:left="720" w:hanging="360"/>
      </w:pPr>
      <w:rPr>
        <w:rFonts w:ascii="Symbol" w:hAnsi="Symbol" w:cs="Symbol" w:hint="default"/>
        <w:sz w:val="18"/>
        <w:szCs w:val="18"/>
      </w:rPr>
    </w:lvl>
    <w:lvl w:ilvl="1" w:tplc="493ABA3A">
      <w:start w:val="1"/>
      <w:numFmt w:val="bullet"/>
      <w:lvlText w:val="o"/>
      <w:lvlJc w:val="left"/>
      <w:pPr>
        <w:ind w:left="1440" w:hanging="360"/>
      </w:pPr>
      <w:rPr>
        <w:rFonts w:ascii="Courier New" w:hAnsi="Courier New" w:cs="Courier New" w:hint="default"/>
      </w:rPr>
    </w:lvl>
    <w:lvl w:ilvl="2" w:tplc="B4325AB0">
      <w:start w:val="1"/>
      <w:numFmt w:val="bullet"/>
      <w:lvlText w:val=""/>
      <w:lvlJc w:val="left"/>
      <w:pPr>
        <w:ind w:left="2160" w:hanging="360"/>
      </w:pPr>
      <w:rPr>
        <w:rFonts w:ascii="Wingdings" w:hAnsi="Wingdings" w:cs="Wingdings" w:hint="default"/>
      </w:rPr>
    </w:lvl>
    <w:lvl w:ilvl="3" w:tplc="892AB852">
      <w:start w:val="1"/>
      <w:numFmt w:val="bullet"/>
      <w:lvlText w:val=""/>
      <w:lvlJc w:val="left"/>
      <w:pPr>
        <w:ind w:left="2880" w:hanging="360"/>
      </w:pPr>
      <w:rPr>
        <w:rFonts w:ascii="Symbol" w:hAnsi="Symbol" w:cs="Symbol" w:hint="default"/>
      </w:rPr>
    </w:lvl>
    <w:lvl w:ilvl="4" w:tplc="CD0CE59A">
      <w:start w:val="1"/>
      <w:numFmt w:val="bullet"/>
      <w:lvlText w:val="o"/>
      <w:lvlJc w:val="left"/>
      <w:pPr>
        <w:ind w:left="3600" w:hanging="360"/>
      </w:pPr>
      <w:rPr>
        <w:rFonts w:ascii="Courier New" w:hAnsi="Courier New" w:cs="Courier New" w:hint="default"/>
      </w:rPr>
    </w:lvl>
    <w:lvl w:ilvl="5" w:tplc="E0A48620">
      <w:start w:val="1"/>
      <w:numFmt w:val="bullet"/>
      <w:lvlText w:val=""/>
      <w:lvlJc w:val="left"/>
      <w:pPr>
        <w:ind w:left="4320" w:hanging="360"/>
      </w:pPr>
      <w:rPr>
        <w:rFonts w:ascii="Wingdings" w:hAnsi="Wingdings" w:cs="Wingdings" w:hint="default"/>
      </w:rPr>
    </w:lvl>
    <w:lvl w:ilvl="6" w:tplc="DB140C1E">
      <w:start w:val="1"/>
      <w:numFmt w:val="bullet"/>
      <w:lvlText w:val=""/>
      <w:lvlJc w:val="left"/>
      <w:pPr>
        <w:ind w:left="5040" w:hanging="360"/>
      </w:pPr>
      <w:rPr>
        <w:rFonts w:ascii="Symbol" w:hAnsi="Symbol" w:cs="Symbol" w:hint="default"/>
      </w:rPr>
    </w:lvl>
    <w:lvl w:ilvl="7" w:tplc="59F0ACFE">
      <w:start w:val="1"/>
      <w:numFmt w:val="bullet"/>
      <w:lvlText w:val="o"/>
      <w:lvlJc w:val="left"/>
      <w:pPr>
        <w:ind w:left="5760" w:hanging="360"/>
      </w:pPr>
      <w:rPr>
        <w:rFonts w:ascii="Courier New" w:hAnsi="Courier New" w:cs="Courier New" w:hint="default"/>
      </w:rPr>
    </w:lvl>
    <w:lvl w:ilvl="8" w:tplc="FCAAB960">
      <w:start w:val="1"/>
      <w:numFmt w:val="bullet"/>
      <w:lvlText w:val=""/>
      <w:lvlJc w:val="left"/>
      <w:pPr>
        <w:ind w:left="6480" w:hanging="360"/>
      </w:pPr>
      <w:rPr>
        <w:rFonts w:ascii="Wingdings" w:hAnsi="Wingdings" w:cs="Wingdings" w:hint="default"/>
      </w:rPr>
    </w:lvl>
  </w:abstractNum>
  <w:abstractNum w:abstractNumId="15" w15:restartNumberingAfterBreak="0">
    <w:nsid w:val="22222CBB"/>
    <w:multiLevelType w:val="hybridMultilevel"/>
    <w:tmpl w:val="8E04A5E0"/>
    <w:lvl w:ilvl="0" w:tplc="7B90B30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10555"/>
    <w:multiLevelType w:val="hybridMultilevel"/>
    <w:tmpl w:val="95EE62CA"/>
    <w:lvl w:ilvl="0" w:tplc="6838919E">
      <w:start w:val="1"/>
      <w:numFmt w:val="bullet"/>
      <w:lvlText w:val=""/>
      <w:lvlJc w:val="left"/>
      <w:pPr>
        <w:ind w:left="720" w:hanging="360"/>
      </w:pPr>
      <w:rPr>
        <w:rFonts w:ascii="Symbol" w:hAnsi="Symbol" w:cs="Symbol" w:hint="default"/>
        <w:sz w:val="18"/>
        <w:szCs w:val="18"/>
      </w:rPr>
    </w:lvl>
    <w:lvl w:ilvl="1" w:tplc="F140CD8C">
      <w:start w:val="1"/>
      <w:numFmt w:val="bullet"/>
      <w:lvlText w:val="o"/>
      <w:lvlJc w:val="left"/>
      <w:pPr>
        <w:ind w:left="1440" w:hanging="360"/>
      </w:pPr>
      <w:rPr>
        <w:rFonts w:ascii="Courier New" w:hAnsi="Courier New" w:cs="Courier New" w:hint="default"/>
      </w:rPr>
    </w:lvl>
    <w:lvl w:ilvl="2" w:tplc="FA2870B6">
      <w:start w:val="1"/>
      <w:numFmt w:val="bullet"/>
      <w:lvlText w:val=""/>
      <w:lvlJc w:val="left"/>
      <w:pPr>
        <w:ind w:left="2160" w:hanging="360"/>
      </w:pPr>
      <w:rPr>
        <w:rFonts w:ascii="Wingdings" w:hAnsi="Wingdings" w:cs="Wingdings" w:hint="default"/>
      </w:rPr>
    </w:lvl>
    <w:lvl w:ilvl="3" w:tplc="9670B8F8">
      <w:start w:val="1"/>
      <w:numFmt w:val="bullet"/>
      <w:lvlText w:val=""/>
      <w:lvlJc w:val="left"/>
      <w:pPr>
        <w:ind w:left="2880" w:hanging="360"/>
      </w:pPr>
      <w:rPr>
        <w:rFonts w:ascii="Symbol" w:hAnsi="Symbol" w:cs="Symbol" w:hint="default"/>
      </w:rPr>
    </w:lvl>
    <w:lvl w:ilvl="4" w:tplc="B4FCB12A">
      <w:start w:val="1"/>
      <w:numFmt w:val="bullet"/>
      <w:lvlText w:val="o"/>
      <w:lvlJc w:val="left"/>
      <w:pPr>
        <w:ind w:left="3600" w:hanging="360"/>
      </w:pPr>
      <w:rPr>
        <w:rFonts w:ascii="Courier New" w:hAnsi="Courier New" w:cs="Courier New" w:hint="default"/>
      </w:rPr>
    </w:lvl>
    <w:lvl w:ilvl="5" w:tplc="276A9794">
      <w:start w:val="1"/>
      <w:numFmt w:val="bullet"/>
      <w:lvlText w:val=""/>
      <w:lvlJc w:val="left"/>
      <w:pPr>
        <w:ind w:left="4320" w:hanging="360"/>
      </w:pPr>
      <w:rPr>
        <w:rFonts w:ascii="Wingdings" w:hAnsi="Wingdings" w:cs="Wingdings" w:hint="default"/>
      </w:rPr>
    </w:lvl>
    <w:lvl w:ilvl="6" w:tplc="6D26B688">
      <w:start w:val="1"/>
      <w:numFmt w:val="bullet"/>
      <w:lvlText w:val=""/>
      <w:lvlJc w:val="left"/>
      <w:pPr>
        <w:ind w:left="5040" w:hanging="360"/>
      </w:pPr>
      <w:rPr>
        <w:rFonts w:ascii="Symbol" w:hAnsi="Symbol" w:cs="Symbol" w:hint="default"/>
      </w:rPr>
    </w:lvl>
    <w:lvl w:ilvl="7" w:tplc="F77E5AC8">
      <w:start w:val="1"/>
      <w:numFmt w:val="bullet"/>
      <w:lvlText w:val="o"/>
      <w:lvlJc w:val="left"/>
      <w:pPr>
        <w:ind w:left="5760" w:hanging="360"/>
      </w:pPr>
      <w:rPr>
        <w:rFonts w:ascii="Courier New" w:hAnsi="Courier New" w:cs="Courier New" w:hint="default"/>
      </w:rPr>
    </w:lvl>
    <w:lvl w:ilvl="8" w:tplc="1E10A408">
      <w:start w:val="1"/>
      <w:numFmt w:val="bullet"/>
      <w:lvlText w:val=""/>
      <w:lvlJc w:val="left"/>
      <w:pPr>
        <w:ind w:left="6480" w:hanging="360"/>
      </w:pPr>
      <w:rPr>
        <w:rFonts w:ascii="Wingdings" w:hAnsi="Wingdings" w:cs="Wingdings" w:hint="default"/>
      </w:rPr>
    </w:lvl>
  </w:abstractNum>
  <w:abstractNum w:abstractNumId="17" w15:restartNumberingAfterBreak="0">
    <w:nsid w:val="285B6241"/>
    <w:multiLevelType w:val="hybridMultilevel"/>
    <w:tmpl w:val="F30E10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807944"/>
    <w:multiLevelType w:val="hybridMultilevel"/>
    <w:tmpl w:val="D6D06C56"/>
    <w:lvl w:ilvl="0" w:tplc="98242EA8">
      <w:start w:val="1"/>
      <w:numFmt w:val="bullet"/>
      <w:lvlText w:val=""/>
      <w:lvlJc w:val="left"/>
      <w:pPr>
        <w:ind w:left="720" w:hanging="360"/>
      </w:pPr>
      <w:rPr>
        <w:rFonts w:ascii="Symbol" w:hAnsi="Symbol" w:cs="Symbol" w:hint="default"/>
        <w:sz w:val="24"/>
        <w:szCs w:val="24"/>
      </w:rPr>
    </w:lvl>
    <w:lvl w:ilvl="1" w:tplc="56207466">
      <w:start w:val="1"/>
      <w:numFmt w:val="bullet"/>
      <w:lvlText w:val="o"/>
      <w:lvlJc w:val="left"/>
      <w:pPr>
        <w:ind w:left="1440" w:hanging="360"/>
      </w:pPr>
      <w:rPr>
        <w:rFonts w:ascii="Courier New" w:hAnsi="Courier New" w:cs="Courier New" w:hint="default"/>
      </w:rPr>
    </w:lvl>
    <w:lvl w:ilvl="2" w:tplc="E304B140">
      <w:start w:val="1"/>
      <w:numFmt w:val="bullet"/>
      <w:lvlText w:val=""/>
      <w:lvlJc w:val="left"/>
      <w:pPr>
        <w:ind w:left="2160" w:hanging="360"/>
      </w:pPr>
      <w:rPr>
        <w:rFonts w:ascii="Wingdings" w:hAnsi="Wingdings" w:cs="Wingdings" w:hint="default"/>
      </w:rPr>
    </w:lvl>
    <w:lvl w:ilvl="3" w:tplc="61765942">
      <w:start w:val="1"/>
      <w:numFmt w:val="bullet"/>
      <w:lvlText w:val=""/>
      <w:lvlJc w:val="left"/>
      <w:pPr>
        <w:ind w:left="2880" w:hanging="360"/>
      </w:pPr>
      <w:rPr>
        <w:rFonts w:ascii="Symbol" w:hAnsi="Symbol" w:cs="Symbol" w:hint="default"/>
      </w:rPr>
    </w:lvl>
    <w:lvl w:ilvl="4" w:tplc="B106D390">
      <w:start w:val="1"/>
      <w:numFmt w:val="bullet"/>
      <w:lvlText w:val="o"/>
      <w:lvlJc w:val="left"/>
      <w:pPr>
        <w:ind w:left="3600" w:hanging="360"/>
      </w:pPr>
      <w:rPr>
        <w:rFonts w:ascii="Courier New" w:hAnsi="Courier New" w:cs="Courier New" w:hint="default"/>
      </w:rPr>
    </w:lvl>
    <w:lvl w:ilvl="5" w:tplc="D8A02C9E">
      <w:start w:val="1"/>
      <w:numFmt w:val="bullet"/>
      <w:lvlText w:val=""/>
      <w:lvlJc w:val="left"/>
      <w:pPr>
        <w:ind w:left="4320" w:hanging="360"/>
      </w:pPr>
      <w:rPr>
        <w:rFonts w:ascii="Wingdings" w:hAnsi="Wingdings" w:cs="Wingdings" w:hint="default"/>
      </w:rPr>
    </w:lvl>
    <w:lvl w:ilvl="6" w:tplc="06AA0F04">
      <w:start w:val="1"/>
      <w:numFmt w:val="bullet"/>
      <w:lvlText w:val=""/>
      <w:lvlJc w:val="left"/>
      <w:pPr>
        <w:ind w:left="5040" w:hanging="360"/>
      </w:pPr>
      <w:rPr>
        <w:rFonts w:ascii="Symbol" w:hAnsi="Symbol" w:cs="Symbol" w:hint="default"/>
      </w:rPr>
    </w:lvl>
    <w:lvl w:ilvl="7" w:tplc="70026C94">
      <w:start w:val="1"/>
      <w:numFmt w:val="bullet"/>
      <w:lvlText w:val="o"/>
      <w:lvlJc w:val="left"/>
      <w:pPr>
        <w:ind w:left="5760" w:hanging="360"/>
      </w:pPr>
      <w:rPr>
        <w:rFonts w:ascii="Courier New" w:hAnsi="Courier New" w:cs="Courier New" w:hint="default"/>
      </w:rPr>
    </w:lvl>
    <w:lvl w:ilvl="8" w:tplc="D7521C00">
      <w:start w:val="1"/>
      <w:numFmt w:val="bullet"/>
      <w:lvlText w:val=""/>
      <w:lvlJc w:val="left"/>
      <w:pPr>
        <w:ind w:left="6480" w:hanging="360"/>
      </w:pPr>
      <w:rPr>
        <w:rFonts w:ascii="Wingdings" w:hAnsi="Wingdings" w:cs="Wingdings" w:hint="default"/>
      </w:rPr>
    </w:lvl>
  </w:abstractNum>
  <w:abstractNum w:abstractNumId="19" w15:restartNumberingAfterBreak="0">
    <w:nsid w:val="29F96501"/>
    <w:multiLevelType w:val="hybridMultilevel"/>
    <w:tmpl w:val="254410A4"/>
    <w:lvl w:ilvl="0" w:tplc="B29A4576">
      <w:start w:val="1"/>
      <w:numFmt w:val="bullet"/>
      <w:lvlText w:val=""/>
      <w:lvlJc w:val="left"/>
      <w:pPr>
        <w:ind w:left="720" w:hanging="360"/>
      </w:pPr>
      <w:rPr>
        <w:rFonts w:ascii="Symbol" w:hAnsi="Symbol" w:cs="Symbol" w:hint="default"/>
        <w:sz w:val="18"/>
        <w:szCs w:val="18"/>
      </w:rPr>
    </w:lvl>
    <w:lvl w:ilvl="1" w:tplc="247CF98C">
      <w:start w:val="1"/>
      <w:numFmt w:val="bullet"/>
      <w:lvlText w:val="o"/>
      <w:lvlJc w:val="left"/>
      <w:pPr>
        <w:ind w:left="1440" w:hanging="360"/>
      </w:pPr>
      <w:rPr>
        <w:rFonts w:ascii="Courier New" w:hAnsi="Courier New" w:cs="Courier New" w:hint="default"/>
      </w:rPr>
    </w:lvl>
    <w:lvl w:ilvl="2" w:tplc="3B0204C2">
      <w:start w:val="1"/>
      <w:numFmt w:val="bullet"/>
      <w:lvlText w:val=""/>
      <w:lvlJc w:val="left"/>
      <w:pPr>
        <w:ind w:left="2160" w:hanging="360"/>
      </w:pPr>
      <w:rPr>
        <w:rFonts w:ascii="Wingdings" w:hAnsi="Wingdings" w:cs="Wingdings" w:hint="default"/>
      </w:rPr>
    </w:lvl>
    <w:lvl w:ilvl="3" w:tplc="018492B2">
      <w:start w:val="1"/>
      <w:numFmt w:val="bullet"/>
      <w:lvlText w:val=""/>
      <w:lvlJc w:val="left"/>
      <w:pPr>
        <w:ind w:left="2880" w:hanging="360"/>
      </w:pPr>
      <w:rPr>
        <w:rFonts w:ascii="Symbol" w:hAnsi="Symbol" w:cs="Symbol" w:hint="default"/>
      </w:rPr>
    </w:lvl>
    <w:lvl w:ilvl="4" w:tplc="63F06FB6">
      <w:start w:val="1"/>
      <w:numFmt w:val="bullet"/>
      <w:lvlText w:val="o"/>
      <w:lvlJc w:val="left"/>
      <w:pPr>
        <w:ind w:left="3600" w:hanging="360"/>
      </w:pPr>
      <w:rPr>
        <w:rFonts w:ascii="Courier New" w:hAnsi="Courier New" w:cs="Courier New" w:hint="default"/>
      </w:rPr>
    </w:lvl>
    <w:lvl w:ilvl="5" w:tplc="244E0904">
      <w:start w:val="1"/>
      <w:numFmt w:val="bullet"/>
      <w:lvlText w:val=""/>
      <w:lvlJc w:val="left"/>
      <w:pPr>
        <w:ind w:left="4320" w:hanging="360"/>
      </w:pPr>
      <w:rPr>
        <w:rFonts w:ascii="Wingdings" w:hAnsi="Wingdings" w:cs="Wingdings" w:hint="default"/>
      </w:rPr>
    </w:lvl>
    <w:lvl w:ilvl="6" w:tplc="2F04FA5A">
      <w:start w:val="1"/>
      <w:numFmt w:val="bullet"/>
      <w:lvlText w:val=""/>
      <w:lvlJc w:val="left"/>
      <w:pPr>
        <w:ind w:left="5040" w:hanging="360"/>
      </w:pPr>
      <w:rPr>
        <w:rFonts w:ascii="Symbol" w:hAnsi="Symbol" w:cs="Symbol" w:hint="default"/>
      </w:rPr>
    </w:lvl>
    <w:lvl w:ilvl="7" w:tplc="0B88DF64">
      <w:start w:val="1"/>
      <w:numFmt w:val="bullet"/>
      <w:lvlText w:val="o"/>
      <w:lvlJc w:val="left"/>
      <w:pPr>
        <w:ind w:left="5760" w:hanging="360"/>
      </w:pPr>
      <w:rPr>
        <w:rFonts w:ascii="Courier New" w:hAnsi="Courier New" w:cs="Courier New" w:hint="default"/>
      </w:rPr>
    </w:lvl>
    <w:lvl w:ilvl="8" w:tplc="C20CD3DA">
      <w:start w:val="1"/>
      <w:numFmt w:val="bullet"/>
      <w:lvlText w:val=""/>
      <w:lvlJc w:val="left"/>
      <w:pPr>
        <w:ind w:left="6480" w:hanging="360"/>
      </w:pPr>
      <w:rPr>
        <w:rFonts w:ascii="Wingdings" w:hAnsi="Wingdings" w:cs="Wingdings" w:hint="default"/>
      </w:rPr>
    </w:lvl>
  </w:abstractNum>
  <w:abstractNum w:abstractNumId="20" w15:restartNumberingAfterBreak="0">
    <w:nsid w:val="2AFC322C"/>
    <w:multiLevelType w:val="hybridMultilevel"/>
    <w:tmpl w:val="1FA2E27C"/>
    <w:lvl w:ilvl="0" w:tplc="505063FC">
      <w:start w:val="1"/>
      <w:numFmt w:val="bullet"/>
      <w:lvlText w:val=""/>
      <w:lvlJc w:val="left"/>
      <w:pPr>
        <w:ind w:left="720" w:hanging="360"/>
      </w:pPr>
      <w:rPr>
        <w:rFonts w:ascii="Symbol" w:hAnsi="Symbol" w:cs="Symbol" w:hint="default"/>
        <w:sz w:val="18"/>
        <w:szCs w:val="18"/>
      </w:rPr>
    </w:lvl>
    <w:lvl w:ilvl="1" w:tplc="224AC10C">
      <w:start w:val="1"/>
      <w:numFmt w:val="bullet"/>
      <w:lvlText w:val="o"/>
      <w:lvlJc w:val="left"/>
      <w:pPr>
        <w:ind w:left="1440" w:hanging="360"/>
      </w:pPr>
      <w:rPr>
        <w:rFonts w:ascii="Courier New" w:hAnsi="Courier New" w:cs="Courier New" w:hint="default"/>
      </w:rPr>
    </w:lvl>
    <w:lvl w:ilvl="2" w:tplc="8CF4DAB0">
      <w:start w:val="1"/>
      <w:numFmt w:val="bullet"/>
      <w:lvlText w:val=""/>
      <w:lvlJc w:val="left"/>
      <w:pPr>
        <w:ind w:left="2160" w:hanging="360"/>
      </w:pPr>
      <w:rPr>
        <w:rFonts w:ascii="Wingdings" w:hAnsi="Wingdings" w:cs="Wingdings" w:hint="default"/>
      </w:rPr>
    </w:lvl>
    <w:lvl w:ilvl="3" w:tplc="46FE0CF2">
      <w:start w:val="1"/>
      <w:numFmt w:val="bullet"/>
      <w:lvlText w:val=""/>
      <w:lvlJc w:val="left"/>
      <w:pPr>
        <w:ind w:left="2880" w:hanging="360"/>
      </w:pPr>
      <w:rPr>
        <w:rFonts w:ascii="Symbol" w:hAnsi="Symbol" w:cs="Symbol" w:hint="default"/>
      </w:rPr>
    </w:lvl>
    <w:lvl w:ilvl="4" w:tplc="DB803726">
      <w:start w:val="1"/>
      <w:numFmt w:val="bullet"/>
      <w:lvlText w:val="o"/>
      <w:lvlJc w:val="left"/>
      <w:pPr>
        <w:ind w:left="3600" w:hanging="360"/>
      </w:pPr>
      <w:rPr>
        <w:rFonts w:ascii="Courier New" w:hAnsi="Courier New" w:cs="Courier New" w:hint="default"/>
      </w:rPr>
    </w:lvl>
    <w:lvl w:ilvl="5" w:tplc="34F62290">
      <w:start w:val="1"/>
      <w:numFmt w:val="bullet"/>
      <w:lvlText w:val=""/>
      <w:lvlJc w:val="left"/>
      <w:pPr>
        <w:ind w:left="4320" w:hanging="360"/>
      </w:pPr>
      <w:rPr>
        <w:rFonts w:ascii="Wingdings" w:hAnsi="Wingdings" w:cs="Wingdings" w:hint="default"/>
      </w:rPr>
    </w:lvl>
    <w:lvl w:ilvl="6" w:tplc="5F1297FE">
      <w:start w:val="1"/>
      <w:numFmt w:val="bullet"/>
      <w:lvlText w:val=""/>
      <w:lvlJc w:val="left"/>
      <w:pPr>
        <w:ind w:left="5040" w:hanging="360"/>
      </w:pPr>
      <w:rPr>
        <w:rFonts w:ascii="Symbol" w:hAnsi="Symbol" w:cs="Symbol" w:hint="default"/>
      </w:rPr>
    </w:lvl>
    <w:lvl w:ilvl="7" w:tplc="61FC9B10">
      <w:start w:val="1"/>
      <w:numFmt w:val="bullet"/>
      <w:lvlText w:val="o"/>
      <w:lvlJc w:val="left"/>
      <w:pPr>
        <w:ind w:left="5760" w:hanging="360"/>
      </w:pPr>
      <w:rPr>
        <w:rFonts w:ascii="Courier New" w:hAnsi="Courier New" w:cs="Courier New" w:hint="default"/>
      </w:rPr>
    </w:lvl>
    <w:lvl w:ilvl="8" w:tplc="410A929A">
      <w:start w:val="1"/>
      <w:numFmt w:val="bullet"/>
      <w:lvlText w:val=""/>
      <w:lvlJc w:val="left"/>
      <w:pPr>
        <w:ind w:left="6480" w:hanging="360"/>
      </w:pPr>
      <w:rPr>
        <w:rFonts w:ascii="Wingdings" w:hAnsi="Wingdings" w:cs="Wingdings" w:hint="default"/>
      </w:rPr>
    </w:lvl>
  </w:abstractNum>
  <w:abstractNum w:abstractNumId="21" w15:restartNumberingAfterBreak="0">
    <w:nsid w:val="301E1CF4"/>
    <w:multiLevelType w:val="hybridMultilevel"/>
    <w:tmpl w:val="00FC37C8"/>
    <w:lvl w:ilvl="0" w:tplc="6896CDA4">
      <w:start w:val="1"/>
      <w:numFmt w:val="bullet"/>
      <w:lvlText w:val=""/>
      <w:lvlJc w:val="left"/>
      <w:pPr>
        <w:ind w:left="720" w:hanging="360"/>
      </w:pPr>
      <w:rPr>
        <w:rFonts w:ascii="Symbol" w:hAnsi="Symbol" w:cs="Symbol" w:hint="default"/>
        <w:sz w:val="18"/>
        <w:szCs w:val="18"/>
      </w:rPr>
    </w:lvl>
    <w:lvl w:ilvl="1" w:tplc="C26C482E">
      <w:start w:val="1"/>
      <w:numFmt w:val="bullet"/>
      <w:lvlText w:val="o"/>
      <w:lvlJc w:val="left"/>
      <w:pPr>
        <w:ind w:left="1440" w:hanging="360"/>
      </w:pPr>
      <w:rPr>
        <w:rFonts w:ascii="Courier New" w:hAnsi="Courier New" w:cs="Courier New" w:hint="default"/>
      </w:rPr>
    </w:lvl>
    <w:lvl w:ilvl="2" w:tplc="77EADD18">
      <w:start w:val="1"/>
      <w:numFmt w:val="bullet"/>
      <w:lvlText w:val=""/>
      <w:lvlJc w:val="left"/>
      <w:pPr>
        <w:ind w:left="2160" w:hanging="360"/>
      </w:pPr>
      <w:rPr>
        <w:rFonts w:ascii="Wingdings" w:hAnsi="Wingdings" w:cs="Wingdings" w:hint="default"/>
      </w:rPr>
    </w:lvl>
    <w:lvl w:ilvl="3" w:tplc="9C389860">
      <w:start w:val="1"/>
      <w:numFmt w:val="bullet"/>
      <w:lvlText w:val=""/>
      <w:lvlJc w:val="left"/>
      <w:pPr>
        <w:ind w:left="2880" w:hanging="360"/>
      </w:pPr>
      <w:rPr>
        <w:rFonts w:ascii="Symbol" w:hAnsi="Symbol" w:cs="Symbol" w:hint="default"/>
      </w:rPr>
    </w:lvl>
    <w:lvl w:ilvl="4" w:tplc="10749BCA">
      <w:start w:val="1"/>
      <w:numFmt w:val="bullet"/>
      <w:lvlText w:val="o"/>
      <w:lvlJc w:val="left"/>
      <w:pPr>
        <w:ind w:left="3600" w:hanging="360"/>
      </w:pPr>
      <w:rPr>
        <w:rFonts w:ascii="Courier New" w:hAnsi="Courier New" w:cs="Courier New" w:hint="default"/>
      </w:rPr>
    </w:lvl>
    <w:lvl w:ilvl="5" w:tplc="334C64D4">
      <w:start w:val="1"/>
      <w:numFmt w:val="bullet"/>
      <w:lvlText w:val=""/>
      <w:lvlJc w:val="left"/>
      <w:pPr>
        <w:ind w:left="4320" w:hanging="360"/>
      </w:pPr>
      <w:rPr>
        <w:rFonts w:ascii="Wingdings" w:hAnsi="Wingdings" w:cs="Wingdings" w:hint="default"/>
      </w:rPr>
    </w:lvl>
    <w:lvl w:ilvl="6" w:tplc="75A6FA94">
      <w:start w:val="1"/>
      <w:numFmt w:val="bullet"/>
      <w:lvlText w:val=""/>
      <w:lvlJc w:val="left"/>
      <w:pPr>
        <w:ind w:left="5040" w:hanging="360"/>
      </w:pPr>
      <w:rPr>
        <w:rFonts w:ascii="Symbol" w:hAnsi="Symbol" w:cs="Symbol" w:hint="default"/>
      </w:rPr>
    </w:lvl>
    <w:lvl w:ilvl="7" w:tplc="C778BA48">
      <w:start w:val="1"/>
      <w:numFmt w:val="bullet"/>
      <w:lvlText w:val="o"/>
      <w:lvlJc w:val="left"/>
      <w:pPr>
        <w:ind w:left="5760" w:hanging="360"/>
      </w:pPr>
      <w:rPr>
        <w:rFonts w:ascii="Courier New" w:hAnsi="Courier New" w:cs="Courier New" w:hint="default"/>
      </w:rPr>
    </w:lvl>
    <w:lvl w:ilvl="8" w:tplc="16CCF504">
      <w:start w:val="1"/>
      <w:numFmt w:val="bullet"/>
      <w:lvlText w:val=""/>
      <w:lvlJc w:val="left"/>
      <w:pPr>
        <w:ind w:left="6480" w:hanging="360"/>
      </w:pPr>
      <w:rPr>
        <w:rFonts w:ascii="Wingdings" w:hAnsi="Wingdings" w:cs="Wingdings" w:hint="default"/>
      </w:rPr>
    </w:lvl>
  </w:abstractNum>
  <w:abstractNum w:abstractNumId="22" w15:restartNumberingAfterBreak="0">
    <w:nsid w:val="3490295F"/>
    <w:multiLevelType w:val="hybridMultilevel"/>
    <w:tmpl w:val="C01C861C"/>
    <w:lvl w:ilvl="0" w:tplc="74E60F5E">
      <w:start w:val="1"/>
      <w:numFmt w:val="bullet"/>
      <w:lvlText w:val=""/>
      <w:lvlJc w:val="left"/>
      <w:pPr>
        <w:ind w:left="720" w:hanging="360"/>
      </w:pPr>
      <w:rPr>
        <w:rFonts w:ascii="Symbol" w:hAnsi="Symbol" w:cs="Symbol" w:hint="default"/>
        <w:sz w:val="18"/>
        <w:szCs w:val="18"/>
      </w:rPr>
    </w:lvl>
    <w:lvl w:ilvl="1" w:tplc="00064412">
      <w:start w:val="1"/>
      <w:numFmt w:val="bullet"/>
      <w:lvlText w:val="o"/>
      <w:lvlJc w:val="left"/>
      <w:pPr>
        <w:ind w:left="1440" w:hanging="360"/>
      </w:pPr>
      <w:rPr>
        <w:rFonts w:ascii="Courier New" w:hAnsi="Courier New" w:cs="Courier New" w:hint="default"/>
      </w:rPr>
    </w:lvl>
    <w:lvl w:ilvl="2" w:tplc="F236CCD4">
      <w:start w:val="1"/>
      <w:numFmt w:val="bullet"/>
      <w:lvlText w:val=""/>
      <w:lvlJc w:val="left"/>
      <w:pPr>
        <w:ind w:left="2160" w:hanging="360"/>
      </w:pPr>
      <w:rPr>
        <w:rFonts w:ascii="Wingdings" w:hAnsi="Wingdings" w:cs="Wingdings" w:hint="default"/>
      </w:rPr>
    </w:lvl>
    <w:lvl w:ilvl="3" w:tplc="5928C0BC">
      <w:start w:val="1"/>
      <w:numFmt w:val="bullet"/>
      <w:lvlText w:val=""/>
      <w:lvlJc w:val="left"/>
      <w:pPr>
        <w:ind w:left="2880" w:hanging="360"/>
      </w:pPr>
      <w:rPr>
        <w:rFonts w:ascii="Symbol" w:hAnsi="Symbol" w:cs="Symbol" w:hint="default"/>
      </w:rPr>
    </w:lvl>
    <w:lvl w:ilvl="4" w:tplc="5E9CF194">
      <w:start w:val="1"/>
      <w:numFmt w:val="bullet"/>
      <w:lvlText w:val="o"/>
      <w:lvlJc w:val="left"/>
      <w:pPr>
        <w:ind w:left="3600" w:hanging="360"/>
      </w:pPr>
      <w:rPr>
        <w:rFonts w:ascii="Courier New" w:hAnsi="Courier New" w:cs="Courier New" w:hint="default"/>
      </w:rPr>
    </w:lvl>
    <w:lvl w:ilvl="5" w:tplc="4B50CE48">
      <w:start w:val="1"/>
      <w:numFmt w:val="bullet"/>
      <w:lvlText w:val=""/>
      <w:lvlJc w:val="left"/>
      <w:pPr>
        <w:ind w:left="4320" w:hanging="360"/>
      </w:pPr>
      <w:rPr>
        <w:rFonts w:ascii="Wingdings" w:hAnsi="Wingdings" w:cs="Wingdings" w:hint="default"/>
      </w:rPr>
    </w:lvl>
    <w:lvl w:ilvl="6" w:tplc="44F62098">
      <w:start w:val="1"/>
      <w:numFmt w:val="bullet"/>
      <w:lvlText w:val=""/>
      <w:lvlJc w:val="left"/>
      <w:pPr>
        <w:ind w:left="5040" w:hanging="360"/>
      </w:pPr>
      <w:rPr>
        <w:rFonts w:ascii="Symbol" w:hAnsi="Symbol" w:cs="Symbol" w:hint="default"/>
      </w:rPr>
    </w:lvl>
    <w:lvl w:ilvl="7" w:tplc="A73C3DA8">
      <w:start w:val="1"/>
      <w:numFmt w:val="bullet"/>
      <w:lvlText w:val="o"/>
      <w:lvlJc w:val="left"/>
      <w:pPr>
        <w:ind w:left="5760" w:hanging="360"/>
      </w:pPr>
      <w:rPr>
        <w:rFonts w:ascii="Courier New" w:hAnsi="Courier New" w:cs="Courier New" w:hint="default"/>
      </w:rPr>
    </w:lvl>
    <w:lvl w:ilvl="8" w:tplc="CAE42ACA">
      <w:start w:val="1"/>
      <w:numFmt w:val="bullet"/>
      <w:lvlText w:val=""/>
      <w:lvlJc w:val="left"/>
      <w:pPr>
        <w:ind w:left="6480" w:hanging="360"/>
      </w:pPr>
      <w:rPr>
        <w:rFonts w:ascii="Wingdings" w:hAnsi="Wingdings" w:cs="Wingdings" w:hint="default"/>
      </w:rPr>
    </w:lvl>
  </w:abstractNum>
  <w:abstractNum w:abstractNumId="23" w15:restartNumberingAfterBreak="0">
    <w:nsid w:val="368252D5"/>
    <w:multiLevelType w:val="hybridMultilevel"/>
    <w:tmpl w:val="E562739A"/>
    <w:lvl w:ilvl="0" w:tplc="4FCE15E8">
      <w:start w:val="1"/>
      <w:numFmt w:val="bullet"/>
      <w:lvlText w:val=""/>
      <w:lvlJc w:val="left"/>
      <w:pPr>
        <w:ind w:left="720" w:hanging="360"/>
      </w:pPr>
      <w:rPr>
        <w:rFonts w:ascii="Symbol" w:hAnsi="Symbol" w:cs="Symbol" w:hint="default"/>
        <w:sz w:val="18"/>
        <w:szCs w:val="18"/>
      </w:rPr>
    </w:lvl>
    <w:lvl w:ilvl="1" w:tplc="BD04EF4C">
      <w:start w:val="1"/>
      <w:numFmt w:val="bullet"/>
      <w:lvlText w:val="o"/>
      <w:lvlJc w:val="left"/>
      <w:pPr>
        <w:ind w:left="1440" w:hanging="360"/>
      </w:pPr>
      <w:rPr>
        <w:rFonts w:ascii="Courier New" w:hAnsi="Courier New" w:cs="Courier New" w:hint="default"/>
      </w:rPr>
    </w:lvl>
    <w:lvl w:ilvl="2" w:tplc="F566CDA6">
      <w:start w:val="1"/>
      <w:numFmt w:val="bullet"/>
      <w:lvlText w:val=""/>
      <w:lvlJc w:val="left"/>
      <w:pPr>
        <w:ind w:left="2160" w:hanging="360"/>
      </w:pPr>
      <w:rPr>
        <w:rFonts w:ascii="Wingdings" w:hAnsi="Wingdings" w:cs="Wingdings" w:hint="default"/>
      </w:rPr>
    </w:lvl>
    <w:lvl w:ilvl="3" w:tplc="D10EAE64">
      <w:start w:val="1"/>
      <w:numFmt w:val="bullet"/>
      <w:lvlText w:val=""/>
      <w:lvlJc w:val="left"/>
      <w:pPr>
        <w:ind w:left="2880" w:hanging="360"/>
      </w:pPr>
      <w:rPr>
        <w:rFonts w:ascii="Symbol" w:hAnsi="Symbol" w:cs="Symbol" w:hint="default"/>
      </w:rPr>
    </w:lvl>
    <w:lvl w:ilvl="4" w:tplc="DBE43FC8">
      <w:start w:val="1"/>
      <w:numFmt w:val="bullet"/>
      <w:lvlText w:val="o"/>
      <w:lvlJc w:val="left"/>
      <w:pPr>
        <w:ind w:left="3600" w:hanging="360"/>
      </w:pPr>
      <w:rPr>
        <w:rFonts w:ascii="Courier New" w:hAnsi="Courier New" w:cs="Courier New" w:hint="default"/>
      </w:rPr>
    </w:lvl>
    <w:lvl w:ilvl="5" w:tplc="64BE3A96">
      <w:start w:val="1"/>
      <w:numFmt w:val="bullet"/>
      <w:lvlText w:val=""/>
      <w:lvlJc w:val="left"/>
      <w:pPr>
        <w:ind w:left="4320" w:hanging="360"/>
      </w:pPr>
      <w:rPr>
        <w:rFonts w:ascii="Wingdings" w:hAnsi="Wingdings" w:cs="Wingdings" w:hint="default"/>
      </w:rPr>
    </w:lvl>
    <w:lvl w:ilvl="6" w:tplc="DCE6FDCA">
      <w:start w:val="1"/>
      <w:numFmt w:val="bullet"/>
      <w:lvlText w:val=""/>
      <w:lvlJc w:val="left"/>
      <w:pPr>
        <w:ind w:left="5040" w:hanging="360"/>
      </w:pPr>
      <w:rPr>
        <w:rFonts w:ascii="Symbol" w:hAnsi="Symbol" w:cs="Symbol" w:hint="default"/>
      </w:rPr>
    </w:lvl>
    <w:lvl w:ilvl="7" w:tplc="BF50FEB0">
      <w:start w:val="1"/>
      <w:numFmt w:val="bullet"/>
      <w:lvlText w:val="o"/>
      <w:lvlJc w:val="left"/>
      <w:pPr>
        <w:ind w:left="5760" w:hanging="360"/>
      </w:pPr>
      <w:rPr>
        <w:rFonts w:ascii="Courier New" w:hAnsi="Courier New" w:cs="Courier New" w:hint="default"/>
      </w:rPr>
    </w:lvl>
    <w:lvl w:ilvl="8" w:tplc="6936B398">
      <w:start w:val="1"/>
      <w:numFmt w:val="bullet"/>
      <w:lvlText w:val=""/>
      <w:lvlJc w:val="left"/>
      <w:pPr>
        <w:ind w:left="6480" w:hanging="360"/>
      </w:pPr>
      <w:rPr>
        <w:rFonts w:ascii="Wingdings" w:hAnsi="Wingdings" w:cs="Wingdings" w:hint="default"/>
      </w:rPr>
    </w:lvl>
  </w:abstractNum>
  <w:abstractNum w:abstractNumId="24" w15:restartNumberingAfterBreak="0">
    <w:nsid w:val="40D74755"/>
    <w:multiLevelType w:val="hybridMultilevel"/>
    <w:tmpl w:val="7A382B02"/>
    <w:lvl w:ilvl="0" w:tplc="58483ACC">
      <w:start w:val="1"/>
      <w:numFmt w:val="bullet"/>
      <w:lvlText w:val=""/>
      <w:lvlJc w:val="left"/>
      <w:pPr>
        <w:ind w:left="720" w:hanging="360"/>
      </w:pPr>
      <w:rPr>
        <w:rFonts w:ascii="Symbol" w:hAnsi="Symbol" w:cs="Symbol" w:hint="default"/>
        <w:sz w:val="18"/>
        <w:szCs w:val="18"/>
      </w:rPr>
    </w:lvl>
    <w:lvl w:ilvl="1" w:tplc="17DCCFE6">
      <w:start w:val="1"/>
      <w:numFmt w:val="bullet"/>
      <w:lvlText w:val="o"/>
      <w:lvlJc w:val="left"/>
      <w:pPr>
        <w:ind w:left="1440" w:hanging="360"/>
      </w:pPr>
      <w:rPr>
        <w:rFonts w:ascii="Courier New" w:hAnsi="Courier New" w:cs="Courier New" w:hint="default"/>
      </w:rPr>
    </w:lvl>
    <w:lvl w:ilvl="2" w:tplc="1F22C94A">
      <w:start w:val="1"/>
      <w:numFmt w:val="bullet"/>
      <w:lvlText w:val=""/>
      <w:lvlJc w:val="left"/>
      <w:pPr>
        <w:ind w:left="2160" w:hanging="360"/>
      </w:pPr>
      <w:rPr>
        <w:rFonts w:ascii="Wingdings" w:hAnsi="Wingdings" w:cs="Wingdings" w:hint="default"/>
      </w:rPr>
    </w:lvl>
    <w:lvl w:ilvl="3" w:tplc="9AA644FC">
      <w:start w:val="1"/>
      <w:numFmt w:val="bullet"/>
      <w:lvlText w:val=""/>
      <w:lvlJc w:val="left"/>
      <w:pPr>
        <w:ind w:left="2880" w:hanging="360"/>
      </w:pPr>
      <w:rPr>
        <w:rFonts w:ascii="Symbol" w:hAnsi="Symbol" w:cs="Symbol" w:hint="default"/>
      </w:rPr>
    </w:lvl>
    <w:lvl w:ilvl="4" w:tplc="F22034F8">
      <w:start w:val="1"/>
      <w:numFmt w:val="bullet"/>
      <w:lvlText w:val="o"/>
      <w:lvlJc w:val="left"/>
      <w:pPr>
        <w:ind w:left="3600" w:hanging="360"/>
      </w:pPr>
      <w:rPr>
        <w:rFonts w:ascii="Courier New" w:hAnsi="Courier New" w:cs="Courier New" w:hint="default"/>
      </w:rPr>
    </w:lvl>
    <w:lvl w:ilvl="5" w:tplc="69E2641A">
      <w:start w:val="1"/>
      <w:numFmt w:val="bullet"/>
      <w:lvlText w:val=""/>
      <w:lvlJc w:val="left"/>
      <w:pPr>
        <w:ind w:left="4320" w:hanging="360"/>
      </w:pPr>
      <w:rPr>
        <w:rFonts w:ascii="Wingdings" w:hAnsi="Wingdings" w:cs="Wingdings" w:hint="default"/>
      </w:rPr>
    </w:lvl>
    <w:lvl w:ilvl="6" w:tplc="B824F2DE">
      <w:start w:val="1"/>
      <w:numFmt w:val="bullet"/>
      <w:lvlText w:val=""/>
      <w:lvlJc w:val="left"/>
      <w:pPr>
        <w:ind w:left="5040" w:hanging="360"/>
      </w:pPr>
      <w:rPr>
        <w:rFonts w:ascii="Symbol" w:hAnsi="Symbol" w:cs="Symbol" w:hint="default"/>
      </w:rPr>
    </w:lvl>
    <w:lvl w:ilvl="7" w:tplc="B4AEFBBC">
      <w:start w:val="1"/>
      <w:numFmt w:val="bullet"/>
      <w:lvlText w:val="o"/>
      <w:lvlJc w:val="left"/>
      <w:pPr>
        <w:ind w:left="5760" w:hanging="360"/>
      </w:pPr>
      <w:rPr>
        <w:rFonts w:ascii="Courier New" w:hAnsi="Courier New" w:cs="Courier New" w:hint="default"/>
      </w:rPr>
    </w:lvl>
    <w:lvl w:ilvl="8" w:tplc="ECC02C36">
      <w:start w:val="1"/>
      <w:numFmt w:val="bullet"/>
      <w:lvlText w:val=""/>
      <w:lvlJc w:val="left"/>
      <w:pPr>
        <w:ind w:left="6480" w:hanging="360"/>
      </w:pPr>
      <w:rPr>
        <w:rFonts w:ascii="Wingdings" w:hAnsi="Wingdings" w:cs="Wingdings" w:hint="default"/>
      </w:rPr>
    </w:lvl>
  </w:abstractNum>
  <w:abstractNum w:abstractNumId="25"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883B03"/>
    <w:multiLevelType w:val="hybridMultilevel"/>
    <w:tmpl w:val="69A678CA"/>
    <w:lvl w:ilvl="0" w:tplc="638EA7CE">
      <w:start w:val="1"/>
      <w:numFmt w:val="bullet"/>
      <w:lvlText w:val=""/>
      <w:lvlJc w:val="left"/>
      <w:pPr>
        <w:ind w:left="720" w:hanging="360"/>
      </w:pPr>
      <w:rPr>
        <w:rFonts w:ascii="Symbol" w:hAnsi="Symbol" w:cs="Symbol" w:hint="default"/>
        <w:sz w:val="18"/>
        <w:szCs w:val="18"/>
      </w:rPr>
    </w:lvl>
    <w:lvl w:ilvl="1" w:tplc="286ADFE8">
      <w:start w:val="1"/>
      <w:numFmt w:val="bullet"/>
      <w:lvlText w:val="o"/>
      <w:lvlJc w:val="left"/>
      <w:pPr>
        <w:ind w:left="1440" w:hanging="360"/>
      </w:pPr>
      <w:rPr>
        <w:rFonts w:ascii="Courier New" w:hAnsi="Courier New" w:cs="Courier New" w:hint="default"/>
      </w:rPr>
    </w:lvl>
    <w:lvl w:ilvl="2" w:tplc="89A8707E">
      <w:start w:val="1"/>
      <w:numFmt w:val="bullet"/>
      <w:lvlText w:val=""/>
      <w:lvlJc w:val="left"/>
      <w:pPr>
        <w:ind w:left="2160" w:hanging="360"/>
      </w:pPr>
      <w:rPr>
        <w:rFonts w:ascii="Wingdings" w:hAnsi="Wingdings" w:cs="Wingdings" w:hint="default"/>
      </w:rPr>
    </w:lvl>
    <w:lvl w:ilvl="3" w:tplc="0A3638BE">
      <w:start w:val="1"/>
      <w:numFmt w:val="bullet"/>
      <w:lvlText w:val=""/>
      <w:lvlJc w:val="left"/>
      <w:pPr>
        <w:ind w:left="2880" w:hanging="360"/>
      </w:pPr>
      <w:rPr>
        <w:rFonts w:ascii="Symbol" w:hAnsi="Symbol" w:cs="Symbol" w:hint="default"/>
      </w:rPr>
    </w:lvl>
    <w:lvl w:ilvl="4" w:tplc="60CCCC10">
      <w:start w:val="1"/>
      <w:numFmt w:val="bullet"/>
      <w:lvlText w:val="o"/>
      <w:lvlJc w:val="left"/>
      <w:pPr>
        <w:ind w:left="3600" w:hanging="360"/>
      </w:pPr>
      <w:rPr>
        <w:rFonts w:ascii="Courier New" w:hAnsi="Courier New" w:cs="Courier New" w:hint="default"/>
      </w:rPr>
    </w:lvl>
    <w:lvl w:ilvl="5" w:tplc="14846398">
      <w:start w:val="1"/>
      <w:numFmt w:val="bullet"/>
      <w:lvlText w:val=""/>
      <w:lvlJc w:val="left"/>
      <w:pPr>
        <w:ind w:left="4320" w:hanging="360"/>
      </w:pPr>
      <w:rPr>
        <w:rFonts w:ascii="Wingdings" w:hAnsi="Wingdings" w:cs="Wingdings" w:hint="default"/>
      </w:rPr>
    </w:lvl>
    <w:lvl w:ilvl="6" w:tplc="2EB08D64">
      <w:start w:val="1"/>
      <w:numFmt w:val="bullet"/>
      <w:lvlText w:val=""/>
      <w:lvlJc w:val="left"/>
      <w:pPr>
        <w:ind w:left="5040" w:hanging="360"/>
      </w:pPr>
      <w:rPr>
        <w:rFonts w:ascii="Symbol" w:hAnsi="Symbol" w:cs="Symbol" w:hint="default"/>
      </w:rPr>
    </w:lvl>
    <w:lvl w:ilvl="7" w:tplc="C054C650">
      <w:start w:val="1"/>
      <w:numFmt w:val="bullet"/>
      <w:lvlText w:val="o"/>
      <w:lvlJc w:val="left"/>
      <w:pPr>
        <w:ind w:left="5760" w:hanging="360"/>
      </w:pPr>
      <w:rPr>
        <w:rFonts w:ascii="Courier New" w:hAnsi="Courier New" w:cs="Courier New" w:hint="default"/>
      </w:rPr>
    </w:lvl>
    <w:lvl w:ilvl="8" w:tplc="97FAE51A">
      <w:start w:val="1"/>
      <w:numFmt w:val="bullet"/>
      <w:lvlText w:val=""/>
      <w:lvlJc w:val="left"/>
      <w:pPr>
        <w:ind w:left="6480" w:hanging="360"/>
      </w:pPr>
      <w:rPr>
        <w:rFonts w:ascii="Wingdings" w:hAnsi="Wingdings" w:cs="Wingdings" w:hint="default"/>
      </w:rPr>
    </w:lvl>
  </w:abstractNum>
  <w:abstractNum w:abstractNumId="27" w15:restartNumberingAfterBreak="0">
    <w:nsid w:val="47D214A1"/>
    <w:multiLevelType w:val="hybridMultilevel"/>
    <w:tmpl w:val="3FCCC9D2"/>
    <w:lvl w:ilvl="0" w:tplc="0256E776">
      <w:start w:val="1"/>
      <w:numFmt w:val="bullet"/>
      <w:lvlText w:val=""/>
      <w:lvlJc w:val="left"/>
      <w:pPr>
        <w:ind w:left="720" w:hanging="360"/>
      </w:pPr>
      <w:rPr>
        <w:rFonts w:ascii="Symbol" w:hAnsi="Symbol" w:cs="Symbol" w:hint="default"/>
        <w:sz w:val="18"/>
        <w:szCs w:val="18"/>
      </w:rPr>
    </w:lvl>
    <w:lvl w:ilvl="1" w:tplc="1AF8DAD6">
      <w:start w:val="1"/>
      <w:numFmt w:val="bullet"/>
      <w:lvlText w:val="o"/>
      <w:lvlJc w:val="left"/>
      <w:pPr>
        <w:ind w:left="1440" w:hanging="360"/>
      </w:pPr>
      <w:rPr>
        <w:rFonts w:ascii="Courier New" w:hAnsi="Courier New" w:cs="Courier New" w:hint="default"/>
      </w:rPr>
    </w:lvl>
    <w:lvl w:ilvl="2" w:tplc="F9168126">
      <w:start w:val="1"/>
      <w:numFmt w:val="bullet"/>
      <w:lvlText w:val=""/>
      <w:lvlJc w:val="left"/>
      <w:pPr>
        <w:ind w:left="2160" w:hanging="360"/>
      </w:pPr>
      <w:rPr>
        <w:rFonts w:ascii="Wingdings" w:hAnsi="Wingdings" w:cs="Wingdings" w:hint="default"/>
      </w:rPr>
    </w:lvl>
    <w:lvl w:ilvl="3" w:tplc="05E45F0A">
      <w:start w:val="1"/>
      <w:numFmt w:val="bullet"/>
      <w:lvlText w:val=""/>
      <w:lvlJc w:val="left"/>
      <w:pPr>
        <w:ind w:left="2880" w:hanging="360"/>
      </w:pPr>
      <w:rPr>
        <w:rFonts w:ascii="Symbol" w:hAnsi="Symbol" w:cs="Symbol" w:hint="default"/>
      </w:rPr>
    </w:lvl>
    <w:lvl w:ilvl="4" w:tplc="73BA2A72">
      <w:start w:val="1"/>
      <w:numFmt w:val="bullet"/>
      <w:lvlText w:val="o"/>
      <w:lvlJc w:val="left"/>
      <w:pPr>
        <w:ind w:left="3600" w:hanging="360"/>
      </w:pPr>
      <w:rPr>
        <w:rFonts w:ascii="Courier New" w:hAnsi="Courier New" w:cs="Courier New" w:hint="default"/>
      </w:rPr>
    </w:lvl>
    <w:lvl w:ilvl="5" w:tplc="C42C5676">
      <w:start w:val="1"/>
      <w:numFmt w:val="bullet"/>
      <w:lvlText w:val=""/>
      <w:lvlJc w:val="left"/>
      <w:pPr>
        <w:ind w:left="4320" w:hanging="360"/>
      </w:pPr>
      <w:rPr>
        <w:rFonts w:ascii="Wingdings" w:hAnsi="Wingdings" w:cs="Wingdings" w:hint="default"/>
      </w:rPr>
    </w:lvl>
    <w:lvl w:ilvl="6" w:tplc="84E4C124">
      <w:start w:val="1"/>
      <w:numFmt w:val="bullet"/>
      <w:lvlText w:val=""/>
      <w:lvlJc w:val="left"/>
      <w:pPr>
        <w:ind w:left="5040" w:hanging="360"/>
      </w:pPr>
      <w:rPr>
        <w:rFonts w:ascii="Symbol" w:hAnsi="Symbol" w:cs="Symbol" w:hint="default"/>
      </w:rPr>
    </w:lvl>
    <w:lvl w:ilvl="7" w:tplc="FF620EF2">
      <w:start w:val="1"/>
      <w:numFmt w:val="bullet"/>
      <w:lvlText w:val="o"/>
      <w:lvlJc w:val="left"/>
      <w:pPr>
        <w:ind w:left="5760" w:hanging="360"/>
      </w:pPr>
      <w:rPr>
        <w:rFonts w:ascii="Courier New" w:hAnsi="Courier New" w:cs="Courier New" w:hint="default"/>
      </w:rPr>
    </w:lvl>
    <w:lvl w:ilvl="8" w:tplc="DC788676">
      <w:start w:val="1"/>
      <w:numFmt w:val="bullet"/>
      <w:lvlText w:val=""/>
      <w:lvlJc w:val="left"/>
      <w:pPr>
        <w:ind w:left="6480" w:hanging="360"/>
      </w:pPr>
      <w:rPr>
        <w:rFonts w:ascii="Wingdings" w:hAnsi="Wingdings" w:cs="Wingdings" w:hint="default"/>
      </w:rPr>
    </w:lvl>
  </w:abstractNum>
  <w:abstractNum w:abstractNumId="28" w15:restartNumberingAfterBreak="0">
    <w:nsid w:val="4AE62EDD"/>
    <w:multiLevelType w:val="hybridMultilevel"/>
    <w:tmpl w:val="399804AA"/>
    <w:lvl w:ilvl="0" w:tplc="3730AA72">
      <w:start w:val="1"/>
      <w:numFmt w:val="bullet"/>
      <w:lvlText w:val=""/>
      <w:lvlJc w:val="left"/>
      <w:pPr>
        <w:ind w:left="720" w:hanging="360"/>
      </w:pPr>
      <w:rPr>
        <w:rFonts w:ascii="Symbol" w:hAnsi="Symbol" w:cs="Symbol" w:hint="default"/>
        <w:sz w:val="18"/>
        <w:szCs w:val="18"/>
      </w:rPr>
    </w:lvl>
    <w:lvl w:ilvl="1" w:tplc="6E02C354">
      <w:start w:val="1"/>
      <w:numFmt w:val="bullet"/>
      <w:lvlText w:val="o"/>
      <w:lvlJc w:val="left"/>
      <w:pPr>
        <w:ind w:left="1440" w:hanging="360"/>
      </w:pPr>
      <w:rPr>
        <w:rFonts w:ascii="Courier New" w:hAnsi="Courier New" w:cs="Courier New" w:hint="default"/>
      </w:rPr>
    </w:lvl>
    <w:lvl w:ilvl="2" w:tplc="EA183566">
      <w:start w:val="1"/>
      <w:numFmt w:val="bullet"/>
      <w:lvlText w:val=""/>
      <w:lvlJc w:val="left"/>
      <w:pPr>
        <w:ind w:left="2160" w:hanging="360"/>
      </w:pPr>
      <w:rPr>
        <w:rFonts w:ascii="Wingdings" w:hAnsi="Wingdings" w:cs="Wingdings" w:hint="default"/>
      </w:rPr>
    </w:lvl>
    <w:lvl w:ilvl="3" w:tplc="F1C0E1C4">
      <w:start w:val="1"/>
      <w:numFmt w:val="bullet"/>
      <w:lvlText w:val=""/>
      <w:lvlJc w:val="left"/>
      <w:pPr>
        <w:ind w:left="2880" w:hanging="360"/>
      </w:pPr>
      <w:rPr>
        <w:rFonts w:ascii="Symbol" w:hAnsi="Symbol" w:cs="Symbol" w:hint="default"/>
      </w:rPr>
    </w:lvl>
    <w:lvl w:ilvl="4" w:tplc="9E9660FC">
      <w:start w:val="1"/>
      <w:numFmt w:val="bullet"/>
      <w:lvlText w:val="o"/>
      <w:lvlJc w:val="left"/>
      <w:pPr>
        <w:ind w:left="3600" w:hanging="360"/>
      </w:pPr>
      <w:rPr>
        <w:rFonts w:ascii="Courier New" w:hAnsi="Courier New" w:cs="Courier New" w:hint="default"/>
      </w:rPr>
    </w:lvl>
    <w:lvl w:ilvl="5" w:tplc="18AA7C68">
      <w:start w:val="1"/>
      <w:numFmt w:val="bullet"/>
      <w:lvlText w:val=""/>
      <w:lvlJc w:val="left"/>
      <w:pPr>
        <w:ind w:left="4320" w:hanging="360"/>
      </w:pPr>
      <w:rPr>
        <w:rFonts w:ascii="Wingdings" w:hAnsi="Wingdings" w:cs="Wingdings" w:hint="default"/>
      </w:rPr>
    </w:lvl>
    <w:lvl w:ilvl="6" w:tplc="1CBA63EC">
      <w:start w:val="1"/>
      <w:numFmt w:val="bullet"/>
      <w:lvlText w:val=""/>
      <w:lvlJc w:val="left"/>
      <w:pPr>
        <w:ind w:left="5040" w:hanging="360"/>
      </w:pPr>
      <w:rPr>
        <w:rFonts w:ascii="Symbol" w:hAnsi="Symbol" w:cs="Symbol" w:hint="default"/>
      </w:rPr>
    </w:lvl>
    <w:lvl w:ilvl="7" w:tplc="C41CEDA8">
      <w:start w:val="1"/>
      <w:numFmt w:val="bullet"/>
      <w:lvlText w:val="o"/>
      <w:lvlJc w:val="left"/>
      <w:pPr>
        <w:ind w:left="5760" w:hanging="360"/>
      </w:pPr>
      <w:rPr>
        <w:rFonts w:ascii="Courier New" w:hAnsi="Courier New" w:cs="Courier New" w:hint="default"/>
      </w:rPr>
    </w:lvl>
    <w:lvl w:ilvl="8" w:tplc="F9968CF6">
      <w:start w:val="1"/>
      <w:numFmt w:val="bullet"/>
      <w:lvlText w:val=""/>
      <w:lvlJc w:val="left"/>
      <w:pPr>
        <w:ind w:left="6480" w:hanging="360"/>
      </w:pPr>
      <w:rPr>
        <w:rFonts w:ascii="Wingdings" w:hAnsi="Wingdings" w:cs="Wingdings" w:hint="default"/>
      </w:rPr>
    </w:lvl>
  </w:abstractNum>
  <w:abstractNum w:abstractNumId="29" w15:restartNumberingAfterBreak="0">
    <w:nsid w:val="53EA79E7"/>
    <w:multiLevelType w:val="hybridMultilevel"/>
    <w:tmpl w:val="BA781550"/>
    <w:lvl w:ilvl="0" w:tplc="E618BBAA">
      <w:start w:val="1"/>
      <w:numFmt w:val="bullet"/>
      <w:lvlText w:val=""/>
      <w:lvlJc w:val="left"/>
      <w:pPr>
        <w:ind w:left="720" w:hanging="360"/>
      </w:pPr>
      <w:rPr>
        <w:rFonts w:ascii="Symbol" w:hAnsi="Symbol" w:cs="Symbol" w:hint="default"/>
        <w:sz w:val="18"/>
        <w:szCs w:val="18"/>
      </w:rPr>
    </w:lvl>
    <w:lvl w:ilvl="1" w:tplc="0DB6718A">
      <w:start w:val="1"/>
      <w:numFmt w:val="bullet"/>
      <w:lvlText w:val="o"/>
      <w:lvlJc w:val="left"/>
      <w:pPr>
        <w:ind w:left="1440" w:hanging="360"/>
      </w:pPr>
      <w:rPr>
        <w:rFonts w:ascii="Courier New" w:hAnsi="Courier New" w:cs="Courier New" w:hint="default"/>
      </w:rPr>
    </w:lvl>
    <w:lvl w:ilvl="2" w:tplc="33141082">
      <w:start w:val="1"/>
      <w:numFmt w:val="bullet"/>
      <w:lvlText w:val=""/>
      <w:lvlJc w:val="left"/>
      <w:pPr>
        <w:ind w:left="2160" w:hanging="360"/>
      </w:pPr>
      <w:rPr>
        <w:rFonts w:ascii="Wingdings" w:hAnsi="Wingdings" w:cs="Wingdings" w:hint="default"/>
      </w:rPr>
    </w:lvl>
    <w:lvl w:ilvl="3" w:tplc="AA1A1ED6">
      <w:start w:val="1"/>
      <w:numFmt w:val="bullet"/>
      <w:lvlText w:val=""/>
      <w:lvlJc w:val="left"/>
      <w:pPr>
        <w:ind w:left="2880" w:hanging="360"/>
      </w:pPr>
      <w:rPr>
        <w:rFonts w:ascii="Symbol" w:hAnsi="Symbol" w:cs="Symbol" w:hint="default"/>
      </w:rPr>
    </w:lvl>
    <w:lvl w:ilvl="4" w:tplc="4E6A9D94">
      <w:start w:val="1"/>
      <w:numFmt w:val="bullet"/>
      <w:lvlText w:val="o"/>
      <w:lvlJc w:val="left"/>
      <w:pPr>
        <w:ind w:left="3600" w:hanging="360"/>
      </w:pPr>
      <w:rPr>
        <w:rFonts w:ascii="Courier New" w:hAnsi="Courier New" w:cs="Courier New" w:hint="default"/>
      </w:rPr>
    </w:lvl>
    <w:lvl w:ilvl="5" w:tplc="B082F084">
      <w:start w:val="1"/>
      <w:numFmt w:val="bullet"/>
      <w:lvlText w:val=""/>
      <w:lvlJc w:val="left"/>
      <w:pPr>
        <w:ind w:left="4320" w:hanging="360"/>
      </w:pPr>
      <w:rPr>
        <w:rFonts w:ascii="Wingdings" w:hAnsi="Wingdings" w:cs="Wingdings" w:hint="default"/>
      </w:rPr>
    </w:lvl>
    <w:lvl w:ilvl="6" w:tplc="C0E220A2">
      <w:start w:val="1"/>
      <w:numFmt w:val="bullet"/>
      <w:lvlText w:val=""/>
      <w:lvlJc w:val="left"/>
      <w:pPr>
        <w:ind w:left="5040" w:hanging="360"/>
      </w:pPr>
      <w:rPr>
        <w:rFonts w:ascii="Symbol" w:hAnsi="Symbol" w:cs="Symbol" w:hint="default"/>
      </w:rPr>
    </w:lvl>
    <w:lvl w:ilvl="7" w:tplc="6C907290">
      <w:start w:val="1"/>
      <w:numFmt w:val="bullet"/>
      <w:lvlText w:val="o"/>
      <w:lvlJc w:val="left"/>
      <w:pPr>
        <w:ind w:left="5760" w:hanging="360"/>
      </w:pPr>
      <w:rPr>
        <w:rFonts w:ascii="Courier New" w:hAnsi="Courier New" w:cs="Courier New" w:hint="default"/>
      </w:rPr>
    </w:lvl>
    <w:lvl w:ilvl="8" w:tplc="7A6E4416">
      <w:start w:val="1"/>
      <w:numFmt w:val="bullet"/>
      <w:lvlText w:val=""/>
      <w:lvlJc w:val="left"/>
      <w:pPr>
        <w:ind w:left="6480" w:hanging="360"/>
      </w:pPr>
      <w:rPr>
        <w:rFonts w:ascii="Wingdings" w:hAnsi="Wingdings" w:cs="Wingdings" w:hint="default"/>
      </w:rPr>
    </w:lvl>
  </w:abstractNum>
  <w:abstractNum w:abstractNumId="30" w15:restartNumberingAfterBreak="0">
    <w:nsid w:val="5A1F1D2E"/>
    <w:multiLevelType w:val="hybridMultilevel"/>
    <w:tmpl w:val="3C8E88C2"/>
    <w:lvl w:ilvl="0" w:tplc="134CA1D8">
      <w:start w:val="1"/>
      <w:numFmt w:val="bullet"/>
      <w:lvlText w:val=""/>
      <w:lvlJc w:val="left"/>
      <w:pPr>
        <w:ind w:left="720" w:hanging="360"/>
      </w:pPr>
      <w:rPr>
        <w:rFonts w:ascii="Symbol" w:hAnsi="Symbol" w:cs="Symbol" w:hint="default"/>
        <w:sz w:val="18"/>
        <w:szCs w:val="18"/>
      </w:rPr>
    </w:lvl>
    <w:lvl w:ilvl="1" w:tplc="5024F896">
      <w:start w:val="1"/>
      <w:numFmt w:val="bullet"/>
      <w:lvlText w:val="o"/>
      <w:lvlJc w:val="left"/>
      <w:pPr>
        <w:ind w:left="1440" w:hanging="360"/>
      </w:pPr>
      <w:rPr>
        <w:rFonts w:ascii="Courier New" w:hAnsi="Courier New" w:cs="Courier New" w:hint="default"/>
      </w:rPr>
    </w:lvl>
    <w:lvl w:ilvl="2" w:tplc="4ED83202">
      <w:start w:val="1"/>
      <w:numFmt w:val="bullet"/>
      <w:lvlText w:val=""/>
      <w:lvlJc w:val="left"/>
      <w:pPr>
        <w:ind w:left="2160" w:hanging="360"/>
      </w:pPr>
      <w:rPr>
        <w:rFonts w:ascii="Wingdings" w:hAnsi="Wingdings" w:cs="Wingdings" w:hint="default"/>
      </w:rPr>
    </w:lvl>
    <w:lvl w:ilvl="3" w:tplc="DCFE8140">
      <w:start w:val="1"/>
      <w:numFmt w:val="bullet"/>
      <w:lvlText w:val=""/>
      <w:lvlJc w:val="left"/>
      <w:pPr>
        <w:ind w:left="2880" w:hanging="360"/>
      </w:pPr>
      <w:rPr>
        <w:rFonts w:ascii="Symbol" w:hAnsi="Symbol" w:cs="Symbol" w:hint="default"/>
      </w:rPr>
    </w:lvl>
    <w:lvl w:ilvl="4" w:tplc="E03ABA6E">
      <w:start w:val="1"/>
      <w:numFmt w:val="bullet"/>
      <w:lvlText w:val="o"/>
      <w:lvlJc w:val="left"/>
      <w:pPr>
        <w:ind w:left="3600" w:hanging="360"/>
      </w:pPr>
      <w:rPr>
        <w:rFonts w:ascii="Courier New" w:hAnsi="Courier New" w:cs="Courier New" w:hint="default"/>
      </w:rPr>
    </w:lvl>
    <w:lvl w:ilvl="5" w:tplc="81EA9638">
      <w:start w:val="1"/>
      <w:numFmt w:val="bullet"/>
      <w:lvlText w:val=""/>
      <w:lvlJc w:val="left"/>
      <w:pPr>
        <w:ind w:left="4320" w:hanging="360"/>
      </w:pPr>
      <w:rPr>
        <w:rFonts w:ascii="Wingdings" w:hAnsi="Wingdings" w:cs="Wingdings" w:hint="default"/>
      </w:rPr>
    </w:lvl>
    <w:lvl w:ilvl="6" w:tplc="7F50A5A6">
      <w:start w:val="1"/>
      <w:numFmt w:val="bullet"/>
      <w:lvlText w:val=""/>
      <w:lvlJc w:val="left"/>
      <w:pPr>
        <w:ind w:left="5040" w:hanging="360"/>
      </w:pPr>
      <w:rPr>
        <w:rFonts w:ascii="Symbol" w:hAnsi="Symbol" w:cs="Symbol" w:hint="default"/>
      </w:rPr>
    </w:lvl>
    <w:lvl w:ilvl="7" w:tplc="7260671A">
      <w:start w:val="1"/>
      <w:numFmt w:val="bullet"/>
      <w:lvlText w:val="o"/>
      <w:lvlJc w:val="left"/>
      <w:pPr>
        <w:ind w:left="5760" w:hanging="360"/>
      </w:pPr>
      <w:rPr>
        <w:rFonts w:ascii="Courier New" w:hAnsi="Courier New" w:cs="Courier New" w:hint="default"/>
      </w:rPr>
    </w:lvl>
    <w:lvl w:ilvl="8" w:tplc="AF668260">
      <w:start w:val="1"/>
      <w:numFmt w:val="bullet"/>
      <w:lvlText w:val=""/>
      <w:lvlJc w:val="left"/>
      <w:pPr>
        <w:ind w:left="6480" w:hanging="360"/>
      </w:pPr>
      <w:rPr>
        <w:rFonts w:ascii="Wingdings" w:hAnsi="Wingdings" w:cs="Wingdings" w:hint="default"/>
      </w:rPr>
    </w:lvl>
  </w:abstractNum>
  <w:abstractNum w:abstractNumId="31" w15:restartNumberingAfterBreak="0">
    <w:nsid w:val="5C074C39"/>
    <w:multiLevelType w:val="hybridMultilevel"/>
    <w:tmpl w:val="C4A45F02"/>
    <w:lvl w:ilvl="0" w:tplc="2E364734">
      <w:start w:val="1"/>
      <w:numFmt w:val="bullet"/>
      <w:lvlText w:val=""/>
      <w:lvlJc w:val="left"/>
      <w:pPr>
        <w:ind w:left="720" w:hanging="360"/>
      </w:pPr>
      <w:rPr>
        <w:rFonts w:ascii="Symbol" w:hAnsi="Symbol" w:cs="Symbol" w:hint="default"/>
        <w:sz w:val="18"/>
        <w:szCs w:val="18"/>
      </w:rPr>
    </w:lvl>
    <w:lvl w:ilvl="1" w:tplc="26200E12">
      <w:start w:val="1"/>
      <w:numFmt w:val="bullet"/>
      <w:lvlText w:val="o"/>
      <w:lvlJc w:val="left"/>
      <w:pPr>
        <w:ind w:left="1440" w:hanging="360"/>
      </w:pPr>
      <w:rPr>
        <w:rFonts w:ascii="Courier New" w:hAnsi="Courier New" w:cs="Courier New" w:hint="default"/>
      </w:rPr>
    </w:lvl>
    <w:lvl w:ilvl="2" w:tplc="43DE0A5C">
      <w:start w:val="1"/>
      <w:numFmt w:val="bullet"/>
      <w:lvlText w:val=""/>
      <w:lvlJc w:val="left"/>
      <w:pPr>
        <w:ind w:left="2160" w:hanging="360"/>
      </w:pPr>
      <w:rPr>
        <w:rFonts w:ascii="Wingdings" w:hAnsi="Wingdings" w:cs="Wingdings" w:hint="default"/>
      </w:rPr>
    </w:lvl>
    <w:lvl w:ilvl="3" w:tplc="CB528A7E">
      <w:start w:val="1"/>
      <w:numFmt w:val="bullet"/>
      <w:lvlText w:val=""/>
      <w:lvlJc w:val="left"/>
      <w:pPr>
        <w:ind w:left="2880" w:hanging="360"/>
      </w:pPr>
      <w:rPr>
        <w:rFonts w:ascii="Symbol" w:hAnsi="Symbol" w:cs="Symbol" w:hint="default"/>
      </w:rPr>
    </w:lvl>
    <w:lvl w:ilvl="4" w:tplc="7A188758">
      <w:start w:val="1"/>
      <w:numFmt w:val="bullet"/>
      <w:lvlText w:val="o"/>
      <w:lvlJc w:val="left"/>
      <w:pPr>
        <w:ind w:left="3600" w:hanging="360"/>
      </w:pPr>
      <w:rPr>
        <w:rFonts w:ascii="Courier New" w:hAnsi="Courier New" w:cs="Courier New" w:hint="default"/>
      </w:rPr>
    </w:lvl>
    <w:lvl w:ilvl="5" w:tplc="DA8CCCB6">
      <w:start w:val="1"/>
      <w:numFmt w:val="bullet"/>
      <w:lvlText w:val=""/>
      <w:lvlJc w:val="left"/>
      <w:pPr>
        <w:ind w:left="4320" w:hanging="360"/>
      </w:pPr>
      <w:rPr>
        <w:rFonts w:ascii="Wingdings" w:hAnsi="Wingdings" w:cs="Wingdings" w:hint="default"/>
      </w:rPr>
    </w:lvl>
    <w:lvl w:ilvl="6" w:tplc="EA627320">
      <w:start w:val="1"/>
      <w:numFmt w:val="bullet"/>
      <w:lvlText w:val=""/>
      <w:lvlJc w:val="left"/>
      <w:pPr>
        <w:ind w:left="5040" w:hanging="360"/>
      </w:pPr>
      <w:rPr>
        <w:rFonts w:ascii="Symbol" w:hAnsi="Symbol" w:cs="Symbol" w:hint="default"/>
      </w:rPr>
    </w:lvl>
    <w:lvl w:ilvl="7" w:tplc="2388A19C">
      <w:start w:val="1"/>
      <w:numFmt w:val="bullet"/>
      <w:lvlText w:val="o"/>
      <w:lvlJc w:val="left"/>
      <w:pPr>
        <w:ind w:left="5760" w:hanging="360"/>
      </w:pPr>
      <w:rPr>
        <w:rFonts w:ascii="Courier New" w:hAnsi="Courier New" w:cs="Courier New" w:hint="default"/>
      </w:rPr>
    </w:lvl>
    <w:lvl w:ilvl="8" w:tplc="607A8C76">
      <w:start w:val="1"/>
      <w:numFmt w:val="bullet"/>
      <w:lvlText w:val=""/>
      <w:lvlJc w:val="left"/>
      <w:pPr>
        <w:ind w:left="6480" w:hanging="360"/>
      </w:pPr>
      <w:rPr>
        <w:rFonts w:ascii="Wingdings" w:hAnsi="Wingdings" w:cs="Wingdings" w:hint="default"/>
      </w:rPr>
    </w:lvl>
  </w:abstractNum>
  <w:abstractNum w:abstractNumId="32" w15:restartNumberingAfterBreak="0">
    <w:nsid w:val="5CF904AB"/>
    <w:multiLevelType w:val="hybridMultilevel"/>
    <w:tmpl w:val="A918996C"/>
    <w:lvl w:ilvl="0" w:tplc="342E548A">
      <w:start w:val="1"/>
      <w:numFmt w:val="lowerLetter"/>
      <w:lvlText w:val="%1."/>
      <w:lvlJc w:val="left"/>
      <w:pPr>
        <w:ind w:left="720" w:hanging="360"/>
      </w:pPr>
      <w:rPr>
        <w:rFonts w:ascii="Arial" w:hAnsi="Arial" w:cs="Arial" w:hint="default"/>
        <w:sz w:val="18"/>
        <w:szCs w:val="18"/>
      </w:rPr>
    </w:lvl>
    <w:lvl w:ilvl="1" w:tplc="AE6E265E">
      <w:start w:val="1"/>
      <w:numFmt w:val="lowerLetter"/>
      <w:lvlText w:val="%2."/>
      <w:lvlJc w:val="left"/>
      <w:pPr>
        <w:ind w:left="1440" w:hanging="360"/>
      </w:pPr>
    </w:lvl>
    <w:lvl w:ilvl="2" w:tplc="386C09C8">
      <w:start w:val="1"/>
      <w:numFmt w:val="lowerLetter"/>
      <w:lvlText w:val="%3."/>
      <w:lvlJc w:val="left"/>
      <w:pPr>
        <w:ind w:left="2160" w:hanging="360"/>
      </w:pPr>
    </w:lvl>
    <w:lvl w:ilvl="3" w:tplc="7B5E577E">
      <w:start w:val="1"/>
      <w:numFmt w:val="lowerLetter"/>
      <w:lvlText w:val="%4."/>
      <w:lvlJc w:val="left"/>
      <w:pPr>
        <w:ind w:left="2880" w:hanging="360"/>
      </w:pPr>
    </w:lvl>
    <w:lvl w:ilvl="4" w:tplc="0C821870">
      <w:start w:val="1"/>
      <w:numFmt w:val="lowerLetter"/>
      <w:lvlText w:val="%5."/>
      <w:lvlJc w:val="left"/>
      <w:pPr>
        <w:ind w:left="3600" w:hanging="360"/>
      </w:pPr>
    </w:lvl>
    <w:lvl w:ilvl="5" w:tplc="DE922E7E">
      <w:start w:val="1"/>
      <w:numFmt w:val="lowerLetter"/>
      <w:lvlText w:val="%6."/>
      <w:lvlJc w:val="left"/>
      <w:pPr>
        <w:ind w:left="4320" w:hanging="360"/>
      </w:pPr>
    </w:lvl>
    <w:lvl w:ilvl="6" w:tplc="F7AABDD6">
      <w:start w:val="1"/>
      <w:numFmt w:val="lowerLetter"/>
      <w:lvlText w:val="%7."/>
      <w:lvlJc w:val="left"/>
      <w:pPr>
        <w:ind w:left="5040" w:hanging="360"/>
      </w:pPr>
    </w:lvl>
    <w:lvl w:ilvl="7" w:tplc="5C082418">
      <w:start w:val="1"/>
      <w:numFmt w:val="lowerLetter"/>
      <w:lvlText w:val="%8."/>
      <w:lvlJc w:val="left"/>
      <w:pPr>
        <w:ind w:left="5760" w:hanging="360"/>
      </w:pPr>
    </w:lvl>
    <w:lvl w:ilvl="8" w:tplc="16D65E2C">
      <w:start w:val="1"/>
      <w:numFmt w:val="lowerLetter"/>
      <w:lvlText w:val="%9."/>
      <w:lvlJc w:val="left"/>
      <w:pPr>
        <w:ind w:left="6480" w:hanging="360"/>
      </w:pPr>
    </w:lvl>
  </w:abstractNum>
  <w:abstractNum w:abstractNumId="33" w15:restartNumberingAfterBreak="0">
    <w:nsid w:val="686B2E97"/>
    <w:multiLevelType w:val="hybridMultilevel"/>
    <w:tmpl w:val="319CA132"/>
    <w:lvl w:ilvl="0" w:tplc="75E8A514">
      <w:start w:val="1"/>
      <w:numFmt w:val="bullet"/>
      <w:lvlText w:val=""/>
      <w:lvlJc w:val="left"/>
      <w:pPr>
        <w:ind w:left="720" w:hanging="360"/>
      </w:pPr>
      <w:rPr>
        <w:rFonts w:ascii="Symbol" w:hAnsi="Symbol" w:cs="Symbol" w:hint="default"/>
        <w:sz w:val="18"/>
        <w:szCs w:val="18"/>
      </w:rPr>
    </w:lvl>
    <w:lvl w:ilvl="1" w:tplc="6FA0E916">
      <w:start w:val="1"/>
      <w:numFmt w:val="bullet"/>
      <w:lvlText w:val="o"/>
      <w:lvlJc w:val="left"/>
      <w:pPr>
        <w:ind w:left="1440" w:hanging="360"/>
      </w:pPr>
      <w:rPr>
        <w:rFonts w:ascii="Courier New" w:hAnsi="Courier New" w:cs="Courier New" w:hint="default"/>
      </w:rPr>
    </w:lvl>
    <w:lvl w:ilvl="2" w:tplc="89EED48C">
      <w:start w:val="1"/>
      <w:numFmt w:val="bullet"/>
      <w:lvlText w:val=""/>
      <w:lvlJc w:val="left"/>
      <w:pPr>
        <w:ind w:left="2160" w:hanging="360"/>
      </w:pPr>
      <w:rPr>
        <w:rFonts w:ascii="Wingdings" w:hAnsi="Wingdings" w:cs="Wingdings" w:hint="default"/>
      </w:rPr>
    </w:lvl>
    <w:lvl w:ilvl="3" w:tplc="9D9CCF8E">
      <w:start w:val="1"/>
      <w:numFmt w:val="bullet"/>
      <w:lvlText w:val=""/>
      <w:lvlJc w:val="left"/>
      <w:pPr>
        <w:ind w:left="2880" w:hanging="360"/>
      </w:pPr>
      <w:rPr>
        <w:rFonts w:ascii="Symbol" w:hAnsi="Symbol" w:cs="Symbol" w:hint="default"/>
      </w:rPr>
    </w:lvl>
    <w:lvl w:ilvl="4" w:tplc="FA0056D4">
      <w:start w:val="1"/>
      <w:numFmt w:val="bullet"/>
      <w:lvlText w:val="o"/>
      <w:lvlJc w:val="left"/>
      <w:pPr>
        <w:ind w:left="3600" w:hanging="360"/>
      </w:pPr>
      <w:rPr>
        <w:rFonts w:ascii="Courier New" w:hAnsi="Courier New" w:cs="Courier New" w:hint="default"/>
      </w:rPr>
    </w:lvl>
    <w:lvl w:ilvl="5" w:tplc="840C48C0">
      <w:start w:val="1"/>
      <w:numFmt w:val="bullet"/>
      <w:lvlText w:val=""/>
      <w:lvlJc w:val="left"/>
      <w:pPr>
        <w:ind w:left="4320" w:hanging="360"/>
      </w:pPr>
      <w:rPr>
        <w:rFonts w:ascii="Wingdings" w:hAnsi="Wingdings" w:cs="Wingdings" w:hint="default"/>
      </w:rPr>
    </w:lvl>
    <w:lvl w:ilvl="6" w:tplc="8306E812">
      <w:start w:val="1"/>
      <w:numFmt w:val="bullet"/>
      <w:lvlText w:val=""/>
      <w:lvlJc w:val="left"/>
      <w:pPr>
        <w:ind w:left="5040" w:hanging="360"/>
      </w:pPr>
      <w:rPr>
        <w:rFonts w:ascii="Symbol" w:hAnsi="Symbol" w:cs="Symbol" w:hint="default"/>
      </w:rPr>
    </w:lvl>
    <w:lvl w:ilvl="7" w:tplc="AB684516">
      <w:start w:val="1"/>
      <w:numFmt w:val="bullet"/>
      <w:lvlText w:val="o"/>
      <w:lvlJc w:val="left"/>
      <w:pPr>
        <w:ind w:left="5760" w:hanging="360"/>
      </w:pPr>
      <w:rPr>
        <w:rFonts w:ascii="Courier New" w:hAnsi="Courier New" w:cs="Courier New" w:hint="default"/>
      </w:rPr>
    </w:lvl>
    <w:lvl w:ilvl="8" w:tplc="A99C5CC4">
      <w:start w:val="1"/>
      <w:numFmt w:val="bullet"/>
      <w:lvlText w:val=""/>
      <w:lvlJc w:val="left"/>
      <w:pPr>
        <w:ind w:left="6480" w:hanging="360"/>
      </w:pPr>
      <w:rPr>
        <w:rFonts w:ascii="Wingdings" w:hAnsi="Wingdings" w:cs="Wingdings" w:hint="default"/>
      </w:rPr>
    </w:lvl>
  </w:abstractNum>
  <w:abstractNum w:abstractNumId="34" w15:restartNumberingAfterBreak="0">
    <w:nsid w:val="7AC81E13"/>
    <w:multiLevelType w:val="hybridMultilevel"/>
    <w:tmpl w:val="01321230"/>
    <w:lvl w:ilvl="0" w:tplc="43A8DE6C">
      <w:start w:val="1"/>
      <w:numFmt w:val="bullet"/>
      <w:lvlText w:val=""/>
      <w:lvlJc w:val="left"/>
      <w:pPr>
        <w:ind w:left="720" w:hanging="360"/>
      </w:pPr>
      <w:rPr>
        <w:rFonts w:ascii="Symbol" w:hAnsi="Symbol" w:cs="Symbol" w:hint="default"/>
        <w:sz w:val="18"/>
        <w:szCs w:val="18"/>
      </w:rPr>
    </w:lvl>
    <w:lvl w:ilvl="1" w:tplc="771626D2">
      <w:start w:val="1"/>
      <w:numFmt w:val="bullet"/>
      <w:lvlText w:val="o"/>
      <w:lvlJc w:val="left"/>
      <w:pPr>
        <w:ind w:left="1440" w:hanging="360"/>
      </w:pPr>
      <w:rPr>
        <w:rFonts w:ascii="Courier New" w:hAnsi="Courier New" w:cs="Courier New" w:hint="default"/>
      </w:rPr>
    </w:lvl>
    <w:lvl w:ilvl="2" w:tplc="ABF2177A">
      <w:start w:val="1"/>
      <w:numFmt w:val="bullet"/>
      <w:lvlText w:val=""/>
      <w:lvlJc w:val="left"/>
      <w:pPr>
        <w:ind w:left="2160" w:hanging="360"/>
      </w:pPr>
      <w:rPr>
        <w:rFonts w:ascii="Wingdings" w:hAnsi="Wingdings" w:cs="Wingdings" w:hint="default"/>
      </w:rPr>
    </w:lvl>
    <w:lvl w:ilvl="3" w:tplc="ED5443E2">
      <w:start w:val="1"/>
      <w:numFmt w:val="bullet"/>
      <w:lvlText w:val=""/>
      <w:lvlJc w:val="left"/>
      <w:pPr>
        <w:ind w:left="2880" w:hanging="360"/>
      </w:pPr>
      <w:rPr>
        <w:rFonts w:ascii="Symbol" w:hAnsi="Symbol" w:cs="Symbol" w:hint="default"/>
      </w:rPr>
    </w:lvl>
    <w:lvl w:ilvl="4" w:tplc="BA4EE986">
      <w:start w:val="1"/>
      <w:numFmt w:val="bullet"/>
      <w:lvlText w:val="o"/>
      <w:lvlJc w:val="left"/>
      <w:pPr>
        <w:ind w:left="3600" w:hanging="360"/>
      </w:pPr>
      <w:rPr>
        <w:rFonts w:ascii="Courier New" w:hAnsi="Courier New" w:cs="Courier New" w:hint="default"/>
      </w:rPr>
    </w:lvl>
    <w:lvl w:ilvl="5" w:tplc="5898498A">
      <w:start w:val="1"/>
      <w:numFmt w:val="bullet"/>
      <w:lvlText w:val=""/>
      <w:lvlJc w:val="left"/>
      <w:pPr>
        <w:ind w:left="4320" w:hanging="360"/>
      </w:pPr>
      <w:rPr>
        <w:rFonts w:ascii="Wingdings" w:hAnsi="Wingdings" w:cs="Wingdings" w:hint="default"/>
      </w:rPr>
    </w:lvl>
    <w:lvl w:ilvl="6" w:tplc="90C66B18">
      <w:start w:val="1"/>
      <w:numFmt w:val="bullet"/>
      <w:lvlText w:val=""/>
      <w:lvlJc w:val="left"/>
      <w:pPr>
        <w:ind w:left="5040" w:hanging="360"/>
      </w:pPr>
      <w:rPr>
        <w:rFonts w:ascii="Symbol" w:hAnsi="Symbol" w:cs="Symbol" w:hint="default"/>
      </w:rPr>
    </w:lvl>
    <w:lvl w:ilvl="7" w:tplc="F612ABBA">
      <w:start w:val="1"/>
      <w:numFmt w:val="bullet"/>
      <w:lvlText w:val="o"/>
      <w:lvlJc w:val="left"/>
      <w:pPr>
        <w:ind w:left="5760" w:hanging="360"/>
      </w:pPr>
      <w:rPr>
        <w:rFonts w:ascii="Courier New" w:hAnsi="Courier New" w:cs="Courier New" w:hint="default"/>
      </w:rPr>
    </w:lvl>
    <w:lvl w:ilvl="8" w:tplc="7E40E43E">
      <w:start w:val="1"/>
      <w:numFmt w:val="bullet"/>
      <w:lvlText w:val=""/>
      <w:lvlJc w:val="left"/>
      <w:pPr>
        <w:ind w:left="6480" w:hanging="360"/>
      </w:pPr>
      <w:rPr>
        <w:rFonts w:ascii="Wingdings" w:hAnsi="Wingdings" w:cs="Wingdings" w:hint="default"/>
      </w:rPr>
    </w:lvl>
  </w:abstractNum>
  <w:abstractNum w:abstractNumId="35" w15:restartNumberingAfterBreak="0">
    <w:nsid w:val="7FCA4E21"/>
    <w:multiLevelType w:val="hybridMultilevel"/>
    <w:tmpl w:val="10224BB8"/>
    <w:lvl w:ilvl="0" w:tplc="4BD49D60">
      <w:start w:val="5"/>
      <w:numFmt w:val="lowerLetter"/>
      <w:lvlText w:val="%1."/>
      <w:lvlJc w:val="left"/>
      <w:pPr>
        <w:ind w:left="720" w:hanging="360"/>
      </w:pPr>
      <w:rPr>
        <w:rFonts w:ascii="Arial" w:hAnsi="Arial" w:cs="Arial" w:hint="default"/>
        <w:sz w:val="18"/>
        <w:szCs w:val="18"/>
      </w:rPr>
    </w:lvl>
    <w:lvl w:ilvl="1" w:tplc="EB5CD6B2">
      <w:start w:val="1"/>
      <w:numFmt w:val="lowerLetter"/>
      <w:lvlText w:val="%2."/>
      <w:lvlJc w:val="left"/>
      <w:pPr>
        <w:ind w:left="1440" w:hanging="360"/>
      </w:pPr>
    </w:lvl>
    <w:lvl w:ilvl="2" w:tplc="F7DEAA48">
      <w:start w:val="1"/>
      <w:numFmt w:val="lowerLetter"/>
      <w:lvlText w:val="%3."/>
      <w:lvlJc w:val="left"/>
      <w:pPr>
        <w:ind w:left="2160" w:hanging="360"/>
      </w:pPr>
    </w:lvl>
    <w:lvl w:ilvl="3" w:tplc="04FEED72">
      <w:start w:val="1"/>
      <w:numFmt w:val="lowerLetter"/>
      <w:lvlText w:val="%4."/>
      <w:lvlJc w:val="left"/>
      <w:pPr>
        <w:ind w:left="2880" w:hanging="360"/>
      </w:pPr>
    </w:lvl>
    <w:lvl w:ilvl="4" w:tplc="B224C48A">
      <w:start w:val="1"/>
      <w:numFmt w:val="lowerLetter"/>
      <w:lvlText w:val="%5."/>
      <w:lvlJc w:val="left"/>
      <w:pPr>
        <w:ind w:left="3600" w:hanging="360"/>
      </w:pPr>
    </w:lvl>
    <w:lvl w:ilvl="5" w:tplc="6C7C30B8">
      <w:start w:val="1"/>
      <w:numFmt w:val="lowerLetter"/>
      <w:lvlText w:val="%6."/>
      <w:lvlJc w:val="left"/>
      <w:pPr>
        <w:ind w:left="4320" w:hanging="360"/>
      </w:pPr>
    </w:lvl>
    <w:lvl w:ilvl="6" w:tplc="92A2EC88">
      <w:start w:val="1"/>
      <w:numFmt w:val="lowerLetter"/>
      <w:lvlText w:val="%7."/>
      <w:lvlJc w:val="left"/>
      <w:pPr>
        <w:ind w:left="5040" w:hanging="360"/>
      </w:pPr>
    </w:lvl>
    <w:lvl w:ilvl="7" w:tplc="B56EE794">
      <w:start w:val="1"/>
      <w:numFmt w:val="lowerLetter"/>
      <w:lvlText w:val="%8."/>
      <w:lvlJc w:val="left"/>
      <w:pPr>
        <w:ind w:left="5760" w:hanging="360"/>
      </w:pPr>
    </w:lvl>
    <w:lvl w:ilvl="8" w:tplc="C1521356">
      <w:start w:val="1"/>
      <w:numFmt w:val="lowerLetter"/>
      <w:lvlText w:val="%9."/>
      <w:lvlJc w:val="left"/>
      <w:pPr>
        <w:ind w:left="6480" w:hanging="360"/>
      </w:pPr>
    </w:lvl>
  </w:abstractNum>
  <w:num w:numId="1" w16cid:durableId="1939217359">
    <w:abstractNumId w:val="0"/>
  </w:num>
  <w:num w:numId="2" w16cid:durableId="1995983468">
    <w:abstractNumId w:val="19"/>
  </w:num>
  <w:num w:numId="3" w16cid:durableId="586424537">
    <w:abstractNumId w:val="3"/>
  </w:num>
  <w:num w:numId="4" w16cid:durableId="192305986">
    <w:abstractNumId w:val="31"/>
  </w:num>
  <w:num w:numId="5" w16cid:durableId="2064867767">
    <w:abstractNumId w:val="20"/>
  </w:num>
  <w:num w:numId="6" w16cid:durableId="1319186607">
    <w:abstractNumId w:val="5"/>
  </w:num>
  <w:num w:numId="7" w16cid:durableId="1430153945">
    <w:abstractNumId w:val="32"/>
  </w:num>
  <w:num w:numId="8" w16cid:durableId="857042492">
    <w:abstractNumId w:val="6"/>
  </w:num>
  <w:num w:numId="9" w16cid:durableId="679897509">
    <w:abstractNumId w:val="12"/>
  </w:num>
  <w:num w:numId="10" w16cid:durableId="1094324888">
    <w:abstractNumId w:val="9"/>
  </w:num>
  <w:num w:numId="11" w16cid:durableId="2035880755">
    <w:abstractNumId w:val="35"/>
  </w:num>
  <w:num w:numId="12" w16cid:durableId="335815713">
    <w:abstractNumId w:val="27"/>
  </w:num>
  <w:num w:numId="13" w16cid:durableId="1030454466">
    <w:abstractNumId w:val="18"/>
  </w:num>
  <w:num w:numId="14" w16cid:durableId="1186092181">
    <w:abstractNumId w:val="21"/>
  </w:num>
  <w:num w:numId="15" w16cid:durableId="959802061">
    <w:abstractNumId w:val="33"/>
  </w:num>
  <w:num w:numId="16" w16cid:durableId="1125536874">
    <w:abstractNumId w:val="34"/>
  </w:num>
  <w:num w:numId="17" w16cid:durableId="689918530">
    <w:abstractNumId w:val="22"/>
  </w:num>
  <w:num w:numId="18" w16cid:durableId="1039011725">
    <w:abstractNumId w:val="7"/>
  </w:num>
  <w:num w:numId="19" w16cid:durableId="1707950516">
    <w:abstractNumId w:val="2"/>
  </w:num>
  <w:num w:numId="20" w16cid:durableId="302396312">
    <w:abstractNumId w:val="30"/>
  </w:num>
  <w:num w:numId="21" w16cid:durableId="1414737851">
    <w:abstractNumId w:val="23"/>
  </w:num>
  <w:num w:numId="22" w16cid:durableId="1499077418">
    <w:abstractNumId w:val="16"/>
  </w:num>
  <w:num w:numId="23" w16cid:durableId="428430424">
    <w:abstractNumId w:val="28"/>
  </w:num>
  <w:num w:numId="24" w16cid:durableId="522279961">
    <w:abstractNumId w:val="26"/>
  </w:num>
  <w:num w:numId="25" w16cid:durableId="2079130554">
    <w:abstractNumId w:val="11"/>
  </w:num>
  <w:num w:numId="26" w16cid:durableId="1643193214">
    <w:abstractNumId w:val="13"/>
  </w:num>
  <w:num w:numId="27" w16cid:durableId="804590897">
    <w:abstractNumId w:val="10"/>
  </w:num>
  <w:num w:numId="28" w16cid:durableId="788623283">
    <w:abstractNumId w:val="24"/>
  </w:num>
  <w:num w:numId="29" w16cid:durableId="116484398">
    <w:abstractNumId w:val="29"/>
  </w:num>
  <w:num w:numId="30" w16cid:durableId="1194461095">
    <w:abstractNumId w:val="15"/>
  </w:num>
  <w:num w:numId="31" w16cid:durableId="325481582">
    <w:abstractNumId w:val="17"/>
  </w:num>
  <w:num w:numId="32" w16cid:durableId="477653657">
    <w:abstractNumId w:val="25"/>
  </w:num>
  <w:num w:numId="33" w16cid:durableId="1825317254">
    <w:abstractNumId w:val="14"/>
  </w:num>
  <w:num w:numId="34" w16cid:durableId="1172062684">
    <w:abstractNumId w:val="4"/>
  </w:num>
  <w:num w:numId="35" w16cid:durableId="2118985137">
    <w:abstractNumId w:val="1"/>
  </w:num>
  <w:num w:numId="36" w16cid:durableId="1987852210">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4585"/>
    <w:rsid w:val="00024BF8"/>
    <w:rsid w:val="00027F41"/>
    <w:rsid w:val="00030365"/>
    <w:rsid w:val="00032949"/>
    <w:rsid w:val="00037A49"/>
    <w:rsid w:val="00041D8B"/>
    <w:rsid w:val="00043DDE"/>
    <w:rsid w:val="00097F4A"/>
    <w:rsid w:val="000B0EC6"/>
    <w:rsid w:val="000C5527"/>
    <w:rsid w:val="000E0E07"/>
    <w:rsid w:val="000E3941"/>
    <w:rsid w:val="000E76C6"/>
    <w:rsid w:val="001265F6"/>
    <w:rsid w:val="00127127"/>
    <w:rsid w:val="00134892"/>
    <w:rsid w:val="00146047"/>
    <w:rsid w:val="00182815"/>
    <w:rsid w:val="001A609E"/>
    <w:rsid w:val="00203DDC"/>
    <w:rsid w:val="00204EDB"/>
    <w:rsid w:val="00215E02"/>
    <w:rsid w:val="00250E70"/>
    <w:rsid w:val="00260DAF"/>
    <w:rsid w:val="002634AA"/>
    <w:rsid w:val="002837FC"/>
    <w:rsid w:val="0028420A"/>
    <w:rsid w:val="002B3AC1"/>
    <w:rsid w:val="002B5B9F"/>
    <w:rsid w:val="002C6F4E"/>
    <w:rsid w:val="002D58B5"/>
    <w:rsid w:val="0033249E"/>
    <w:rsid w:val="00337E4D"/>
    <w:rsid w:val="00343395"/>
    <w:rsid w:val="003912D5"/>
    <w:rsid w:val="00395A12"/>
    <w:rsid w:val="003A1AA2"/>
    <w:rsid w:val="003E6C00"/>
    <w:rsid w:val="003F6840"/>
    <w:rsid w:val="00404850"/>
    <w:rsid w:val="00420D4D"/>
    <w:rsid w:val="004231FD"/>
    <w:rsid w:val="004702FB"/>
    <w:rsid w:val="00471503"/>
    <w:rsid w:val="0049479E"/>
    <w:rsid w:val="004B5C66"/>
    <w:rsid w:val="004D2F9F"/>
    <w:rsid w:val="004D583A"/>
    <w:rsid w:val="004F2927"/>
    <w:rsid w:val="0052142A"/>
    <w:rsid w:val="0053510E"/>
    <w:rsid w:val="005423BF"/>
    <w:rsid w:val="0057329B"/>
    <w:rsid w:val="00573C31"/>
    <w:rsid w:val="00577E24"/>
    <w:rsid w:val="005946C4"/>
    <w:rsid w:val="0059550B"/>
    <w:rsid w:val="005B6195"/>
    <w:rsid w:val="005B7281"/>
    <w:rsid w:val="005C0BDB"/>
    <w:rsid w:val="005C7642"/>
    <w:rsid w:val="005D6ABC"/>
    <w:rsid w:val="0061012E"/>
    <w:rsid w:val="00631D83"/>
    <w:rsid w:val="006347C3"/>
    <w:rsid w:val="00647080"/>
    <w:rsid w:val="006864D0"/>
    <w:rsid w:val="006975C6"/>
    <w:rsid w:val="006A5918"/>
    <w:rsid w:val="006B2936"/>
    <w:rsid w:val="006E5032"/>
    <w:rsid w:val="006F1DA5"/>
    <w:rsid w:val="007109D5"/>
    <w:rsid w:val="00710C82"/>
    <w:rsid w:val="007256F6"/>
    <w:rsid w:val="0078114B"/>
    <w:rsid w:val="0078590F"/>
    <w:rsid w:val="00785F39"/>
    <w:rsid w:val="007B008B"/>
    <w:rsid w:val="007C3EA0"/>
    <w:rsid w:val="007D6FB3"/>
    <w:rsid w:val="007E0E83"/>
    <w:rsid w:val="00807975"/>
    <w:rsid w:val="008278F5"/>
    <w:rsid w:val="00833BFA"/>
    <w:rsid w:val="00845B50"/>
    <w:rsid w:val="008B72CE"/>
    <w:rsid w:val="00901B1C"/>
    <w:rsid w:val="00910D81"/>
    <w:rsid w:val="0092270A"/>
    <w:rsid w:val="0093005A"/>
    <w:rsid w:val="00930868"/>
    <w:rsid w:val="0094198F"/>
    <w:rsid w:val="00944862"/>
    <w:rsid w:val="00953525"/>
    <w:rsid w:val="0095442B"/>
    <w:rsid w:val="00960022"/>
    <w:rsid w:val="009A7D21"/>
    <w:rsid w:val="009B13F5"/>
    <w:rsid w:val="009C30BC"/>
    <w:rsid w:val="009D2AFD"/>
    <w:rsid w:val="00A10C96"/>
    <w:rsid w:val="00A2093B"/>
    <w:rsid w:val="00A3295E"/>
    <w:rsid w:val="00A36AF5"/>
    <w:rsid w:val="00A44FE7"/>
    <w:rsid w:val="00A52459"/>
    <w:rsid w:val="00A53018"/>
    <w:rsid w:val="00AA7103"/>
    <w:rsid w:val="00AD53FD"/>
    <w:rsid w:val="00AF7FB0"/>
    <w:rsid w:val="00B05771"/>
    <w:rsid w:val="00B169F3"/>
    <w:rsid w:val="00B757D1"/>
    <w:rsid w:val="00B76A11"/>
    <w:rsid w:val="00B83044"/>
    <w:rsid w:val="00B93434"/>
    <w:rsid w:val="00BA61B1"/>
    <w:rsid w:val="00BA74A2"/>
    <w:rsid w:val="00BC2D61"/>
    <w:rsid w:val="00BF6DB6"/>
    <w:rsid w:val="00C0144C"/>
    <w:rsid w:val="00C02EF0"/>
    <w:rsid w:val="00C125C6"/>
    <w:rsid w:val="00C24613"/>
    <w:rsid w:val="00C315C9"/>
    <w:rsid w:val="00C44942"/>
    <w:rsid w:val="00C4793C"/>
    <w:rsid w:val="00C70723"/>
    <w:rsid w:val="00C735A7"/>
    <w:rsid w:val="00C97076"/>
    <w:rsid w:val="00CB152D"/>
    <w:rsid w:val="00CD6E25"/>
    <w:rsid w:val="00CF7F0D"/>
    <w:rsid w:val="00D173C9"/>
    <w:rsid w:val="00D379CF"/>
    <w:rsid w:val="00D60A0B"/>
    <w:rsid w:val="00D7467F"/>
    <w:rsid w:val="00D907E0"/>
    <w:rsid w:val="00D931BF"/>
    <w:rsid w:val="00DB7E8C"/>
    <w:rsid w:val="00DD2FA1"/>
    <w:rsid w:val="00DD629E"/>
    <w:rsid w:val="00DF6EF4"/>
    <w:rsid w:val="00E011B9"/>
    <w:rsid w:val="00E4470F"/>
    <w:rsid w:val="00E55B9D"/>
    <w:rsid w:val="00E63353"/>
    <w:rsid w:val="00E75E6E"/>
    <w:rsid w:val="00ED41BC"/>
    <w:rsid w:val="00EF3AE5"/>
    <w:rsid w:val="00F221B4"/>
    <w:rsid w:val="00F84F09"/>
    <w:rsid w:val="00F851F3"/>
    <w:rsid w:val="00F95D6D"/>
    <w:rsid w:val="00FB3258"/>
    <w:rsid w:val="00FC2646"/>
    <w:rsid w:val="00FD2770"/>
    <w:rsid w:val="00FD5409"/>
    <w:rsid w:val="00FE0C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6532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semiHidden/>
    <w:unhideWhenUsed/>
    <w:rsid w:val="007859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uradni-list.si/1/objava.jsp?sop=2011-01-282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19-01-3209" TargetMode="External"/><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0" Type="http://schemas.openxmlformats.org/officeDocument/2006/relationships/hyperlink" Target="http://www.uradni-list.si/1/objava.jsp?sop=2011-01-2040"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uradni-list.si/1/objava.jsp?sop=2017-01-2880" TargetMode="Externa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www.uradni-list.si/1/objava.jsp?sop=2014-01-3646"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uradni-list.si/1/objava.jsp?sop=2023-01-2599"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1-01-2575" TargetMode="External"/><Relationship Id="rId22" Type="http://schemas.openxmlformats.org/officeDocument/2006/relationships/hyperlink" Target="http://www.uradni-list.si/1/objava.jsp?sop=2013-01-2513" TargetMode="Externa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theme" Target="theme/theme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F75D8-BDF2-4D7E-A952-FE3B13FB3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47</Pages>
  <Words>15621</Words>
  <Characters>89043</Characters>
  <Application>Microsoft Office Word</Application>
  <DocSecurity>0</DocSecurity>
  <Lines>742</Lines>
  <Paragraphs>208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Mateja Sribar</cp:lastModifiedBy>
  <cp:revision>19</cp:revision>
  <cp:lastPrinted>2024-03-15T07:21:00Z</cp:lastPrinted>
  <dcterms:created xsi:type="dcterms:W3CDTF">2024-03-07T10:07:00Z</dcterms:created>
  <dcterms:modified xsi:type="dcterms:W3CDTF">2024-03-15T09:50:00Z</dcterms:modified>
</cp:coreProperties>
</file>